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5CF9A" w14:textId="50C260B8" w:rsidR="001E253D" w:rsidRPr="000344EF" w:rsidRDefault="007C3342" w:rsidP="00AD2F90">
      <w:pPr>
        <w:pStyle w:val="Naslov"/>
        <w:numPr>
          <w:ilvl w:val="0"/>
          <w:numId w:val="10"/>
        </w:numPr>
        <w:jc w:val="left"/>
        <w:rPr>
          <w:rFonts w:cs="Arial"/>
          <w:sz w:val="20"/>
        </w:rPr>
      </w:pPr>
      <w:bookmarkStart w:id="0" w:name="_Toc492474460"/>
      <w:bookmarkStart w:id="1" w:name="_GoBack"/>
      <w:bookmarkEnd w:id="1"/>
      <w:r>
        <w:rPr>
          <w:rFonts w:cs="Arial"/>
          <w:sz w:val="20"/>
        </w:rPr>
        <w:t>Ponudbeno dokumentacijo sestavljajo naslednji dokumenti</w:t>
      </w:r>
      <w:bookmarkEnd w:id="0"/>
      <w:r>
        <w:rPr>
          <w:rFonts w:cs="Arial"/>
          <w:sz w:val="20"/>
        </w:rPr>
        <w:t xml:space="preserve"> </w:t>
      </w:r>
    </w:p>
    <w:tbl>
      <w:tblPr>
        <w:tblStyle w:val="Tabelamrea"/>
        <w:tblW w:w="0" w:type="auto"/>
        <w:tblLook w:val="04A0" w:firstRow="1" w:lastRow="0" w:firstColumn="1" w:lastColumn="0" w:noHBand="0" w:noVBand="1"/>
      </w:tblPr>
      <w:tblGrid>
        <w:gridCol w:w="1413"/>
        <w:gridCol w:w="5103"/>
        <w:gridCol w:w="3063"/>
      </w:tblGrid>
      <w:tr w:rsidR="00242C33" w:rsidRPr="00D22640" w14:paraId="38E6E3F5" w14:textId="77777777" w:rsidTr="00D22640">
        <w:tc>
          <w:tcPr>
            <w:tcW w:w="1413" w:type="dxa"/>
            <w:shd w:val="clear" w:color="auto" w:fill="DBE5F1" w:themeFill="accent1" w:themeFillTint="33"/>
          </w:tcPr>
          <w:p w14:paraId="249A9DC2" w14:textId="0C703D1C" w:rsidR="00242C33" w:rsidRPr="00D22640" w:rsidRDefault="00242C33" w:rsidP="00D22640">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Obrazec</w:t>
            </w:r>
          </w:p>
        </w:tc>
        <w:tc>
          <w:tcPr>
            <w:tcW w:w="5103" w:type="dxa"/>
            <w:shd w:val="clear" w:color="auto" w:fill="DBE5F1" w:themeFill="accent1" w:themeFillTint="33"/>
          </w:tcPr>
          <w:p w14:paraId="5AA2D625" w14:textId="0C8C4137" w:rsidR="00242C33" w:rsidRPr="00D22640" w:rsidRDefault="00242C33" w:rsidP="00D22640">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Naziv</w:t>
            </w:r>
          </w:p>
        </w:tc>
        <w:tc>
          <w:tcPr>
            <w:tcW w:w="3063" w:type="dxa"/>
            <w:shd w:val="clear" w:color="auto" w:fill="DBE5F1" w:themeFill="accent1" w:themeFillTint="33"/>
          </w:tcPr>
          <w:p w14:paraId="33FE2BE6" w14:textId="1A9AFBBD" w:rsidR="00242C33" w:rsidRPr="00D22640" w:rsidRDefault="00242C33" w:rsidP="00D22640">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Opomba</w:t>
            </w:r>
          </w:p>
        </w:tc>
      </w:tr>
      <w:tr w:rsidR="00242C33" w14:paraId="6A6B8CE6" w14:textId="77777777" w:rsidTr="00D22640">
        <w:tc>
          <w:tcPr>
            <w:tcW w:w="1413" w:type="dxa"/>
            <w:shd w:val="clear" w:color="auto" w:fill="DBE5F1" w:themeFill="accent1" w:themeFillTint="33"/>
          </w:tcPr>
          <w:p w14:paraId="0CC3F9D6" w14:textId="46B84E16"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w:t>
            </w:r>
          </w:p>
        </w:tc>
        <w:tc>
          <w:tcPr>
            <w:tcW w:w="5103" w:type="dxa"/>
            <w:vAlign w:val="center"/>
          </w:tcPr>
          <w:p w14:paraId="55543353" w14:textId="3DE418AA"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sz w:val="20"/>
                <w:szCs w:val="20"/>
                <w:lang w:eastAsia="ko-KR"/>
              </w:rPr>
              <w:t>Podatki o ponudniku</w:t>
            </w:r>
          </w:p>
        </w:tc>
        <w:tc>
          <w:tcPr>
            <w:tcW w:w="3063" w:type="dxa"/>
            <w:vAlign w:val="center"/>
          </w:tcPr>
          <w:p w14:paraId="1A41D3EB" w14:textId="3FC8E6C7"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242C33" w14:paraId="13FD29A8" w14:textId="77777777" w:rsidTr="00D22640">
        <w:tc>
          <w:tcPr>
            <w:tcW w:w="1413" w:type="dxa"/>
            <w:shd w:val="clear" w:color="auto" w:fill="DBE5F1" w:themeFill="accent1" w:themeFillTint="33"/>
          </w:tcPr>
          <w:p w14:paraId="3B094C0A" w14:textId="27988653"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2</w:t>
            </w:r>
          </w:p>
        </w:tc>
        <w:tc>
          <w:tcPr>
            <w:tcW w:w="5103" w:type="dxa"/>
            <w:vAlign w:val="center"/>
          </w:tcPr>
          <w:p w14:paraId="6EB6F877" w14:textId="31160FBB"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sz w:val="20"/>
                <w:szCs w:val="20"/>
                <w:lang w:eastAsia="ko-KR"/>
              </w:rPr>
              <w:t>P</w:t>
            </w:r>
            <w:r>
              <w:rPr>
                <w:rFonts w:ascii="Arial" w:eastAsia="Batang" w:hAnsi="Arial" w:cs="Arial"/>
                <w:sz w:val="20"/>
                <w:szCs w:val="20"/>
                <w:lang w:eastAsia="ko-KR"/>
              </w:rPr>
              <w:t>onudba s ponudbenim p</w:t>
            </w:r>
            <w:r w:rsidRPr="000344EF">
              <w:rPr>
                <w:rFonts w:ascii="Arial" w:eastAsia="Batang" w:hAnsi="Arial" w:cs="Arial"/>
                <w:sz w:val="20"/>
                <w:szCs w:val="20"/>
                <w:lang w:eastAsia="ko-KR"/>
              </w:rPr>
              <w:t>redračun</w:t>
            </w:r>
            <w:r>
              <w:rPr>
                <w:rFonts w:ascii="Arial" w:eastAsia="Batang" w:hAnsi="Arial" w:cs="Arial"/>
                <w:sz w:val="20"/>
                <w:szCs w:val="20"/>
                <w:lang w:eastAsia="ko-KR"/>
              </w:rPr>
              <w:t>om</w:t>
            </w:r>
          </w:p>
        </w:tc>
        <w:tc>
          <w:tcPr>
            <w:tcW w:w="3063" w:type="dxa"/>
            <w:vAlign w:val="center"/>
          </w:tcPr>
          <w:p w14:paraId="7C66EF74" w14:textId="51EC81C5"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D22640" w14:paraId="62D215EC" w14:textId="77777777" w:rsidTr="00D22640">
        <w:tc>
          <w:tcPr>
            <w:tcW w:w="1413" w:type="dxa"/>
            <w:shd w:val="clear" w:color="auto" w:fill="DBE5F1" w:themeFill="accent1" w:themeFillTint="33"/>
          </w:tcPr>
          <w:p w14:paraId="7233D6E3" w14:textId="2165D9F3"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3</w:t>
            </w:r>
          </w:p>
        </w:tc>
        <w:tc>
          <w:tcPr>
            <w:tcW w:w="5103" w:type="dxa"/>
            <w:vAlign w:val="center"/>
          </w:tcPr>
          <w:p w14:paraId="49C7BFE5" w14:textId="2B57DC00"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Vzorec pogodbe</w:t>
            </w:r>
          </w:p>
        </w:tc>
        <w:tc>
          <w:tcPr>
            <w:tcW w:w="3063" w:type="dxa"/>
            <w:vAlign w:val="center"/>
          </w:tcPr>
          <w:p w14:paraId="0F1990BB" w14:textId="434AFCE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22640" w14:paraId="5C23BB1E" w14:textId="77777777" w:rsidTr="00D22640">
        <w:tc>
          <w:tcPr>
            <w:tcW w:w="1413" w:type="dxa"/>
            <w:shd w:val="clear" w:color="auto" w:fill="DBE5F1" w:themeFill="accent1" w:themeFillTint="33"/>
          </w:tcPr>
          <w:p w14:paraId="309FDD38" w14:textId="1730EB27"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3a</w:t>
            </w:r>
          </w:p>
        </w:tc>
        <w:tc>
          <w:tcPr>
            <w:tcW w:w="5103" w:type="dxa"/>
            <w:vAlign w:val="center"/>
          </w:tcPr>
          <w:p w14:paraId="7FF6890D" w14:textId="0A4E7AF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Vzorec pogodbe</w:t>
            </w:r>
            <w:r>
              <w:rPr>
                <w:rFonts w:ascii="Arial" w:eastAsia="Batang" w:hAnsi="Arial" w:cs="Arial"/>
                <w:color w:val="0D0D0D" w:themeColor="text1" w:themeTint="F2"/>
                <w:sz w:val="20"/>
                <w:szCs w:val="20"/>
                <w:lang w:eastAsia="ko-KR"/>
              </w:rPr>
              <w:t xml:space="preserve"> o obdelavi osebnih podatkov</w:t>
            </w:r>
          </w:p>
        </w:tc>
        <w:tc>
          <w:tcPr>
            <w:tcW w:w="3063" w:type="dxa"/>
            <w:vAlign w:val="center"/>
          </w:tcPr>
          <w:p w14:paraId="2FF4C484" w14:textId="2ED53583"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242C33" w14:paraId="33CF0711" w14:textId="77777777" w:rsidTr="00D22640">
        <w:tc>
          <w:tcPr>
            <w:tcW w:w="1413" w:type="dxa"/>
            <w:shd w:val="clear" w:color="auto" w:fill="DBE5F1" w:themeFill="accent1" w:themeFillTint="33"/>
          </w:tcPr>
          <w:p w14:paraId="61CE4C75" w14:textId="7FD01DE2"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4</w:t>
            </w:r>
          </w:p>
        </w:tc>
        <w:tc>
          <w:tcPr>
            <w:tcW w:w="5103" w:type="dxa"/>
            <w:vAlign w:val="center"/>
          </w:tcPr>
          <w:p w14:paraId="4258072F" w14:textId="4393875A"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Zavarovanje</w:t>
            </w:r>
            <w:r w:rsidRPr="000344EF">
              <w:rPr>
                <w:rFonts w:ascii="Arial" w:hAnsi="Arial" w:cs="Arial"/>
                <w:color w:val="0D0D0D" w:themeColor="text1" w:themeTint="F2"/>
                <w:sz w:val="20"/>
                <w:szCs w:val="20"/>
              </w:rPr>
              <w:t xml:space="preserve"> za </w:t>
            </w:r>
            <w:r>
              <w:rPr>
                <w:rFonts w:ascii="Arial" w:hAnsi="Arial" w:cs="Arial"/>
                <w:color w:val="0D0D0D" w:themeColor="text1" w:themeTint="F2"/>
                <w:sz w:val="20"/>
                <w:szCs w:val="20"/>
              </w:rPr>
              <w:t>resnost ponudbe -vzorec</w:t>
            </w:r>
          </w:p>
        </w:tc>
        <w:tc>
          <w:tcPr>
            <w:tcW w:w="3063" w:type="dxa"/>
            <w:vAlign w:val="center"/>
          </w:tcPr>
          <w:p w14:paraId="46187861" w14:textId="637DD5B8" w:rsidR="00242C33"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 xml:space="preserve">Original predložen </w:t>
            </w:r>
            <w:r w:rsidR="000C1FD1">
              <w:rPr>
                <w:rFonts w:ascii="Arial" w:eastAsia="Batang" w:hAnsi="Arial" w:cs="Arial"/>
                <w:sz w:val="20"/>
                <w:szCs w:val="20"/>
                <w:lang w:eastAsia="ko-KR"/>
              </w:rPr>
              <w:t>naročniku</w:t>
            </w:r>
            <w:r>
              <w:rPr>
                <w:rFonts w:ascii="Arial" w:eastAsia="Batang" w:hAnsi="Arial" w:cs="Arial"/>
                <w:sz w:val="20"/>
                <w:szCs w:val="20"/>
                <w:lang w:eastAsia="ko-KR"/>
              </w:rPr>
              <w:t xml:space="preserve"> do roka za oddajo ponudb</w:t>
            </w:r>
          </w:p>
        </w:tc>
      </w:tr>
      <w:tr w:rsidR="00242C33" w14:paraId="245AF111" w14:textId="77777777" w:rsidTr="00D22640">
        <w:tc>
          <w:tcPr>
            <w:tcW w:w="1413" w:type="dxa"/>
            <w:shd w:val="clear" w:color="auto" w:fill="DBE5F1" w:themeFill="accent1" w:themeFillTint="33"/>
          </w:tcPr>
          <w:p w14:paraId="284EEB3F" w14:textId="126D1277"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4a</w:t>
            </w:r>
          </w:p>
        </w:tc>
        <w:tc>
          <w:tcPr>
            <w:tcW w:w="5103" w:type="dxa"/>
            <w:vAlign w:val="center"/>
          </w:tcPr>
          <w:p w14:paraId="76A3A214" w14:textId="2C75AA2A"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Pr>
                <w:rFonts w:ascii="Arial" w:hAnsi="Arial" w:cs="Arial"/>
                <w:color w:val="0D0D0D" w:themeColor="text1" w:themeTint="F2"/>
                <w:sz w:val="20"/>
                <w:szCs w:val="20"/>
              </w:rPr>
              <w:t xml:space="preserve">Zavarovanje za </w:t>
            </w:r>
            <w:r w:rsidRPr="000344EF">
              <w:rPr>
                <w:rFonts w:ascii="Arial" w:hAnsi="Arial" w:cs="Arial"/>
                <w:color w:val="0D0D0D" w:themeColor="text1" w:themeTint="F2"/>
                <w:sz w:val="20"/>
                <w:szCs w:val="20"/>
              </w:rPr>
              <w:t>dobro izvedbo pogodbenih obveznosti</w:t>
            </w:r>
            <w:r>
              <w:rPr>
                <w:rFonts w:ascii="Arial" w:hAnsi="Arial" w:cs="Arial"/>
                <w:color w:val="0D0D0D" w:themeColor="text1" w:themeTint="F2"/>
                <w:sz w:val="20"/>
                <w:szCs w:val="20"/>
              </w:rPr>
              <w:t xml:space="preserve"> – vzorec</w:t>
            </w:r>
          </w:p>
        </w:tc>
        <w:tc>
          <w:tcPr>
            <w:tcW w:w="3063" w:type="dxa"/>
            <w:vAlign w:val="center"/>
          </w:tcPr>
          <w:p w14:paraId="7E8DE36E" w14:textId="47B60272" w:rsidR="00242C33"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22640" w14:paraId="1A5F7BDC" w14:textId="77777777" w:rsidTr="00D22640">
        <w:tc>
          <w:tcPr>
            <w:tcW w:w="1413" w:type="dxa"/>
            <w:shd w:val="clear" w:color="auto" w:fill="DBE5F1" w:themeFill="accent1" w:themeFillTint="33"/>
          </w:tcPr>
          <w:p w14:paraId="4FDEE7A0" w14:textId="7D6A0969"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5</w:t>
            </w:r>
          </w:p>
        </w:tc>
        <w:tc>
          <w:tcPr>
            <w:tcW w:w="5103" w:type="dxa"/>
            <w:vAlign w:val="center"/>
          </w:tcPr>
          <w:p w14:paraId="3568C5C9" w14:textId="127A9B2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Izjava ponudnika, da ne nastopa s podizvajalci</w:t>
            </w:r>
          </w:p>
        </w:tc>
        <w:tc>
          <w:tcPr>
            <w:tcW w:w="3063" w:type="dxa"/>
            <w:vAlign w:val="center"/>
          </w:tcPr>
          <w:p w14:paraId="0F786FA3" w14:textId="76A46DAC"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48E9AC6C" w14:textId="77777777" w:rsidTr="00D22640">
        <w:tc>
          <w:tcPr>
            <w:tcW w:w="1413" w:type="dxa"/>
            <w:shd w:val="clear" w:color="auto" w:fill="DBE5F1" w:themeFill="accent1" w:themeFillTint="33"/>
          </w:tcPr>
          <w:p w14:paraId="5C1F70E0" w14:textId="67F80B76"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6</w:t>
            </w:r>
          </w:p>
        </w:tc>
        <w:tc>
          <w:tcPr>
            <w:tcW w:w="5103" w:type="dxa"/>
            <w:vAlign w:val="center"/>
          </w:tcPr>
          <w:p w14:paraId="26A66582" w14:textId="77777777" w:rsidR="00D22640" w:rsidRPr="00242C33" w:rsidRDefault="00D22640" w:rsidP="00D22640">
            <w:pPr>
              <w:tabs>
                <w:tab w:val="left" w:pos="0"/>
              </w:tabs>
              <w:autoSpaceDE w:val="0"/>
              <w:autoSpaceDN w:val="0"/>
              <w:adjustRightInd w:val="0"/>
              <w:spacing w:after="24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3D3A25EE" w14:textId="47767655"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Podatki o podizvajalcu</w:t>
            </w:r>
          </w:p>
        </w:tc>
        <w:tc>
          <w:tcPr>
            <w:tcW w:w="3063" w:type="dxa"/>
            <w:vAlign w:val="center"/>
          </w:tcPr>
          <w:p w14:paraId="7ACDEC28" w14:textId="1D105799"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14C6B6B5" w14:textId="77777777" w:rsidTr="00D22640">
        <w:tc>
          <w:tcPr>
            <w:tcW w:w="1413" w:type="dxa"/>
            <w:shd w:val="clear" w:color="auto" w:fill="DBE5F1" w:themeFill="accent1" w:themeFillTint="33"/>
          </w:tcPr>
          <w:p w14:paraId="478888AB" w14:textId="31DC93B2"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7</w:t>
            </w:r>
          </w:p>
        </w:tc>
        <w:tc>
          <w:tcPr>
            <w:tcW w:w="5103" w:type="dxa"/>
            <w:vAlign w:val="center"/>
          </w:tcPr>
          <w:p w14:paraId="0745ACAB" w14:textId="77777777" w:rsidR="00D22640" w:rsidRPr="00242C33" w:rsidRDefault="00D22640" w:rsidP="00D22640">
            <w:pPr>
              <w:tabs>
                <w:tab w:val="left" w:pos="0"/>
              </w:tabs>
              <w:autoSpaceDE w:val="0"/>
              <w:autoSpaceDN w:val="0"/>
              <w:adjustRightInd w:val="0"/>
              <w:spacing w:after="24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5BEFF55D" w14:textId="536728C3"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Soglasje podizvajalca</w:t>
            </w:r>
          </w:p>
        </w:tc>
        <w:tc>
          <w:tcPr>
            <w:tcW w:w="3063" w:type="dxa"/>
            <w:vAlign w:val="center"/>
          </w:tcPr>
          <w:p w14:paraId="1FA4EA8C" w14:textId="16FD42A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00A46147" w14:textId="77777777" w:rsidTr="00D22640">
        <w:tc>
          <w:tcPr>
            <w:tcW w:w="1413" w:type="dxa"/>
            <w:shd w:val="clear" w:color="auto" w:fill="DBE5F1" w:themeFill="accent1" w:themeFillTint="33"/>
          </w:tcPr>
          <w:p w14:paraId="265BF9EC" w14:textId="2AD1CD9F"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8</w:t>
            </w:r>
          </w:p>
        </w:tc>
        <w:tc>
          <w:tcPr>
            <w:tcW w:w="5103" w:type="dxa"/>
            <w:vAlign w:val="center"/>
          </w:tcPr>
          <w:p w14:paraId="16FDD0B9" w14:textId="77777777" w:rsidR="00D22640" w:rsidRPr="00242C33" w:rsidRDefault="00D22640" w:rsidP="00D22640">
            <w:pPr>
              <w:tabs>
                <w:tab w:val="left" w:pos="0"/>
              </w:tabs>
              <w:autoSpaceDE w:val="0"/>
              <w:autoSpaceDN w:val="0"/>
              <w:adjustRightInd w:val="0"/>
              <w:spacing w:after="24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318FA71B" w14:textId="78172420"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Seznam podizvajalcev</w:t>
            </w:r>
          </w:p>
        </w:tc>
        <w:tc>
          <w:tcPr>
            <w:tcW w:w="3063" w:type="dxa"/>
            <w:vAlign w:val="center"/>
          </w:tcPr>
          <w:p w14:paraId="6F0A7E83" w14:textId="0CF2D1BE"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743E5389" w14:textId="77777777" w:rsidTr="00D22640">
        <w:tc>
          <w:tcPr>
            <w:tcW w:w="1413" w:type="dxa"/>
            <w:shd w:val="clear" w:color="auto" w:fill="DBE5F1" w:themeFill="accent1" w:themeFillTint="33"/>
          </w:tcPr>
          <w:p w14:paraId="3D3493AB" w14:textId="4DCA191D"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9</w:t>
            </w:r>
          </w:p>
        </w:tc>
        <w:tc>
          <w:tcPr>
            <w:tcW w:w="5103" w:type="dxa"/>
            <w:vAlign w:val="center"/>
          </w:tcPr>
          <w:p w14:paraId="4589A5DE" w14:textId="77777777" w:rsidR="00D22640" w:rsidRDefault="00D22640" w:rsidP="00D22640">
            <w:pPr>
              <w:tabs>
                <w:tab w:val="left" w:pos="0"/>
              </w:tabs>
              <w:autoSpaceDE w:val="0"/>
              <w:autoSpaceDN w:val="0"/>
              <w:adjustRightInd w:val="0"/>
              <w:spacing w:after="240"/>
              <w:rPr>
                <w:rFonts w:ascii="Arial" w:hAnsi="Arial" w:cs="Arial"/>
                <w:sz w:val="20"/>
                <w:szCs w:val="20"/>
              </w:rPr>
            </w:pPr>
            <w:r w:rsidRPr="0053243B">
              <w:rPr>
                <w:rFonts w:ascii="Arial" w:hAnsi="Arial" w:cs="Arial"/>
                <w:sz w:val="20"/>
                <w:szCs w:val="20"/>
              </w:rPr>
              <w:t xml:space="preserve">Reference ponudnika in </w:t>
            </w:r>
            <w:r>
              <w:rPr>
                <w:rFonts w:ascii="Arial" w:hAnsi="Arial" w:cs="Arial"/>
                <w:sz w:val="20"/>
                <w:szCs w:val="20"/>
              </w:rPr>
              <w:t>P</w:t>
            </w:r>
            <w:r w:rsidRPr="0053243B">
              <w:rPr>
                <w:rFonts w:ascii="Arial" w:hAnsi="Arial" w:cs="Arial"/>
                <w:sz w:val="20"/>
                <w:szCs w:val="20"/>
              </w:rPr>
              <w:t>riloga</w:t>
            </w:r>
            <w:r>
              <w:rPr>
                <w:rFonts w:ascii="Arial" w:hAnsi="Arial" w:cs="Arial"/>
                <w:sz w:val="20"/>
                <w:szCs w:val="20"/>
              </w:rPr>
              <w:t xml:space="preserve"> 1 k obrazcu 9 </w:t>
            </w:r>
          </w:p>
          <w:p w14:paraId="2511EDC7" w14:textId="103E6A8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hAnsi="Arial" w:cs="Arial"/>
                <w:sz w:val="20"/>
                <w:szCs w:val="20"/>
              </w:rPr>
              <w:t>( Referenčno potrdilo s strani posameznega naročnika)</w:t>
            </w:r>
          </w:p>
        </w:tc>
        <w:tc>
          <w:tcPr>
            <w:tcW w:w="3063" w:type="dxa"/>
            <w:vAlign w:val="center"/>
          </w:tcPr>
          <w:p w14:paraId="3BDBA464" w14:textId="5A652E0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3522375E" w14:textId="77777777" w:rsidTr="00D22640">
        <w:tc>
          <w:tcPr>
            <w:tcW w:w="1413" w:type="dxa"/>
            <w:shd w:val="clear" w:color="auto" w:fill="DBE5F1" w:themeFill="accent1" w:themeFillTint="33"/>
          </w:tcPr>
          <w:p w14:paraId="1617AC5A" w14:textId="4DD9EB7F"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10</w:t>
            </w:r>
          </w:p>
        </w:tc>
        <w:tc>
          <w:tcPr>
            <w:tcW w:w="5103" w:type="dxa"/>
            <w:vAlign w:val="center"/>
          </w:tcPr>
          <w:p w14:paraId="253BBCA8" w14:textId="70D6A945"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8353AC">
              <w:rPr>
                <w:rFonts w:ascii="Arial" w:eastAsia="Batang" w:hAnsi="Arial" w:cs="Arial"/>
                <w:sz w:val="20"/>
                <w:szCs w:val="20"/>
                <w:lang w:eastAsia="ko-KR"/>
              </w:rPr>
              <w:t>Kadrovska sposobnost</w:t>
            </w:r>
            <w:r w:rsidRPr="008353AC">
              <w:rPr>
                <w:rFonts w:ascii="Arial" w:hAnsi="Arial" w:cs="Arial"/>
                <w:sz w:val="20"/>
                <w:szCs w:val="20"/>
              </w:rPr>
              <w:t xml:space="preserve"> ponudnika</w:t>
            </w:r>
          </w:p>
        </w:tc>
        <w:tc>
          <w:tcPr>
            <w:tcW w:w="3063" w:type="dxa"/>
            <w:vAlign w:val="center"/>
          </w:tcPr>
          <w:p w14:paraId="7FC14933" w14:textId="76A3B1BC"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16880ACE" w14:textId="77777777" w:rsidTr="00D22640">
        <w:tc>
          <w:tcPr>
            <w:tcW w:w="1413" w:type="dxa"/>
            <w:shd w:val="clear" w:color="auto" w:fill="DBE5F1" w:themeFill="accent1" w:themeFillTint="33"/>
          </w:tcPr>
          <w:p w14:paraId="7CB2E524" w14:textId="03992C7D"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11</w:t>
            </w:r>
          </w:p>
        </w:tc>
        <w:tc>
          <w:tcPr>
            <w:tcW w:w="5103" w:type="dxa"/>
            <w:vAlign w:val="center"/>
          </w:tcPr>
          <w:p w14:paraId="760D87AB" w14:textId="483EB3D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8353AC">
              <w:rPr>
                <w:rFonts w:ascii="Arial" w:hAnsi="Arial" w:cs="Arial"/>
                <w:sz w:val="20"/>
                <w:szCs w:val="20"/>
              </w:rPr>
              <w:t>Splošne in tehnične zahteve</w:t>
            </w:r>
          </w:p>
        </w:tc>
        <w:tc>
          <w:tcPr>
            <w:tcW w:w="3063" w:type="dxa"/>
            <w:vAlign w:val="center"/>
          </w:tcPr>
          <w:p w14:paraId="001A930D" w14:textId="4607E32D"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22640" w14:paraId="0FBA3708" w14:textId="77777777" w:rsidTr="00D22640">
        <w:tc>
          <w:tcPr>
            <w:tcW w:w="1413" w:type="dxa"/>
            <w:shd w:val="clear" w:color="auto" w:fill="DBE5F1" w:themeFill="accent1" w:themeFillTint="33"/>
          </w:tcPr>
          <w:p w14:paraId="7C133356" w14:textId="4CBBEF76"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Priloga1:</w:t>
            </w:r>
          </w:p>
        </w:tc>
        <w:tc>
          <w:tcPr>
            <w:tcW w:w="5103" w:type="dxa"/>
            <w:vAlign w:val="center"/>
          </w:tcPr>
          <w:p w14:paraId="4F23CCF9" w14:textId="7777777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 xml:space="preserve">ESPD obrazec </w:t>
            </w:r>
          </w:p>
          <w:p w14:paraId="07A562C9" w14:textId="7293F22E"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D22640">
              <w:rPr>
                <w:rFonts w:ascii="Arial" w:eastAsia="Batang" w:hAnsi="Arial" w:cs="Arial"/>
                <w:color w:val="C4BC96" w:themeColor="background2" w:themeShade="BF"/>
                <w:sz w:val="20"/>
                <w:szCs w:val="20"/>
                <w:lang w:eastAsia="ko-KR"/>
              </w:rPr>
              <w:t>Za vse gospodarske subjekte</w:t>
            </w:r>
          </w:p>
        </w:tc>
        <w:tc>
          <w:tcPr>
            <w:tcW w:w="3063" w:type="dxa"/>
            <w:vAlign w:val="center"/>
          </w:tcPr>
          <w:p w14:paraId="6ECB7E53" w14:textId="2546944B"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priložen skladno z navodili</w:t>
            </w:r>
          </w:p>
        </w:tc>
      </w:tr>
      <w:tr w:rsidR="00D22640" w14:paraId="1B2724AF" w14:textId="77777777" w:rsidTr="00D22640">
        <w:tc>
          <w:tcPr>
            <w:tcW w:w="1413" w:type="dxa"/>
            <w:shd w:val="clear" w:color="auto" w:fill="DBE5F1" w:themeFill="accent1" w:themeFillTint="33"/>
          </w:tcPr>
          <w:p w14:paraId="6D4AD141" w14:textId="35D96FD5"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Priloge 2:</w:t>
            </w:r>
          </w:p>
        </w:tc>
        <w:tc>
          <w:tcPr>
            <w:tcW w:w="5103" w:type="dxa"/>
            <w:vAlign w:val="center"/>
          </w:tcPr>
          <w:p w14:paraId="6A4A9F46" w14:textId="006DD229"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Dokazila</w:t>
            </w:r>
          </w:p>
        </w:tc>
        <w:tc>
          <w:tcPr>
            <w:tcW w:w="3063" w:type="dxa"/>
            <w:vAlign w:val="center"/>
          </w:tcPr>
          <w:p w14:paraId="4BCD3997" w14:textId="70F95591"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Priloženo</w:t>
            </w:r>
          </w:p>
        </w:tc>
      </w:tr>
    </w:tbl>
    <w:p w14:paraId="4888A13C" w14:textId="77777777" w:rsidR="00242C33" w:rsidRPr="000344EF" w:rsidRDefault="00242C33" w:rsidP="00D22640">
      <w:pPr>
        <w:tabs>
          <w:tab w:val="left" w:pos="0"/>
        </w:tabs>
        <w:autoSpaceDE w:val="0"/>
        <w:autoSpaceDN w:val="0"/>
        <w:adjustRightInd w:val="0"/>
        <w:spacing w:before="120" w:after="240"/>
        <w:rPr>
          <w:rFonts w:ascii="Arial" w:eastAsia="Batang" w:hAnsi="Arial" w:cs="Arial"/>
          <w:sz w:val="20"/>
          <w:szCs w:val="20"/>
          <w:lang w:eastAsia="ko-KR"/>
        </w:rPr>
      </w:pPr>
    </w:p>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Identifikacijska št. za DDV</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Transakcijski račun</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D0FEF1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6E4CE2F0" w:rsidR="007124B4" w:rsidRPr="000344EF" w:rsidRDefault="00642EAB" w:rsidP="007124B4">
      <w:pPr>
        <w:autoSpaceDE w:val="0"/>
        <w:autoSpaceDN w:val="0"/>
        <w:adjustRightInd w:val="0"/>
        <w:rPr>
          <w:rFonts w:ascii="Arial" w:hAnsi="Arial" w:cs="Arial"/>
          <w:sz w:val="20"/>
          <w:szCs w:val="20"/>
        </w:rPr>
      </w:pPr>
      <w:r>
        <w:rPr>
          <w:rFonts w:ascii="Arial" w:hAnsi="Arial" w:cs="Arial"/>
          <w:sz w:val="20"/>
          <w:szCs w:val="20"/>
        </w:rPr>
        <w:t>SŽ-INFRASTRUKTURA</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5AA663E1" w:rsidR="007124B4" w:rsidRPr="000344EF" w:rsidRDefault="00642EAB" w:rsidP="007124B4">
      <w:pPr>
        <w:autoSpaceDE w:val="0"/>
        <w:autoSpaceDN w:val="0"/>
        <w:adjustRightInd w:val="0"/>
        <w:rPr>
          <w:rFonts w:ascii="Arial" w:hAnsi="Arial" w:cs="Arial"/>
          <w:sz w:val="20"/>
          <w:szCs w:val="20"/>
        </w:rPr>
      </w:pPr>
      <w:r>
        <w:rPr>
          <w:rFonts w:ascii="Arial" w:hAnsi="Arial" w:cs="Arial"/>
          <w:sz w:val="20"/>
          <w:szCs w:val="20"/>
        </w:rPr>
        <w:t>KOLODVORSKA 11, 1000 LJUBLJANA</w:t>
      </w:r>
    </w:p>
    <w:p w14:paraId="49C953D6" w14:textId="77777777" w:rsidR="00642EAB" w:rsidRDefault="00642EAB" w:rsidP="00B023C9">
      <w:pPr>
        <w:jc w:val="center"/>
        <w:rPr>
          <w:rFonts w:ascii="Arial" w:hAnsi="Arial" w:cs="Arial"/>
          <w:b/>
          <w:sz w:val="20"/>
          <w:szCs w:val="20"/>
        </w:rPr>
      </w:pPr>
    </w:p>
    <w:p w14:paraId="07ECFFB1" w14:textId="3C52A679"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0CA105BF" w:rsidR="00B023C9" w:rsidRDefault="00B023C9" w:rsidP="00891D42">
      <w:pPr>
        <w:pStyle w:val="Brezrazmikov"/>
        <w:jc w:val="both"/>
        <w:rPr>
          <w:rFonts w:ascii="Arial" w:hAnsi="Arial" w:cs="Arial"/>
          <w:sz w:val="20"/>
          <w:szCs w:val="20"/>
        </w:rPr>
      </w:pPr>
      <w:r w:rsidRPr="006967BF">
        <w:rPr>
          <w:rFonts w:ascii="Arial" w:hAnsi="Arial" w:cs="Arial"/>
          <w:color w:val="000000" w:themeColor="text1"/>
          <w:sz w:val="20"/>
          <w:szCs w:val="20"/>
        </w:rPr>
        <w:t xml:space="preserve">Na podlagi javnega razpisa za oddajo javnega naročila za </w:t>
      </w:r>
      <w:r w:rsidRPr="006967BF">
        <w:rPr>
          <w:rFonts w:ascii="Arial" w:hAnsi="Arial" w:cs="Arial"/>
          <w:b/>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Pr="006967BF">
        <w:rPr>
          <w:rFonts w:ascii="Arial" w:hAnsi="Arial" w:cs="Arial"/>
          <w:b/>
          <w:color w:val="000000"/>
          <w:sz w:val="20"/>
          <w:szCs w:val="20"/>
        </w:rPr>
        <w:t>«</w:t>
      </w:r>
      <w:r w:rsidRPr="006967BF">
        <w:rPr>
          <w:rFonts w:ascii="Arial" w:hAnsi="Arial" w:cs="Arial"/>
          <w:b/>
          <w:bCs/>
          <w:color w:val="000000" w:themeColor="text1"/>
          <w:sz w:val="20"/>
          <w:szCs w:val="20"/>
        </w:rPr>
        <w:t>,</w:t>
      </w:r>
      <w:r w:rsidRPr="006967BF">
        <w:rPr>
          <w:rFonts w:ascii="Arial" w:hAnsi="Arial" w:cs="Arial"/>
          <w:bCs/>
          <w:color w:val="000000" w:themeColor="text1"/>
          <w:sz w:val="20"/>
          <w:szCs w:val="20"/>
        </w:rPr>
        <w:t xml:space="preserve"> za potrebe SŽ – Infrastruktura, d.o.o., </w:t>
      </w:r>
      <w:r w:rsidRPr="006967BF">
        <w:rPr>
          <w:rFonts w:ascii="Arial" w:hAnsi="Arial" w:cs="Arial"/>
          <w:color w:val="000000" w:themeColor="text1"/>
          <w:sz w:val="20"/>
          <w:szCs w:val="20"/>
        </w:rPr>
        <w:t>številka javnega</w:t>
      </w:r>
      <w:r w:rsidRPr="006967BF">
        <w:rPr>
          <w:rFonts w:ascii="Arial" w:hAnsi="Arial" w:cs="Arial"/>
          <w:sz w:val="20"/>
          <w:szCs w:val="20"/>
        </w:rPr>
        <w:t xml:space="preserve"> naročila JN ………………………………, poslanega v objavo na Portal javnih naročil pri Uradnem listu RS, dne…………….…………, dajemo ponudbo, kot sledi:</w:t>
      </w:r>
    </w:p>
    <w:p w14:paraId="109C8075" w14:textId="77777777" w:rsidR="00ED4EE0" w:rsidRPr="006967BF" w:rsidRDefault="00ED4EE0" w:rsidP="00C26E4B">
      <w:pPr>
        <w:jc w:val="both"/>
        <w:rPr>
          <w:rFonts w:ascii="Arial" w:eastAsia="Batang" w:hAnsi="Arial" w:cs="Arial"/>
          <w:bCs/>
          <w:color w:val="000000" w:themeColor="text1"/>
          <w:sz w:val="20"/>
          <w:szCs w:val="20"/>
          <w:lang w:eastAsia="ko-KR"/>
        </w:rPr>
      </w:pPr>
    </w:p>
    <w:p w14:paraId="1B2A5E09" w14:textId="77777777" w:rsidR="00B023C9" w:rsidRPr="002A62ED" w:rsidRDefault="00B023C9" w:rsidP="00B023C9">
      <w:pPr>
        <w:autoSpaceDE w:val="0"/>
        <w:autoSpaceDN w:val="0"/>
        <w:adjustRightInd w:val="0"/>
        <w:spacing w:before="120" w:line="276" w:lineRule="auto"/>
        <w:jc w:val="both"/>
        <w:rPr>
          <w:rFonts w:ascii="Arial" w:eastAsia="Batang" w:hAnsi="Arial" w:cs="Arial"/>
          <w:color w:val="0D0D0D" w:themeColor="text1" w:themeTint="F2"/>
          <w:sz w:val="20"/>
          <w:szCs w:val="20"/>
          <w:lang w:eastAsia="ko-KR"/>
        </w:rPr>
      </w:pPr>
      <w:r w:rsidRPr="002A62ED">
        <w:rPr>
          <w:rFonts w:ascii="Arial" w:eastAsia="Batang" w:hAnsi="Arial" w:cs="Arial"/>
          <w:color w:val="0D0D0D" w:themeColor="text1" w:themeTint="F2"/>
          <w:sz w:val="20"/>
          <w:szCs w:val="20"/>
          <w:lang w:eastAsia="ko-KR"/>
        </w:rPr>
        <w:t>I. Ponudbo dajemo (ustrezno obkrožiti!):</w:t>
      </w:r>
    </w:p>
    <w:p w14:paraId="43664C72" w14:textId="77777777" w:rsidR="00B023C9" w:rsidRPr="002A62ED" w:rsidRDefault="00B023C9"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r w:rsidRPr="002A62ED">
        <w:rPr>
          <w:rFonts w:ascii="Arial" w:eastAsia="Batang" w:hAnsi="Arial" w:cs="Arial"/>
          <w:color w:val="0D0D0D" w:themeColor="text1" w:themeTint="F2"/>
          <w:sz w:val="20"/>
          <w:szCs w:val="20"/>
          <w:lang w:eastAsia="ko-KR"/>
        </w:rPr>
        <w:t>a) samostojno</w:t>
      </w:r>
    </w:p>
    <w:p w14:paraId="468F8EB3" w14:textId="3BA15E9E" w:rsidR="00B023C9" w:rsidRPr="002A62ED" w:rsidRDefault="00B023C9"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r w:rsidRPr="002A62ED">
        <w:rPr>
          <w:rFonts w:ascii="Arial" w:eastAsia="Batang" w:hAnsi="Arial" w:cs="Arial"/>
          <w:color w:val="0D0D0D" w:themeColor="text1" w:themeTint="F2"/>
          <w:sz w:val="20"/>
          <w:szCs w:val="20"/>
          <w:lang w:eastAsia="ko-KR"/>
        </w:rPr>
        <w:t>b) skupno ponudbo v skupini  izvajalcev:……………………………………………………..</w:t>
      </w:r>
    </w:p>
    <w:p w14:paraId="38B7B302" w14:textId="3FC57F82" w:rsidR="00ED4EE0" w:rsidRPr="002A62ED" w:rsidRDefault="00ED4EE0"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876"/>
        <w:gridCol w:w="1843"/>
        <w:gridCol w:w="1843"/>
        <w:gridCol w:w="2551"/>
      </w:tblGrid>
      <w:tr w:rsidR="009E7480" w:rsidRPr="002A62ED" w14:paraId="2CDCDBEE" w14:textId="77777777" w:rsidTr="00CE417E">
        <w:tc>
          <w:tcPr>
            <w:tcW w:w="1161" w:type="dxa"/>
            <w:shd w:val="clear" w:color="auto" w:fill="B8CCE4" w:themeFill="accent1" w:themeFillTint="66"/>
          </w:tcPr>
          <w:p w14:paraId="0597E8B0"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Št. delavcev</w:t>
            </w:r>
          </w:p>
        </w:tc>
        <w:tc>
          <w:tcPr>
            <w:tcW w:w="1876" w:type="dxa"/>
            <w:shd w:val="clear" w:color="auto" w:fill="B8CCE4" w:themeFill="accent1" w:themeFillTint="66"/>
          </w:tcPr>
          <w:p w14:paraId="2FC65E7D"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Osnovna bruto plača v EUR</w:t>
            </w:r>
          </w:p>
        </w:tc>
        <w:tc>
          <w:tcPr>
            <w:tcW w:w="1843" w:type="dxa"/>
            <w:shd w:val="clear" w:color="auto" w:fill="B8CCE4" w:themeFill="accent1" w:themeFillTint="66"/>
          </w:tcPr>
          <w:p w14:paraId="68239DE0"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Provizija na mesec v % /delavec</w:t>
            </w:r>
          </w:p>
        </w:tc>
        <w:tc>
          <w:tcPr>
            <w:tcW w:w="1843" w:type="dxa"/>
            <w:shd w:val="clear" w:color="auto" w:fill="B8CCE4" w:themeFill="accent1" w:themeFillTint="66"/>
          </w:tcPr>
          <w:p w14:paraId="396C8A9E" w14:textId="77777777" w:rsidR="009E7480" w:rsidRPr="00E4507E" w:rsidRDefault="009E7480" w:rsidP="00CE417E">
            <w:pPr>
              <w:jc w:val="center"/>
              <w:rPr>
                <w:rFonts w:ascii="Source Sans Pro" w:hAnsi="Source Sans Pro" w:cs="Calibri"/>
                <w:b/>
                <w:strike/>
                <w:color w:val="FF0000"/>
              </w:rPr>
            </w:pPr>
            <w:r w:rsidRPr="00E4507E">
              <w:rPr>
                <w:rFonts w:ascii="Source Sans Pro" w:hAnsi="Source Sans Pro" w:cs="Calibri"/>
                <w:b/>
                <w:strike/>
                <w:color w:val="FF0000"/>
              </w:rPr>
              <w:t>Provizija na mesec /delavec</w:t>
            </w:r>
          </w:p>
          <w:p w14:paraId="140EACFD" w14:textId="77777777" w:rsidR="009E7480" w:rsidRPr="00E4507E" w:rsidRDefault="009E7480" w:rsidP="00CE417E">
            <w:pPr>
              <w:jc w:val="center"/>
              <w:rPr>
                <w:rFonts w:ascii="Source Sans Pro" w:hAnsi="Source Sans Pro" w:cs="Calibri"/>
                <w:b/>
                <w:strike/>
                <w:color w:val="FF0000"/>
              </w:rPr>
            </w:pPr>
            <w:r w:rsidRPr="00E4507E">
              <w:rPr>
                <w:rFonts w:ascii="Source Sans Pro" w:hAnsi="Source Sans Pro" w:cs="Calibri"/>
                <w:b/>
                <w:strike/>
                <w:color w:val="FF0000"/>
              </w:rPr>
              <w:t>v EUR brez DDV</w:t>
            </w:r>
          </w:p>
        </w:tc>
        <w:tc>
          <w:tcPr>
            <w:tcW w:w="2551" w:type="dxa"/>
            <w:shd w:val="clear" w:color="auto" w:fill="B8CCE4" w:themeFill="accent1" w:themeFillTint="66"/>
          </w:tcPr>
          <w:p w14:paraId="120F145E"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Skupaj provizija na mesec</w:t>
            </w:r>
          </w:p>
          <w:p w14:paraId="678D254D"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v EUR brez DDV</w:t>
            </w:r>
          </w:p>
        </w:tc>
      </w:tr>
      <w:tr w:rsidR="009E7480" w:rsidRPr="002A62ED" w14:paraId="77101F3A" w14:textId="77777777" w:rsidTr="00CE417E">
        <w:trPr>
          <w:trHeight w:val="300"/>
        </w:trPr>
        <w:tc>
          <w:tcPr>
            <w:tcW w:w="1161" w:type="dxa"/>
            <w:shd w:val="clear" w:color="auto" w:fill="B8CCE4" w:themeFill="accent1" w:themeFillTint="66"/>
          </w:tcPr>
          <w:p w14:paraId="2FEE14F3"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25</w:t>
            </w:r>
          </w:p>
        </w:tc>
        <w:tc>
          <w:tcPr>
            <w:tcW w:w="1876" w:type="dxa"/>
            <w:shd w:val="clear" w:color="auto" w:fill="B8CCE4" w:themeFill="accent1" w:themeFillTint="66"/>
          </w:tcPr>
          <w:p w14:paraId="5BA67FCC" w14:textId="77777777" w:rsidR="009E7480" w:rsidRPr="002A62ED" w:rsidRDefault="009E7480" w:rsidP="00CE417E">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1.456,18</w:t>
            </w:r>
          </w:p>
        </w:tc>
        <w:tc>
          <w:tcPr>
            <w:tcW w:w="1843" w:type="dxa"/>
            <w:shd w:val="clear" w:color="auto" w:fill="auto"/>
          </w:tcPr>
          <w:p w14:paraId="1D81A6EE" w14:textId="77777777" w:rsidR="009E7480" w:rsidRPr="002A62ED" w:rsidRDefault="009E7480" w:rsidP="00CE417E">
            <w:pPr>
              <w:jc w:val="center"/>
              <w:rPr>
                <w:rFonts w:ascii="Source Sans Pro" w:hAnsi="Source Sans Pro" w:cs="Calibri"/>
                <w:b/>
                <w:color w:val="0D0D0D" w:themeColor="text1" w:themeTint="F2"/>
              </w:rPr>
            </w:pPr>
          </w:p>
        </w:tc>
        <w:tc>
          <w:tcPr>
            <w:tcW w:w="1843" w:type="dxa"/>
          </w:tcPr>
          <w:p w14:paraId="11EDA891" w14:textId="77777777" w:rsidR="009E7480" w:rsidRPr="00FA5F7A" w:rsidRDefault="009E7480" w:rsidP="00CE417E">
            <w:pPr>
              <w:jc w:val="center"/>
              <w:rPr>
                <w:rFonts w:ascii="Source Sans Pro" w:hAnsi="Source Sans Pro" w:cs="Calibri"/>
                <w:b/>
                <w:strike/>
                <w:color w:val="0D0D0D" w:themeColor="text1" w:themeTint="F2"/>
              </w:rPr>
            </w:pPr>
            <w:r w:rsidRPr="00FA5F7A">
              <w:rPr>
                <w:rFonts w:ascii="Source Sans Pro" w:hAnsi="Source Sans Pro" w:cs="Calibri"/>
                <w:b/>
                <w:strike/>
                <w:color w:val="FF0000"/>
              </w:rPr>
              <w:t>/</w:t>
            </w:r>
          </w:p>
        </w:tc>
        <w:tc>
          <w:tcPr>
            <w:tcW w:w="2551" w:type="dxa"/>
          </w:tcPr>
          <w:p w14:paraId="65688DAD" w14:textId="77777777" w:rsidR="009E7480" w:rsidRPr="002A62ED" w:rsidRDefault="009E7480" w:rsidP="00CE417E">
            <w:pPr>
              <w:jc w:val="center"/>
              <w:rPr>
                <w:rFonts w:ascii="Source Sans Pro" w:hAnsi="Source Sans Pro" w:cs="Calibri"/>
                <w:b/>
                <w:color w:val="0D0D0D" w:themeColor="text1" w:themeTint="F2"/>
              </w:rPr>
            </w:pPr>
          </w:p>
        </w:tc>
      </w:tr>
    </w:tbl>
    <w:p w14:paraId="5182CFA7" w14:textId="0959B958" w:rsidR="00ED4EE0" w:rsidRPr="002A62ED" w:rsidRDefault="00ED4EE0"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p>
    <w:p w14:paraId="685E1227" w14:textId="4942912C" w:rsidR="00D66AA2" w:rsidRPr="00CE417E" w:rsidRDefault="00D66AA2" w:rsidP="00D66AA2">
      <w:pPr>
        <w:jc w:val="both"/>
        <w:rPr>
          <w:rFonts w:ascii="Arial" w:hAnsi="Arial" w:cs="Arial"/>
          <w:b/>
          <w:strike/>
          <w:color w:val="FF0000"/>
          <w:sz w:val="20"/>
          <w:szCs w:val="20"/>
        </w:rPr>
      </w:pPr>
      <w:r w:rsidRPr="002A62ED">
        <w:rPr>
          <w:rFonts w:ascii="Arial" w:hAnsi="Arial" w:cs="Arial"/>
          <w:b/>
          <w:color w:val="0D0D0D" w:themeColor="text1" w:themeTint="F2"/>
          <w:sz w:val="20"/>
          <w:szCs w:val="20"/>
        </w:rPr>
        <w:t>Ponudniki izpolnijo ponudbeni predračun v stolpcu »Provizija na mesec v %«</w:t>
      </w:r>
      <w:r w:rsidR="00817466">
        <w:rPr>
          <w:rFonts w:ascii="Arial" w:hAnsi="Arial" w:cs="Arial"/>
          <w:b/>
          <w:color w:val="0D0D0D" w:themeColor="text1" w:themeTint="F2"/>
          <w:sz w:val="20"/>
          <w:szCs w:val="20"/>
        </w:rPr>
        <w:t>.</w:t>
      </w:r>
      <w:r w:rsidRPr="002A62ED">
        <w:rPr>
          <w:rFonts w:ascii="Arial" w:hAnsi="Arial" w:cs="Arial"/>
          <w:b/>
          <w:color w:val="0D0D0D" w:themeColor="text1" w:themeTint="F2"/>
          <w:sz w:val="20"/>
          <w:szCs w:val="20"/>
        </w:rPr>
        <w:t xml:space="preserve"> </w:t>
      </w:r>
      <w:r w:rsidRPr="00CE417E">
        <w:rPr>
          <w:rFonts w:ascii="Arial" w:hAnsi="Arial" w:cs="Arial"/>
          <w:b/>
          <w:strike/>
          <w:color w:val="FF0000"/>
          <w:sz w:val="20"/>
          <w:szCs w:val="20"/>
        </w:rPr>
        <w:t>in/ali »Provizija na mesec v EUR brez DDV«.</w:t>
      </w:r>
    </w:p>
    <w:p w14:paraId="68678BA2" w14:textId="458A99A3" w:rsidR="00D66AA2" w:rsidRPr="004E4F2A" w:rsidRDefault="00D66AA2" w:rsidP="00D66AA2">
      <w:pPr>
        <w:jc w:val="both"/>
        <w:rPr>
          <w:rFonts w:ascii="Arial" w:hAnsi="Arial" w:cs="Arial"/>
          <w:color w:val="0D0D0D" w:themeColor="text1" w:themeTint="F2"/>
          <w:sz w:val="20"/>
          <w:szCs w:val="20"/>
        </w:rPr>
      </w:pPr>
      <w:r w:rsidRPr="002A62ED">
        <w:rPr>
          <w:rFonts w:ascii="Arial" w:hAnsi="Arial" w:cs="Arial"/>
          <w:bCs/>
          <w:color w:val="0D0D0D" w:themeColor="text1" w:themeTint="F2"/>
          <w:sz w:val="20"/>
          <w:szCs w:val="20"/>
        </w:rPr>
        <w:t xml:space="preserve">Ponujeno provizijo ponudniki navedejo na dve decimalni mesti natančno. </w:t>
      </w:r>
      <w:r w:rsidRPr="002A62ED">
        <w:rPr>
          <w:rFonts w:ascii="Arial" w:hAnsi="Arial" w:cs="Arial"/>
          <w:bCs/>
          <w:color w:val="0D0D0D" w:themeColor="text1" w:themeTint="F2"/>
          <w:sz w:val="20"/>
          <w:szCs w:val="20"/>
          <w:u w:val="single"/>
        </w:rPr>
        <w:t>Če ponudnik v tabelo vnese ceno 0,00 EUR pomeni, da ponuja provizijo v znesku 0,00 EUR.</w:t>
      </w:r>
      <w:r w:rsidRPr="002A62ED">
        <w:rPr>
          <w:rFonts w:ascii="Arial" w:hAnsi="Arial" w:cs="Arial"/>
          <w:bCs/>
          <w:color w:val="0D0D0D" w:themeColor="text1" w:themeTint="F2"/>
          <w:sz w:val="20"/>
          <w:szCs w:val="20"/>
        </w:rPr>
        <w:t xml:space="preserve"> Če ponudnik v tabelo ne vnese ponujene cene provizije (ali vnese »/«, »-» ali podobno) pomeni, da je ponudba napačna in se jo izloči iz postopka kot ne</w:t>
      </w:r>
      <w:r w:rsidR="0089485A" w:rsidRPr="002A62ED">
        <w:rPr>
          <w:rFonts w:ascii="Arial" w:hAnsi="Arial" w:cs="Arial"/>
          <w:bCs/>
          <w:color w:val="0D0D0D" w:themeColor="text1" w:themeTint="F2"/>
          <w:sz w:val="20"/>
          <w:szCs w:val="20"/>
        </w:rPr>
        <w:t>dopustno</w:t>
      </w:r>
      <w:r w:rsidRPr="002A62ED">
        <w:rPr>
          <w:rFonts w:ascii="Arial" w:hAnsi="Arial" w:cs="Arial"/>
          <w:bCs/>
          <w:color w:val="0D0D0D" w:themeColor="text1" w:themeTint="F2"/>
          <w:sz w:val="20"/>
          <w:szCs w:val="20"/>
        </w:rPr>
        <w:t xml:space="preserve">. </w:t>
      </w:r>
      <w:r w:rsidRPr="002A62ED">
        <w:rPr>
          <w:rFonts w:ascii="Arial" w:hAnsi="Arial" w:cs="Arial"/>
          <w:color w:val="0D0D0D" w:themeColor="text1" w:themeTint="F2"/>
          <w:sz w:val="20"/>
          <w:szCs w:val="20"/>
        </w:rPr>
        <w:t>Cene  morajo biti navedene v EUR. Cena za celotno naročilo je nespremenljiva v EUR -ih in velja za ves čas trajanja naročila.</w:t>
      </w:r>
    </w:p>
    <w:p w14:paraId="7BEB4572" w14:textId="77777777" w:rsidR="00D66AA2" w:rsidRPr="00D66AA2" w:rsidRDefault="00D66AA2" w:rsidP="00D66AA2">
      <w:pPr>
        <w:jc w:val="both"/>
        <w:rPr>
          <w:rFonts w:ascii="Arial" w:hAnsi="Arial" w:cs="Arial"/>
          <w:bCs/>
          <w:sz w:val="20"/>
          <w:szCs w:val="20"/>
        </w:rPr>
      </w:pPr>
    </w:p>
    <w:p w14:paraId="1756C63D" w14:textId="0D8A5BBA" w:rsidR="007D387F" w:rsidRDefault="007D387F" w:rsidP="007D387F">
      <w:pPr>
        <w:ind w:right="15"/>
        <w:rPr>
          <w:rFonts w:ascii="Arial" w:hAnsi="Arial" w:cs="Arial"/>
          <w:b/>
          <w:color w:val="000000" w:themeColor="text1"/>
          <w:sz w:val="20"/>
          <w:szCs w:val="20"/>
        </w:rPr>
      </w:pPr>
      <w:r w:rsidRPr="00E15DEE">
        <w:rPr>
          <w:rFonts w:ascii="Arial" w:hAnsi="Arial" w:cs="Arial"/>
          <w:b/>
          <w:color w:val="000000" w:themeColor="text1"/>
          <w:sz w:val="20"/>
          <w:szCs w:val="20"/>
        </w:rPr>
        <w:t xml:space="preserve">Rok </w:t>
      </w:r>
      <w:r w:rsidR="005800B9">
        <w:rPr>
          <w:rFonts w:ascii="Arial" w:hAnsi="Arial" w:cs="Arial"/>
          <w:b/>
          <w:color w:val="000000" w:themeColor="text1"/>
          <w:sz w:val="20"/>
          <w:szCs w:val="20"/>
        </w:rPr>
        <w:t>izvedbe</w:t>
      </w:r>
      <w:r w:rsidRPr="00E15DEE">
        <w:rPr>
          <w:rFonts w:ascii="Arial" w:hAnsi="Arial" w:cs="Arial"/>
          <w:b/>
          <w:color w:val="000000" w:themeColor="text1"/>
          <w:sz w:val="20"/>
          <w:szCs w:val="20"/>
        </w:rPr>
        <w:t xml:space="preserve">: </w:t>
      </w:r>
    </w:p>
    <w:p w14:paraId="5FCB1E60" w14:textId="21FC4893" w:rsidR="009C5AD7" w:rsidRPr="002A62ED" w:rsidRDefault="009C5AD7" w:rsidP="009C5AD7">
      <w:pPr>
        <w:jc w:val="both"/>
        <w:rPr>
          <w:rFonts w:ascii="Arial" w:hAnsi="Arial" w:cs="Arial"/>
          <w:b/>
          <w:strike/>
          <w:color w:val="0D0D0D" w:themeColor="text1" w:themeTint="F2"/>
          <w:sz w:val="20"/>
          <w:szCs w:val="20"/>
        </w:rPr>
      </w:pPr>
      <w:r w:rsidRPr="002A62ED">
        <w:rPr>
          <w:rFonts w:ascii="Arial" w:hAnsi="Arial" w:cs="Arial"/>
          <w:color w:val="0D0D0D" w:themeColor="text1" w:themeTint="F2"/>
          <w:sz w:val="20"/>
          <w:szCs w:val="20"/>
        </w:rPr>
        <w:t xml:space="preserve">Rok izvedbe predmeta javnega naročila je </w:t>
      </w:r>
      <w:r w:rsidR="00DE1627" w:rsidRPr="002A62ED">
        <w:rPr>
          <w:rFonts w:ascii="Arial" w:hAnsi="Arial" w:cs="Arial"/>
          <w:b/>
          <w:color w:val="0D0D0D" w:themeColor="text1" w:themeTint="F2"/>
          <w:sz w:val="20"/>
          <w:szCs w:val="20"/>
        </w:rPr>
        <w:t>60 dni po obojestranskem podpisu pogodbe</w:t>
      </w:r>
      <w:r w:rsidRPr="002A62ED">
        <w:rPr>
          <w:rFonts w:ascii="Arial" w:hAnsi="Arial" w:cs="Arial"/>
          <w:b/>
          <w:color w:val="0D0D0D" w:themeColor="text1" w:themeTint="F2"/>
          <w:sz w:val="20"/>
          <w:szCs w:val="20"/>
        </w:rPr>
        <w:t>.</w:t>
      </w:r>
      <w:r w:rsidRPr="002A62ED">
        <w:rPr>
          <w:rFonts w:ascii="Arial" w:hAnsi="Arial" w:cs="Arial"/>
          <w:color w:val="0D0D0D" w:themeColor="text1" w:themeTint="F2"/>
          <w:sz w:val="20"/>
          <w:szCs w:val="20"/>
        </w:rPr>
        <w:t xml:space="preserve"> </w:t>
      </w:r>
    </w:p>
    <w:p w14:paraId="0E593107" w14:textId="77777777" w:rsidR="009C5AD7" w:rsidRPr="007A64EB" w:rsidRDefault="009C5AD7" w:rsidP="009C5AD7">
      <w:pPr>
        <w:jc w:val="both"/>
        <w:rPr>
          <w:rFonts w:ascii="Arial" w:hAnsi="Arial" w:cs="Arial"/>
          <w:b/>
          <w:color w:val="0D0D0D" w:themeColor="text1" w:themeTint="F2"/>
          <w:sz w:val="20"/>
          <w:szCs w:val="20"/>
        </w:rPr>
      </w:pPr>
    </w:p>
    <w:p w14:paraId="18BCF7BB" w14:textId="77777777" w:rsidR="00ED4EE0" w:rsidRPr="007A64EB" w:rsidRDefault="00ED4EE0" w:rsidP="00796EEA">
      <w:pPr>
        <w:jc w:val="both"/>
        <w:rPr>
          <w:rFonts w:ascii="Arial" w:hAnsi="Arial" w:cs="Arial"/>
          <w:b/>
          <w:color w:val="0D0D0D" w:themeColor="text1" w:themeTint="F2"/>
          <w:sz w:val="20"/>
          <w:szCs w:val="20"/>
        </w:rPr>
      </w:pPr>
    </w:p>
    <w:p w14:paraId="6119E1CF"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Ponudbeni pogoji:</w:t>
      </w:r>
    </w:p>
    <w:p w14:paraId="38F8A1E2"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 xml:space="preserve">1. </w:t>
      </w:r>
      <w:r w:rsidRPr="00E15DEE">
        <w:rPr>
          <w:rFonts w:ascii="Arial" w:hAnsi="Arial" w:cs="Arial"/>
          <w:color w:val="000000" w:themeColor="text1"/>
          <w:sz w:val="20"/>
          <w:szCs w:val="20"/>
        </w:rPr>
        <w:tab/>
        <w:t xml:space="preserve">Ponudba velja </w:t>
      </w:r>
      <w:r w:rsidRPr="00E15DEE">
        <w:rPr>
          <w:rFonts w:ascii="Arial" w:hAnsi="Arial" w:cs="Arial"/>
          <w:b/>
          <w:color w:val="000000" w:themeColor="text1"/>
          <w:sz w:val="20"/>
          <w:szCs w:val="20"/>
        </w:rPr>
        <w:t>90 dni</w:t>
      </w:r>
      <w:r w:rsidRPr="00E15DEE">
        <w:rPr>
          <w:rFonts w:ascii="Arial" w:hAnsi="Arial" w:cs="Arial"/>
          <w:color w:val="000000" w:themeColor="text1"/>
          <w:sz w:val="20"/>
          <w:szCs w:val="20"/>
        </w:rPr>
        <w:t>, od skrajnega roka za predložitev ponudb.</w:t>
      </w:r>
    </w:p>
    <w:p w14:paraId="35673338"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 xml:space="preserve">2. </w:t>
      </w:r>
      <w:r w:rsidRPr="00E15DEE">
        <w:rPr>
          <w:rFonts w:ascii="Arial" w:hAnsi="Arial" w:cs="Arial"/>
          <w:color w:val="000000" w:themeColor="text1"/>
          <w:sz w:val="20"/>
          <w:szCs w:val="20"/>
        </w:rPr>
        <w:tab/>
        <w:t xml:space="preserve">Rok plačila je </w:t>
      </w:r>
      <w:r w:rsidRPr="00E15DEE">
        <w:rPr>
          <w:rFonts w:ascii="Arial" w:hAnsi="Arial" w:cs="Arial"/>
          <w:b/>
          <w:color w:val="000000" w:themeColor="text1"/>
          <w:sz w:val="20"/>
          <w:szCs w:val="20"/>
        </w:rPr>
        <w:t>30 dni</w:t>
      </w:r>
      <w:r w:rsidRPr="00E15DEE">
        <w:rPr>
          <w:rFonts w:ascii="Arial" w:hAnsi="Arial" w:cs="Arial"/>
          <w:color w:val="000000" w:themeColor="text1"/>
          <w:sz w:val="20"/>
          <w:szCs w:val="20"/>
        </w:rPr>
        <w:t xml:space="preserve"> od datuma prejema računa. </w:t>
      </w:r>
    </w:p>
    <w:p w14:paraId="5324B632" w14:textId="77777777" w:rsidR="0080212F" w:rsidRPr="00E15DEE" w:rsidRDefault="0080212F" w:rsidP="002C2C74">
      <w:pPr>
        <w:ind w:right="15"/>
        <w:rPr>
          <w:rFonts w:ascii="Arial" w:hAnsi="Arial" w:cs="Arial"/>
          <w:color w:val="000000" w:themeColor="text1"/>
          <w:sz w:val="20"/>
          <w:szCs w:val="20"/>
        </w:rPr>
      </w:pPr>
    </w:p>
    <w:p w14:paraId="426E879D" w14:textId="77777777" w:rsidR="0080212F" w:rsidRPr="00E15DEE" w:rsidRDefault="0080212F" w:rsidP="002C2C74">
      <w:pPr>
        <w:jc w:val="both"/>
        <w:rPr>
          <w:rFonts w:ascii="Arial" w:hAnsi="Arial" w:cs="Arial"/>
          <w:color w:val="0D0D0D" w:themeColor="text1" w:themeTint="F2"/>
          <w:sz w:val="20"/>
          <w:szCs w:val="20"/>
        </w:rPr>
      </w:pPr>
      <w:r w:rsidRPr="00E15DEE">
        <w:rPr>
          <w:rFonts w:ascii="Arial" w:hAnsi="Arial" w:cs="Arial"/>
          <w:color w:val="000000" w:themeColor="text1"/>
          <w:sz w:val="20"/>
          <w:szCs w:val="20"/>
        </w:rPr>
        <w:t xml:space="preserve">V primeru, da je naša ponudba sprejeta, bomo </w:t>
      </w:r>
      <w:r w:rsidRPr="00E15DEE">
        <w:rPr>
          <w:rFonts w:ascii="Arial" w:hAnsi="Arial" w:cs="Arial"/>
          <w:color w:val="0D0D0D" w:themeColor="text1" w:themeTint="F2"/>
          <w:sz w:val="20"/>
          <w:szCs w:val="20"/>
        </w:rPr>
        <w:t>predložili zavarovanje za dobro izvedbo pogodbenih obveznosti v obliki in v znesku ter v rokih, določenih v razpisni dokumentaciji in pogodbi.</w:t>
      </w:r>
    </w:p>
    <w:p w14:paraId="255557A5" w14:textId="77777777" w:rsidR="0080212F" w:rsidRPr="00E15DEE" w:rsidRDefault="0080212F" w:rsidP="002C2C74">
      <w:pPr>
        <w:jc w:val="both"/>
        <w:rPr>
          <w:rFonts w:ascii="Arial" w:hAnsi="Arial" w:cs="Arial"/>
          <w:sz w:val="20"/>
          <w:szCs w:val="20"/>
        </w:rPr>
      </w:pPr>
    </w:p>
    <w:p w14:paraId="3C42C03B"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 xml:space="preserve">Strinjamo se, da naša ponudba velja za dobo 90 dni od datuma, določenega za oddajo ponudbe, kot je določeno v razpisni dokumentaciji, in bo za nas obvezujoča ter jo lahko sprejmete kadarkoli pred iztekom tega obdobja. </w:t>
      </w:r>
    </w:p>
    <w:p w14:paraId="67D55AF1" w14:textId="77777777" w:rsidR="0080212F" w:rsidRPr="00E15DEE" w:rsidRDefault="0080212F" w:rsidP="002C2C74">
      <w:pPr>
        <w:jc w:val="both"/>
        <w:rPr>
          <w:rFonts w:ascii="Arial" w:hAnsi="Arial" w:cs="Arial"/>
          <w:sz w:val="20"/>
          <w:szCs w:val="20"/>
        </w:rPr>
      </w:pPr>
    </w:p>
    <w:p w14:paraId="7F0EC2A3"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Dokler se ne pripravi in ne podpiše uradna pogodba med nami, ta ponudba, skupaj z vašim obvestilom o izboru ponudnika tvori med nami obvezujočo pogodbo.</w:t>
      </w:r>
    </w:p>
    <w:p w14:paraId="744DE76A"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Zavedamo se, da niste obvezani sprejeti naše  ponudbe, ki jo prejmete.</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85476" w:rsidRPr="00205EBD" w14:paraId="63A38973" w14:textId="77777777" w:rsidTr="00100EC1">
        <w:trPr>
          <w:trHeight w:val="315"/>
        </w:trPr>
        <w:tc>
          <w:tcPr>
            <w:tcW w:w="874" w:type="dxa"/>
            <w:tcBorders>
              <w:top w:val="nil"/>
              <w:left w:val="nil"/>
              <w:bottom w:val="nil"/>
              <w:right w:val="nil"/>
            </w:tcBorders>
            <w:shd w:val="clear" w:color="auto" w:fill="auto"/>
            <w:noWrap/>
            <w:vAlign w:val="bottom"/>
            <w:hideMark/>
          </w:tcPr>
          <w:p w14:paraId="1CAD9FB0" w14:textId="77777777" w:rsidR="00D3591C" w:rsidRDefault="00D3591C">
            <w:pPr>
              <w:rPr>
                <w:rFonts w:ascii="Arial" w:hAnsi="Arial" w:cs="Arial"/>
                <w:color w:val="000000" w:themeColor="text1"/>
                <w:sz w:val="20"/>
                <w:szCs w:val="20"/>
              </w:rPr>
            </w:pPr>
          </w:p>
          <w:p w14:paraId="1AAFBCD8" w14:textId="77777777" w:rsidR="00D66AA2" w:rsidRDefault="00D66AA2">
            <w:pPr>
              <w:rPr>
                <w:rFonts w:ascii="Arial" w:hAnsi="Arial" w:cs="Arial"/>
                <w:color w:val="000000" w:themeColor="text1"/>
                <w:sz w:val="20"/>
                <w:szCs w:val="20"/>
              </w:rPr>
            </w:pPr>
          </w:p>
          <w:p w14:paraId="2260ED21" w14:textId="77777777" w:rsidR="00D66AA2" w:rsidRDefault="00D66AA2">
            <w:pPr>
              <w:rPr>
                <w:rFonts w:ascii="Arial" w:hAnsi="Arial" w:cs="Arial"/>
                <w:color w:val="000000" w:themeColor="text1"/>
                <w:sz w:val="20"/>
                <w:szCs w:val="20"/>
              </w:rPr>
            </w:pPr>
          </w:p>
          <w:p w14:paraId="26E70F44" w14:textId="62EC680F" w:rsidR="00D66AA2" w:rsidRPr="00205EBD" w:rsidRDefault="00D66AA2">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094164F8" w14:textId="3EA4C808" w:rsidR="00D3591C" w:rsidRPr="00205EBD" w:rsidRDefault="00D3591C">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2CCB3997" w14:textId="77777777" w:rsidR="00D3591C" w:rsidRPr="00205EBD" w:rsidRDefault="00D3591C">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0B6D11E0" w14:textId="77777777" w:rsidR="00D3591C" w:rsidRPr="00205EBD" w:rsidRDefault="00D3591C">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725384CE" w14:textId="77777777" w:rsidR="00D3591C" w:rsidRPr="00205EBD" w:rsidRDefault="00D3591C">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091AC927" w14:textId="77777777" w:rsidR="00D3591C" w:rsidRPr="00205EBD" w:rsidRDefault="00D3591C">
            <w:pPr>
              <w:rPr>
                <w:rFonts w:ascii="Arial" w:hAnsi="Arial" w:cs="Arial"/>
                <w:color w:val="000000" w:themeColor="text1"/>
                <w:sz w:val="20"/>
                <w:szCs w:val="20"/>
              </w:rPr>
            </w:pPr>
          </w:p>
        </w:tc>
      </w:tr>
    </w:tbl>
    <w:p w14:paraId="7FCC1BAF" w14:textId="7A83F480" w:rsidR="00375CEC" w:rsidRPr="00205EBD" w:rsidRDefault="00375CEC" w:rsidP="00375CEC">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PONUDNIK:</w:t>
      </w:r>
      <w:r w:rsidRPr="00205EBD">
        <w:rPr>
          <w:rFonts w:ascii="Arial" w:hAnsi="Arial" w:cs="Arial"/>
          <w:b/>
          <w:color w:val="000000" w:themeColor="text1"/>
          <w:sz w:val="20"/>
          <w:szCs w:val="20"/>
        </w:rPr>
        <w:tab/>
      </w:r>
    </w:p>
    <w:p w14:paraId="67A2F0AA" w14:textId="6074BBC5" w:rsidR="00E347F9" w:rsidRPr="000344EF" w:rsidRDefault="00375CEC" w:rsidP="00023B98">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263861CB" w14:textId="1A2F874A" w:rsidR="00445749" w:rsidRPr="000344EF" w:rsidRDefault="0080212F" w:rsidP="00CD2FCE">
      <w:pPr>
        <w:pageBreakBefore/>
        <w:widowControl w:val="0"/>
        <w:rPr>
          <w:rFonts w:ascii="Arial" w:hAnsi="Arial" w:cs="Arial"/>
          <w:b/>
          <w:sz w:val="20"/>
          <w:szCs w:val="20"/>
        </w:rPr>
      </w:pPr>
      <w:r>
        <w:rPr>
          <w:rFonts w:ascii="Arial" w:hAnsi="Arial" w:cs="Arial"/>
          <w:b/>
          <w:color w:val="0D0D0D" w:themeColor="text1" w:themeTint="F2"/>
          <w:sz w:val="20"/>
          <w:szCs w:val="20"/>
        </w:rPr>
        <w:lastRenderedPageBreak/>
        <w:t>O</w:t>
      </w:r>
      <w:r w:rsidR="00AB0501" w:rsidRPr="000344EF">
        <w:rPr>
          <w:rFonts w:ascii="Arial" w:hAnsi="Arial" w:cs="Arial"/>
          <w:b/>
          <w:color w:val="0D0D0D" w:themeColor="text1" w:themeTint="F2"/>
          <w:sz w:val="20"/>
          <w:szCs w:val="20"/>
        </w:rPr>
        <w:t>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39EF198E" w:rsidR="00B62464" w:rsidRPr="00BF28BD" w:rsidRDefault="00563713" w:rsidP="00B62464">
      <w:pPr>
        <w:jc w:val="both"/>
        <w:rPr>
          <w:rFonts w:ascii="Arial" w:eastAsia="Batang" w:hAnsi="Arial" w:cs="Arial"/>
          <w:color w:val="0D0D0D" w:themeColor="text1" w:themeTint="F2"/>
          <w:sz w:val="20"/>
          <w:szCs w:val="20"/>
          <w:lang w:eastAsia="ko-KR"/>
        </w:rPr>
      </w:pPr>
      <w:r w:rsidRPr="00BF28BD">
        <w:rPr>
          <w:rFonts w:ascii="Arial" w:eastAsia="Batang" w:hAnsi="Arial" w:cs="Arial"/>
          <w:sz w:val="20"/>
          <w:szCs w:val="20"/>
          <w:lang w:eastAsia="ko-KR"/>
        </w:rPr>
        <w:t xml:space="preserve">Na podlagi izvedenega postopka javnega </w:t>
      </w:r>
      <w:r w:rsidRPr="00BF28BD">
        <w:rPr>
          <w:rFonts w:ascii="Arial" w:eastAsia="Batang" w:hAnsi="Arial" w:cs="Arial"/>
          <w:color w:val="0D0D0D" w:themeColor="text1" w:themeTint="F2"/>
          <w:sz w:val="20"/>
          <w:szCs w:val="20"/>
          <w:lang w:eastAsia="ko-KR"/>
        </w:rPr>
        <w:t>naročanja po 4</w:t>
      </w:r>
      <w:r w:rsidR="005D6A37" w:rsidRPr="00BF28BD">
        <w:rPr>
          <w:rFonts w:ascii="Arial" w:eastAsia="Batang" w:hAnsi="Arial" w:cs="Arial"/>
          <w:color w:val="0D0D0D" w:themeColor="text1" w:themeTint="F2"/>
          <w:sz w:val="20"/>
          <w:szCs w:val="20"/>
          <w:lang w:eastAsia="ko-KR"/>
        </w:rPr>
        <w:t>0</w:t>
      </w:r>
      <w:r w:rsidRPr="00BF28BD">
        <w:rPr>
          <w:rFonts w:ascii="Arial" w:eastAsia="Batang" w:hAnsi="Arial" w:cs="Arial"/>
          <w:color w:val="0D0D0D" w:themeColor="text1" w:themeTint="F2"/>
          <w:sz w:val="20"/>
          <w:szCs w:val="20"/>
          <w:lang w:eastAsia="ko-KR"/>
        </w:rPr>
        <w:t xml:space="preserve">. členu  </w:t>
      </w:r>
      <w:r w:rsidR="00DE2C03" w:rsidRPr="00BF28BD">
        <w:rPr>
          <w:rFonts w:ascii="Arial" w:eastAsia="Batang" w:hAnsi="Arial" w:cs="Arial"/>
          <w:color w:val="0D0D0D" w:themeColor="text1" w:themeTint="F2"/>
          <w:sz w:val="20"/>
          <w:szCs w:val="20"/>
          <w:lang w:eastAsia="ko-KR"/>
        </w:rPr>
        <w:t xml:space="preserve">Zakona o javnem naročanju </w:t>
      </w:r>
      <w:r w:rsidRPr="00BF28BD">
        <w:rPr>
          <w:rFonts w:ascii="Arial" w:eastAsia="Batang" w:hAnsi="Arial" w:cs="Arial"/>
          <w:color w:val="0D0D0D" w:themeColor="text1" w:themeTint="F2"/>
          <w:sz w:val="20"/>
          <w:szCs w:val="20"/>
          <w:lang w:eastAsia="ko-KR"/>
        </w:rPr>
        <w:t xml:space="preserve">(Uradni list RS, </w:t>
      </w:r>
    </w:p>
    <w:p w14:paraId="406A9408" w14:textId="1DAC2446" w:rsidR="00563713" w:rsidRPr="004E4F2A" w:rsidRDefault="00563713" w:rsidP="00B62464">
      <w:pPr>
        <w:jc w:val="both"/>
        <w:rPr>
          <w:rFonts w:ascii="Arial" w:eastAsia="Batang" w:hAnsi="Arial" w:cs="Arial"/>
          <w:strike/>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št. 91/15</w:t>
      </w:r>
      <w:r w:rsidR="007A45E6" w:rsidRPr="004E4F2A">
        <w:rPr>
          <w:rFonts w:ascii="Arial" w:eastAsia="Batang" w:hAnsi="Arial" w:cs="Arial"/>
          <w:color w:val="0D0D0D" w:themeColor="text1" w:themeTint="F2"/>
          <w:sz w:val="20"/>
          <w:szCs w:val="20"/>
          <w:lang w:eastAsia="ko-KR"/>
        </w:rPr>
        <w:t xml:space="preserve">, </w:t>
      </w:r>
      <w:r w:rsidR="00E60B86" w:rsidRPr="004E4F2A">
        <w:rPr>
          <w:rFonts w:ascii="Arial" w:hAnsi="Arial" w:cs="Arial"/>
          <w:color w:val="0D0D0D" w:themeColor="text1" w:themeTint="F2"/>
          <w:spacing w:val="-5"/>
          <w:sz w:val="20"/>
          <w:szCs w:val="20"/>
        </w:rPr>
        <w:t>14/18</w:t>
      </w:r>
      <w:r w:rsidR="007A45E6" w:rsidRPr="004E4F2A">
        <w:rPr>
          <w:rFonts w:ascii="Arial" w:hAnsi="Arial" w:cs="Arial"/>
          <w:color w:val="0D0D0D" w:themeColor="text1" w:themeTint="F2"/>
          <w:spacing w:val="-5"/>
          <w:sz w:val="20"/>
          <w:szCs w:val="20"/>
        </w:rPr>
        <w:t xml:space="preserve">, </w:t>
      </w:r>
      <w:r w:rsidR="00E305AA" w:rsidRPr="004E4F2A">
        <w:rPr>
          <w:rFonts w:ascii="Arial" w:hAnsi="Arial" w:cs="Arial"/>
          <w:color w:val="0D0D0D" w:themeColor="text1" w:themeTint="F2"/>
          <w:spacing w:val="-5"/>
          <w:sz w:val="20"/>
          <w:szCs w:val="20"/>
        </w:rPr>
        <w:t xml:space="preserve"> 121/21</w:t>
      </w:r>
      <w:r w:rsidR="00EB34B4" w:rsidRPr="004E4F2A">
        <w:rPr>
          <w:rFonts w:ascii="Arial" w:hAnsi="Arial" w:cs="Arial"/>
          <w:color w:val="0D0D0D" w:themeColor="text1" w:themeTint="F2"/>
          <w:spacing w:val="-5"/>
          <w:sz w:val="20"/>
          <w:szCs w:val="20"/>
        </w:rPr>
        <w:t xml:space="preserve">, </w:t>
      </w:r>
      <w:r w:rsidR="007A45E6" w:rsidRPr="004E4F2A">
        <w:rPr>
          <w:rFonts w:ascii="Arial" w:hAnsi="Arial" w:cs="Arial"/>
          <w:color w:val="0D0D0D" w:themeColor="text1" w:themeTint="F2"/>
          <w:spacing w:val="-5"/>
          <w:sz w:val="20"/>
          <w:szCs w:val="20"/>
        </w:rPr>
        <w:t>10/22</w:t>
      </w:r>
      <w:r w:rsidR="00A80C40" w:rsidRPr="004E4F2A">
        <w:rPr>
          <w:rFonts w:ascii="Arial" w:hAnsi="Arial" w:cs="Arial"/>
          <w:iCs/>
          <w:color w:val="0D0D0D" w:themeColor="text1" w:themeTint="F2"/>
          <w:sz w:val="20"/>
          <w:szCs w:val="20"/>
        </w:rPr>
        <w:t xml:space="preserve">, </w:t>
      </w:r>
      <w:r w:rsidR="00EB34B4" w:rsidRPr="004E4F2A">
        <w:rPr>
          <w:rFonts w:ascii="Arial" w:hAnsi="Arial" w:cs="Arial"/>
          <w:iCs/>
          <w:color w:val="0D0D0D" w:themeColor="text1" w:themeTint="F2"/>
          <w:sz w:val="20"/>
          <w:szCs w:val="20"/>
        </w:rPr>
        <w:t xml:space="preserve">74/22 – </w:t>
      </w:r>
      <w:proofErr w:type="spellStart"/>
      <w:r w:rsidR="00EB34B4" w:rsidRPr="004E4F2A">
        <w:rPr>
          <w:rFonts w:ascii="Arial" w:hAnsi="Arial" w:cs="Arial"/>
          <w:iCs/>
          <w:color w:val="0D0D0D" w:themeColor="text1" w:themeTint="F2"/>
          <w:sz w:val="20"/>
          <w:szCs w:val="20"/>
        </w:rPr>
        <w:t>odl</w:t>
      </w:r>
      <w:proofErr w:type="spellEnd"/>
      <w:r w:rsidR="00EB34B4" w:rsidRPr="004E4F2A">
        <w:rPr>
          <w:rFonts w:ascii="Arial" w:hAnsi="Arial" w:cs="Arial"/>
          <w:iCs/>
          <w:color w:val="0D0D0D" w:themeColor="text1" w:themeTint="F2"/>
          <w:sz w:val="20"/>
          <w:szCs w:val="20"/>
        </w:rPr>
        <w:t>. US</w:t>
      </w:r>
      <w:r w:rsidRPr="004E4F2A">
        <w:rPr>
          <w:rFonts w:ascii="Arial" w:eastAsia="Batang" w:hAnsi="Arial" w:cs="Arial"/>
          <w:color w:val="0D0D0D" w:themeColor="text1" w:themeTint="F2"/>
          <w:sz w:val="20"/>
          <w:szCs w:val="20"/>
          <w:lang w:eastAsia="ko-KR"/>
        </w:rPr>
        <w:t xml:space="preserve">, </w:t>
      </w:r>
      <w:r w:rsidR="00A80C40" w:rsidRPr="004E4F2A">
        <w:rPr>
          <w:rFonts w:ascii="Arial" w:hAnsi="Arial" w:cs="Arial"/>
          <w:color w:val="0D0D0D" w:themeColor="text1" w:themeTint="F2"/>
          <w:sz w:val="20"/>
          <w:szCs w:val="20"/>
        </w:rPr>
        <w:t>100/22- ZNUZSZS in 28/23</w:t>
      </w:r>
      <w:r w:rsidR="004876A0" w:rsidRPr="004E4F2A">
        <w:rPr>
          <w:rFonts w:ascii="Arial" w:hAnsi="Arial" w:cs="Arial"/>
          <w:color w:val="0D0D0D" w:themeColor="text1" w:themeTint="F2"/>
          <w:sz w:val="20"/>
          <w:szCs w:val="20"/>
        </w:rPr>
        <w:t xml:space="preserve"> ter 88/2023 – ZOPNN-F</w:t>
      </w:r>
      <w:r w:rsidR="00A80C40" w:rsidRPr="004E4F2A">
        <w:rPr>
          <w:rFonts w:ascii="Arial" w:hAnsi="Arial" w:cs="Arial"/>
          <w:color w:val="0D0D0D" w:themeColor="text1" w:themeTint="F2"/>
          <w:sz w:val="20"/>
          <w:szCs w:val="20"/>
        </w:rPr>
        <w:t xml:space="preserve">; </w:t>
      </w:r>
      <w:r w:rsidRPr="004E4F2A">
        <w:rPr>
          <w:rFonts w:ascii="Arial" w:eastAsia="Batang" w:hAnsi="Arial" w:cs="Arial"/>
          <w:color w:val="0D0D0D" w:themeColor="text1" w:themeTint="F2"/>
          <w:sz w:val="20"/>
          <w:szCs w:val="20"/>
          <w:lang w:eastAsia="ko-KR"/>
        </w:rPr>
        <w:t xml:space="preserve">v nadaljevanju ZJN-3) </w:t>
      </w:r>
    </w:p>
    <w:p w14:paraId="53BDD6BD" w14:textId="77777777" w:rsidR="00563713" w:rsidRPr="004E4F2A" w:rsidRDefault="00563713" w:rsidP="00B62464">
      <w:pPr>
        <w:jc w:val="both"/>
        <w:rPr>
          <w:rFonts w:ascii="Arial" w:eastAsia="Batang" w:hAnsi="Arial" w:cs="Arial"/>
          <w:color w:val="0D0D0D" w:themeColor="text1" w:themeTint="F2"/>
          <w:sz w:val="20"/>
          <w:szCs w:val="20"/>
          <w:lang w:eastAsia="ko-KR"/>
        </w:rPr>
      </w:pPr>
    </w:p>
    <w:p w14:paraId="3F16F6A6" w14:textId="77777777" w:rsidR="005800B9" w:rsidRPr="004E4F2A" w:rsidRDefault="005800B9" w:rsidP="005800B9">
      <w:pPr>
        <w:spacing w:before="120"/>
        <w:jc w:val="both"/>
        <w:rPr>
          <w:rFonts w:ascii="Arial" w:eastAsia="Batang" w:hAnsi="Arial" w:cs="Arial"/>
          <w:b/>
          <w:color w:val="0D0D0D" w:themeColor="text1" w:themeTint="F2"/>
          <w:sz w:val="20"/>
          <w:szCs w:val="20"/>
          <w:lang w:eastAsia="ko-KR"/>
        </w:rPr>
      </w:pPr>
      <w:r w:rsidRPr="004E4F2A">
        <w:rPr>
          <w:rFonts w:ascii="Arial" w:eastAsia="Batang" w:hAnsi="Arial" w:cs="Arial"/>
          <w:b/>
          <w:color w:val="0D0D0D" w:themeColor="text1" w:themeTint="F2"/>
          <w:sz w:val="20"/>
          <w:szCs w:val="20"/>
          <w:lang w:eastAsia="ko-KR"/>
        </w:rPr>
        <w:t xml:space="preserve">SŽ – Infrastruktura, d.o.o.  </w:t>
      </w:r>
      <w:r w:rsidRPr="004E4F2A">
        <w:rPr>
          <w:rFonts w:ascii="Arial" w:eastAsia="Batang" w:hAnsi="Arial" w:cs="Arial"/>
          <w:color w:val="0D0D0D" w:themeColor="text1" w:themeTint="F2"/>
          <w:sz w:val="20"/>
          <w:szCs w:val="20"/>
          <w:lang w:eastAsia="ko-KR"/>
        </w:rPr>
        <w:t>1000 Ljubljana, Kolodvorska 11</w:t>
      </w:r>
    </w:p>
    <w:p w14:paraId="6F012375" w14:textId="26C056AC" w:rsidR="005800B9" w:rsidRPr="004E4F2A" w:rsidRDefault="005800B9" w:rsidP="005800B9">
      <w:pPr>
        <w:spacing w:before="120"/>
        <w:jc w:val="both"/>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TR</w:t>
      </w:r>
      <w:r w:rsidR="002415CF" w:rsidRPr="004E4F2A">
        <w:rPr>
          <w:rFonts w:ascii="Arial" w:eastAsia="Batang" w:hAnsi="Arial" w:cs="Arial"/>
          <w:color w:val="0D0D0D" w:themeColor="text1" w:themeTint="F2"/>
          <w:sz w:val="20"/>
          <w:szCs w:val="20"/>
          <w:lang w:eastAsia="ko-KR"/>
        </w:rPr>
        <w:t>R</w:t>
      </w:r>
      <w:r w:rsidRPr="004E4F2A">
        <w:rPr>
          <w:rFonts w:ascii="Arial" w:eastAsia="Batang" w:hAnsi="Arial" w:cs="Arial"/>
          <w:color w:val="0D0D0D" w:themeColor="text1" w:themeTint="F2"/>
          <w:sz w:val="20"/>
          <w:szCs w:val="20"/>
          <w:lang w:eastAsia="ko-KR"/>
        </w:rPr>
        <w:t xml:space="preserve"> št. SI5602923-0259545562 (odprt pri NLB, d.</w:t>
      </w:r>
      <w:r w:rsidR="002415CF" w:rsidRPr="004E4F2A">
        <w:rPr>
          <w:rFonts w:ascii="Arial" w:eastAsia="Batang" w:hAnsi="Arial" w:cs="Arial"/>
          <w:color w:val="0D0D0D" w:themeColor="text1" w:themeTint="F2"/>
          <w:sz w:val="20"/>
          <w:szCs w:val="20"/>
          <w:lang w:eastAsia="ko-KR"/>
        </w:rPr>
        <w:t xml:space="preserve"> </w:t>
      </w:r>
      <w:r w:rsidRPr="004E4F2A">
        <w:rPr>
          <w:rFonts w:ascii="Arial" w:eastAsia="Batang" w:hAnsi="Arial" w:cs="Arial"/>
          <w:color w:val="0D0D0D" w:themeColor="text1" w:themeTint="F2"/>
          <w:sz w:val="20"/>
          <w:szCs w:val="20"/>
          <w:lang w:eastAsia="ko-KR"/>
        </w:rPr>
        <w:t>d.), osnovni kapital 15.828.186,15 EUR, Mat</w:t>
      </w:r>
      <w:r w:rsidR="002415CF" w:rsidRPr="004E4F2A">
        <w:rPr>
          <w:rFonts w:ascii="Arial" w:eastAsia="Batang" w:hAnsi="Arial" w:cs="Arial"/>
          <w:color w:val="0D0D0D" w:themeColor="text1" w:themeTint="F2"/>
          <w:sz w:val="20"/>
          <w:szCs w:val="20"/>
          <w:lang w:eastAsia="ko-KR"/>
        </w:rPr>
        <w:t xml:space="preserve">ična </w:t>
      </w:r>
      <w:r w:rsidRPr="004E4F2A">
        <w:rPr>
          <w:rFonts w:ascii="Arial" w:eastAsia="Batang" w:hAnsi="Arial" w:cs="Arial"/>
          <w:color w:val="0D0D0D" w:themeColor="text1" w:themeTint="F2"/>
          <w:sz w:val="20"/>
          <w:szCs w:val="20"/>
          <w:lang w:eastAsia="ko-KR"/>
        </w:rPr>
        <w:t xml:space="preserve"> št.  6017177000, davčni zavezanec, Identifikacijska številka za DDV: SI94995737, ki jo zastopa direktor, Matjaž KRANJC (v nadaljnjem besedilu:</w:t>
      </w:r>
      <w:r w:rsidR="006C0666" w:rsidRPr="004E4F2A">
        <w:rPr>
          <w:rFonts w:ascii="Arial" w:eastAsia="Batang" w:hAnsi="Arial" w:cs="Arial"/>
          <w:color w:val="0D0D0D" w:themeColor="text1" w:themeTint="F2"/>
          <w:sz w:val="20"/>
          <w:szCs w:val="20"/>
          <w:lang w:eastAsia="ko-KR"/>
        </w:rPr>
        <w:t xml:space="preserve"> </w:t>
      </w:r>
      <w:r w:rsidR="00E805EB" w:rsidRPr="004E4F2A">
        <w:rPr>
          <w:rFonts w:ascii="Arial" w:eastAsia="Batang" w:hAnsi="Arial" w:cs="Arial"/>
          <w:color w:val="0D0D0D" w:themeColor="text1" w:themeTint="F2"/>
          <w:sz w:val="20"/>
          <w:szCs w:val="20"/>
          <w:lang w:eastAsia="ko-KR"/>
        </w:rPr>
        <w:t>UPORABNIK</w:t>
      </w:r>
      <w:r w:rsidRPr="004E4F2A">
        <w:rPr>
          <w:rFonts w:ascii="Arial" w:eastAsia="Batang" w:hAnsi="Arial" w:cs="Arial"/>
          <w:color w:val="0D0D0D" w:themeColor="text1" w:themeTint="F2"/>
          <w:sz w:val="20"/>
          <w:szCs w:val="20"/>
          <w:lang w:eastAsia="ko-KR"/>
        </w:rPr>
        <w:t>)</w:t>
      </w:r>
    </w:p>
    <w:p w14:paraId="14A7487E" w14:textId="77777777" w:rsidR="005800B9" w:rsidRPr="004E4F2A" w:rsidRDefault="005800B9" w:rsidP="005800B9">
      <w:pPr>
        <w:spacing w:before="120"/>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in</w:t>
      </w:r>
    </w:p>
    <w:p w14:paraId="17355A84" w14:textId="273F6662" w:rsidR="005800B9" w:rsidRPr="004E4F2A" w:rsidRDefault="002415CF" w:rsidP="005800B9">
      <w:pPr>
        <w:spacing w:line="276" w:lineRule="auto"/>
        <w:jc w:val="both"/>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___________________________________________________________________________________</w:t>
      </w:r>
    </w:p>
    <w:p w14:paraId="0DA6826D" w14:textId="24BFC825" w:rsidR="005800B9" w:rsidRPr="004E4F2A" w:rsidRDefault="002415CF" w:rsidP="005800B9">
      <w:pPr>
        <w:spacing w:line="276" w:lineRule="auto"/>
        <w:jc w:val="both"/>
        <w:rPr>
          <w:rFonts w:ascii="Arial" w:eastAsia="Batang" w:hAnsi="Arial" w:cs="Arial"/>
          <w:b/>
          <w:strike/>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TRR št. ______________________ (odprt pri _________________)</w:t>
      </w:r>
      <w:r w:rsidR="005800B9" w:rsidRPr="004E4F2A">
        <w:rPr>
          <w:rFonts w:ascii="Arial" w:eastAsia="Batang" w:hAnsi="Arial" w:cs="Arial"/>
          <w:color w:val="0D0D0D" w:themeColor="text1" w:themeTint="F2"/>
          <w:sz w:val="20"/>
          <w:szCs w:val="20"/>
          <w:lang w:eastAsia="ko-KR"/>
        </w:rPr>
        <w:t>,</w:t>
      </w:r>
      <w:r w:rsidRPr="004E4F2A">
        <w:rPr>
          <w:rFonts w:ascii="Arial" w:eastAsia="Batang" w:hAnsi="Arial" w:cs="Arial"/>
          <w:color w:val="0D0D0D" w:themeColor="text1" w:themeTint="F2"/>
          <w:sz w:val="20"/>
          <w:szCs w:val="20"/>
          <w:lang w:eastAsia="ko-KR"/>
        </w:rPr>
        <w:t xml:space="preserve"> Matična št.: _____________ </w:t>
      </w:r>
      <w:r w:rsidR="005800B9" w:rsidRPr="004E4F2A">
        <w:rPr>
          <w:rFonts w:ascii="Arial" w:eastAsia="Batang" w:hAnsi="Arial" w:cs="Arial"/>
          <w:color w:val="0D0D0D" w:themeColor="text1" w:themeTint="F2"/>
          <w:sz w:val="20"/>
          <w:szCs w:val="20"/>
          <w:lang w:eastAsia="ko-KR"/>
        </w:rPr>
        <w:t xml:space="preserve"> Identifikacijska številka za DDV: </w:t>
      </w:r>
      <w:r w:rsidRPr="004E4F2A">
        <w:rPr>
          <w:rFonts w:ascii="Arial" w:eastAsia="Batang" w:hAnsi="Arial" w:cs="Arial"/>
          <w:color w:val="0D0D0D" w:themeColor="text1" w:themeTint="F2"/>
          <w:sz w:val="20"/>
          <w:szCs w:val="20"/>
          <w:lang w:eastAsia="ko-KR"/>
        </w:rPr>
        <w:t>______________</w:t>
      </w:r>
      <w:r w:rsidR="005800B9" w:rsidRPr="004E4F2A">
        <w:rPr>
          <w:rFonts w:ascii="Arial" w:eastAsia="Batang" w:hAnsi="Arial" w:cs="Arial"/>
          <w:color w:val="0D0D0D" w:themeColor="text1" w:themeTint="F2"/>
          <w:sz w:val="20"/>
          <w:szCs w:val="20"/>
          <w:lang w:eastAsia="ko-KR"/>
        </w:rPr>
        <w:t>,</w:t>
      </w:r>
      <w:r w:rsidRPr="004E4F2A">
        <w:rPr>
          <w:rFonts w:ascii="Arial" w:eastAsia="Batang" w:hAnsi="Arial" w:cs="Arial"/>
          <w:color w:val="0D0D0D" w:themeColor="text1" w:themeTint="F2"/>
          <w:sz w:val="20"/>
          <w:szCs w:val="20"/>
          <w:lang w:eastAsia="ko-KR"/>
        </w:rPr>
        <w:t xml:space="preserve"> </w:t>
      </w:r>
      <w:r w:rsidR="005800B9" w:rsidRPr="004E4F2A">
        <w:rPr>
          <w:rFonts w:ascii="Arial" w:eastAsia="Batang" w:hAnsi="Arial" w:cs="Arial"/>
          <w:color w:val="0D0D0D" w:themeColor="text1" w:themeTint="F2"/>
          <w:sz w:val="20"/>
          <w:szCs w:val="20"/>
          <w:lang w:eastAsia="ko-KR"/>
        </w:rPr>
        <w:t xml:space="preserve">ki ga zastopa </w:t>
      </w:r>
      <w:r w:rsidR="00DE2F07" w:rsidRPr="004E4F2A">
        <w:rPr>
          <w:rFonts w:ascii="Arial" w:eastAsia="Batang" w:hAnsi="Arial" w:cs="Arial"/>
          <w:color w:val="0D0D0D" w:themeColor="text1" w:themeTint="F2"/>
          <w:sz w:val="20"/>
          <w:szCs w:val="20"/>
          <w:lang w:eastAsia="ko-KR"/>
        </w:rPr>
        <w:t>_____________________</w:t>
      </w:r>
      <w:r w:rsidR="005800B9" w:rsidRPr="004E4F2A">
        <w:rPr>
          <w:rFonts w:ascii="Arial" w:eastAsia="Batang" w:hAnsi="Arial" w:cs="Arial"/>
          <w:color w:val="0D0D0D" w:themeColor="text1" w:themeTint="F2"/>
          <w:sz w:val="20"/>
          <w:szCs w:val="20"/>
          <w:lang w:eastAsia="ko-KR"/>
        </w:rPr>
        <w:t xml:space="preserve">(v nadaljnjem besedilu: </w:t>
      </w:r>
      <w:r w:rsidR="00E805EB" w:rsidRPr="004E4F2A">
        <w:rPr>
          <w:rFonts w:ascii="Arial" w:eastAsia="Batang" w:hAnsi="Arial" w:cs="Arial"/>
          <w:color w:val="0D0D0D" w:themeColor="text1" w:themeTint="F2"/>
          <w:sz w:val="20"/>
          <w:szCs w:val="20"/>
          <w:lang w:eastAsia="ko-KR"/>
        </w:rPr>
        <w:t>DELODAJALEC</w:t>
      </w:r>
      <w:r w:rsidR="005800B9" w:rsidRPr="004E4F2A">
        <w:rPr>
          <w:rFonts w:ascii="Arial" w:eastAsia="Batang" w:hAnsi="Arial" w:cs="Arial"/>
          <w:color w:val="0D0D0D" w:themeColor="text1" w:themeTint="F2"/>
          <w:sz w:val="20"/>
          <w:szCs w:val="20"/>
          <w:lang w:eastAsia="ko-KR"/>
        </w:rPr>
        <w:t>)</w:t>
      </w:r>
    </w:p>
    <w:p w14:paraId="47E63FC7" w14:textId="77777777" w:rsidR="005800B9" w:rsidRPr="004E4F2A" w:rsidRDefault="005800B9" w:rsidP="005800B9">
      <w:pPr>
        <w:spacing w:before="120"/>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sklepata naslednjo</w:t>
      </w:r>
    </w:p>
    <w:p w14:paraId="3F370A9A" w14:textId="77777777" w:rsidR="005800B9" w:rsidRPr="004E4F2A" w:rsidRDefault="005800B9" w:rsidP="005800B9">
      <w:pPr>
        <w:rPr>
          <w:rFonts w:ascii="Arial" w:hAnsi="Arial" w:cs="Arial"/>
          <w:b/>
          <w:color w:val="0D0D0D" w:themeColor="text1" w:themeTint="F2"/>
          <w:sz w:val="20"/>
          <w:szCs w:val="20"/>
        </w:rPr>
      </w:pPr>
    </w:p>
    <w:p w14:paraId="3D9E9A0D" w14:textId="78F140F1" w:rsidR="005800B9" w:rsidRPr="004E4F2A" w:rsidRDefault="005800B9" w:rsidP="005800B9">
      <w:pPr>
        <w:jc w:val="center"/>
        <w:rPr>
          <w:rFonts w:ascii="Arial" w:hAnsi="Arial" w:cs="Arial"/>
          <w:b/>
          <w:color w:val="0D0D0D" w:themeColor="text1" w:themeTint="F2"/>
          <w:spacing w:val="-10"/>
          <w:kern w:val="28"/>
          <w:sz w:val="20"/>
          <w:szCs w:val="20"/>
        </w:rPr>
      </w:pPr>
      <w:bookmarkStart w:id="2" w:name="_Toc513809732"/>
      <w:bookmarkStart w:id="3" w:name="_Toc519764009"/>
      <w:r w:rsidRPr="004E4F2A">
        <w:rPr>
          <w:rFonts w:ascii="Arial" w:hAnsi="Arial" w:cs="Arial"/>
          <w:b/>
          <w:color w:val="0D0D0D" w:themeColor="text1" w:themeTint="F2"/>
          <w:spacing w:val="-10"/>
          <w:kern w:val="28"/>
          <w:sz w:val="20"/>
          <w:szCs w:val="20"/>
        </w:rPr>
        <w:t>POGODBO NAB št.: ______ /202</w:t>
      </w:r>
      <w:r w:rsidR="00FB19A8" w:rsidRPr="004E4F2A">
        <w:rPr>
          <w:rFonts w:ascii="Arial" w:hAnsi="Arial" w:cs="Arial"/>
          <w:b/>
          <w:color w:val="0D0D0D" w:themeColor="text1" w:themeTint="F2"/>
          <w:spacing w:val="-10"/>
          <w:kern w:val="28"/>
          <w:sz w:val="20"/>
          <w:szCs w:val="20"/>
        </w:rPr>
        <w:t>4</w:t>
      </w:r>
      <w:r w:rsidRPr="004E4F2A">
        <w:rPr>
          <w:rFonts w:ascii="Arial" w:hAnsi="Arial" w:cs="Arial"/>
          <w:b/>
          <w:color w:val="0D0D0D" w:themeColor="text1" w:themeTint="F2"/>
          <w:spacing w:val="-10"/>
          <w:kern w:val="28"/>
          <w:sz w:val="20"/>
          <w:szCs w:val="20"/>
        </w:rPr>
        <w:t>/</w:t>
      </w:r>
      <w:bookmarkEnd w:id="2"/>
      <w:bookmarkEnd w:id="3"/>
      <w:r w:rsidR="00E805EB" w:rsidRPr="004E4F2A">
        <w:rPr>
          <w:rFonts w:ascii="Arial" w:hAnsi="Arial" w:cs="Arial"/>
          <w:b/>
          <w:color w:val="0D0D0D" w:themeColor="text1" w:themeTint="F2"/>
          <w:spacing w:val="-10"/>
          <w:kern w:val="28"/>
          <w:sz w:val="20"/>
          <w:szCs w:val="20"/>
        </w:rPr>
        <w:t>1</w:t>
      </w:r>
      <w:r w:rsidRPr="004E4F2A">
        <w:rPr>
          <w:rFonts w:ascii="Arial" w:hAnsi="Arial" w:cs="Arial"/>
          <w:b/>
          <w:color w:val="0D0D0D" w:themeColor="text1" w:themeTint="F2"/>
          <w:spacing w:val="-10"/>
          <w:kern w:val="28"/>
          <w:sz w:val="20"/>
          <w:szCs w:val="20"/>
        </w:rPr>
        <w:t>9</w:t>
      </w:r>
    </w:p>
    <w:p w14:paraId="0888B1FA" w14:textId="77777777" w:rsidR="005800B9" w:rsidRPr="004E4F2A" w:rsidRDefault="005800B9" w:rsidP="005800B9">
      <w:pPr>
        <w:jc w:val="center"/>
        <w:rPr>
          <w:rFonts w:ascii="Arial" w:hAnsi="Arial" w:cs="Arial"/>
          <w:b/>
          <w:color w:val="0D0D0D" w:themeColor="text1" w:themeTint="F2"/>
          <w:spacing w:val="-10"/>
          <w:kern w:val="28"/>
          <w:sz w:val="20"/>
          <w:szCs w:val="20"/>
        </w:rPr>
      </w:pPr>
    </w:p>
    <w:p w14:paraId="7F2081B5" w14:textId="3C4EF0A1" w:rsidR="005800B9" w:rsidRPr="004E4F2A" w:rsidRDefault="00415A59" w:rsidP="005800B9">
      <w:pPr>
        <w:tabs>
          <w:tab w:val="left" w:pos="0"/>
        </w:tabs>
        <w:spacing w:line="276" w:lineRule="auto"/>
        <w:ind w:right="22"/>
        <w:jc w:val="both"/>
        <w:rPr>
          <w:rFonts w:ascii="Arial" w:hAnsi="Arial" w:cs="Arial"/>
          <w:b/>
          <w:color w:val="0D0D0D" w:themeColor="text1" w:themeTint="F2"/>
          <w:sz w:val="20"/>
          <w:szCs w:val="20"/>
        </w:rPr>
      </w:pPr>
      <w:r w:rsidRPr="004E4F2A">
        <w:rPr>
          <w:rFonts w:ascii="Arial" w:hAnsi="Arial" w:cs="Arial"/>
          <w:color w:val="0D0D0D" w:themeColor="text1" w:themeTint="F2"/>
          <w:sz w:val="20"/>
          <w:szCs w:val="20"/>
        </w:rPr>
        <w:t xml:space="preserve">Pogodbeni stranki uvodoma ugotavljata, da je bil </w:t>
      </w:r>
      <w:r w:rsidR="0089485A" w:rsidRPr="004E4F2A">
        <w:rPr>
          <w:rFonts w:ascii="Arial" w:hAnsi="Arial" w:cs="Arial"/>
          <w:color w:val="0D0D0D" w:themeColor="text1" w:themeTint="F2"/>
          <w:sz w:val="20"/>
          <w:szCs w:val="20"/>
        </w:rPr>
        <w:t>delodajalec</w:t>
      </w:r>
      <w:r w:rsidRPr="004E4F2A">
        <w:rPr>
          <w:rFonts w:ascii="Arial" w:hAnsi="Arial" w:cs="Arial"/>
          <w:color w:val="0D0D0D" w:themeColor="text1" w:themeTint="F2"/>
          <w:sz w:val="20"/>
          <w:szCs w:val="20"/>
        </w:rPr>
        <w:t xml:space="preserve"> </w:t>
      </w:r>
      <w:r w:rsidRPr="004E4F2A">
        <w:rPr>
          <w:rFonts w:ascii="Arial" w:hAnsi="Arial" w:cs="Arial"/>
          <w:iCs/>
          <w:color w:val="0D0D0D" w:themeColor="text1" w:themeTint="F2"/>
          <w:sz w:val="20"/>
          <w:szCs w:val="20"/>
        </w:rPr>
        <w:t>n</w:t>
      </w:r>
      <w:r w:rsidRPr="004E4F2A">
        <w:rPr>
          <w:rFonts w:ascii="Arial" w:hAnsi="Arial" w:cs="Arial"/>
          <w:color w:val="0D0D0D" w:themeColor="text1" w:themeTint="F2"/>
          <w:sz w:val="20"/>
          <w:szCs w:val="20"/>
        </w:rPr>
        <w:t xml:space="preserve">a podlagi izvedenega javnega naročila, objavljenega v Uradnem listu Evropske unije TED: ____________ , z dne ___________ in na Portalu javnih naročil dne </w:t>
      </w:r>
      <w:r w:rsidR="005965C8" w:rsidRPr="004E4F2A">
        <w:rPr>
          <w:rFonts w:ascii="Arial" w:hAnsi="Arial" w:cs="Arial"/>
          <w:color w:val="0D0D0D" w:themeColor="text1" w:themeTint="F2"/>
          <w:sz w:val="20"/>
          <w:szCs w:val="20"/>
        </w:rPr>
        <w:t>___________</w:t>
      </w:r>
      <w:r w:rsidRPr="004E4F2A">
        <w:rPr>
          <w:rFonts w:ascii="Arial" w:hAnsi="Arial" w:cs="Arial"/>
          <w:color w:val="0D0D0D" w:themeColor="text1" w:themeTint="F2"/>
          <w:sz w:val="20"/>
          <w:szCs w:val="20"/>
        </w:rPr>
        <w:t>, oznaka objave JN</w:t>
      </w:r>
      <w:r w:rsidR="005965C8" w:rsidRPr="004E4F2A">
        <w:rPr>
          <w:rFonts w:ascii="Arial" w:hAnsi="Arial" w:cs="Arial"/>
          <w:color w:val="0D0D0D" w:themeColor="text1" w:themeTint="F2"/>
          <w:sz w:val="20"/>
          <w:szCs w:val="20"/>
        </w:rPr>
        <w:t>__________________</w:t>
      </w:r>
      <w:r w:rsidR="005800B9" w:rsidRPr="004E4F2A">
        <w:rPr>
          <w:rFonts w:ascii="Arial" w:hAnsi="Arial" w:cs="Arial"/>
          <w:color w:val="0D0D0D" w:themeColor="text1" w:themeTint="F2"/>
          <w:sz w:val="20"/>
          <w:szCs w:val="20"/>
        </w:rPr>
        <w:t xml:space="preserve">,  izbran kot najugodnejši ponudnik za: </w:t>
      </w:r>
      <w:r w:rsidR="005800B9" w:rsidRPr="004E4F2A">
        <w:rPr>
          <w:rFonts w:ascii="Arial" w:hAnsi="Arial" w:cs="Arial"/>
          <w:b/>
          <w:color w:val="0D0D0D" w:themeColor="text1" w:themeTint="F2"/>
          <w:sz w:val="20"/>
          <w:szCs w:val="20"/>
        </w:rPr>
        <w:t>»</w:t>
      </w:r>
      <w:r w:rsidR="00E805EB" w:rsidRPr="004E4F2A">
        <w:rPr>
          <w:rFonts w:ascii="Arial" w:hAnsi="Arial" w:cs="Arial"/>
          <w:b/>
          <w:color w:val="0D0D0D" w:themeColor="text1" w:themeTint="F2"/>
          <w:sz w:val="20"/>
          <w:szCs w:val="20"/>
        </w:rPr>
        <w:t>Izbor kadrovske agencije za posredovanje delovne sile  25 delavcev za obdobje 2 let</w:t>
      </w:r>
      <w:r w:rsidR="005800B9" w:rsidRPr="004E4F2A">
        <w:rPr>
          <w:rFonts w:ascii="Arial" w:hAnsi="Arial" w:cs="Arial"/>
          <w:b/>
          <w:bCs/>
          <w:color w:val="0D0D0D" w:themeColor="text1" w:themeTint="F2"/>
          <w:sz w:val="20"/>
          <w:szCs w:val="20"/>
        </w:rPr>
        <w:t>«.</w:t>
      </w:r>
    </w:p>
    <w:p w14:paraId="1D1CFE4F" w14:textId="6E40DA1F" w:rsidR="005800B9" w:rsidRPr="004E4F2A" w:rsidRDefault="005800B9" w:rsidP="009A086B">
      <w:pPr>
        <w:tabs>
          <w:tab w:val="left" w:pos="0"/>
        </w:tabs>
        <w:spacing w:line="240" w:lineRule="exact"/>
        <w:ind w:right="22"/>
        <w:jc w:val="both"/>
        <w:rPr>
          <w:rFonts w:ascii="Arial" w:hAnsi="Arial" w:cs="Arial"/>
          <w:b/>
          <w:color w:val="0D0D0D" w:themeColor="text1" w:themeTint="F2"/>
          <w:sz w:val="20"/>
          <w:szCs w:val="20"/>
        </w:rPr>
      </w:pPr>
    </w:p>
    <w:p w14:paraId="42F5B4A0" w14:textId="77777777" w:rsidR="009A086B" w:rsidRPr="004E4F2A" w:rsidRDefault="009A086B" w:rsidP="009A086B">
      <w:pPr>
        <w:keepNext/>
        <w:keepLines/>
        <w:tabs>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Pogodbeni stranki ugotavljata, da:</w:t>
      </w:r>
    </w:p>
    <w:p w14:paraId="671F34F7" w14:textId="77777777" w:rsidR="009A086B" w:rsidRPr="004E4F2A" w:rsidRDefault="009A086B" w:rsidP="003903AC">
      <w:pPr>
        <w:keepNext/>
        <w:keepLines/>
        <w:numPr>
          <w:ilvl w:val="0"/>
          <w:numId w:val="33"/>
        </w:numPr>
        <w:tabs>
          <w:tab w:val="left" w:pos="709"/>
        </w:tabs>
        <w:contextualSpacing/>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je delodajalec v skladu z Zakonom o urejanju trga dela (Ur. l. RS, št. 80/2010, s spremembami; v nadaljevanju: ZUTD) upravičen opravljati dejavnost zagotavljanja dela delavcev drugemu delodajalcu na podlagi odločbe Ministrstva, pristojnega za delo, družino in socialne zadeve (v nadaljevanju: Ministrstvo) št. _____________ z dne _________ in je vpisan v register domačih oziroma tujih pravnih in fizičnih oseb za opravljanje dejavnosti zagotavljanja delavcev drugemu delodajalcu,</w:t>
      </w:r>
    </w:p>
    <w:p w14:paraId="333FD594" w14:textId="77777777" w:rsidR="009A086B" w:rsidRPr="004E4F2A" w:rsidRDefault="009A086B" w:rsidP="003903AC">
      <w:pPr>
        <w:keepNext/>
        <w:keepLines/>
        <w:numPr>
          <w:ilvl w:val="0"/>
          <w:numId w:val="34"/>
        </w:numPr>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gre pri zagotavljanju dela delavcev s strani delodajalca za dejavnost, ki jo urejajo členi 59. – 63. Zakona o delovnih razmerjih (Uradni list RS, št. 21/13, s spremembami), skladno z določbami ZDR-1 pa je varovan tudi delovnopravni položaj napotenih delavcev,</w:t>
      </w:r>
    </w:p>
    <w:p w14:paraId="32F14D2F" w14:textId="77777777" w:rsidR="009A086B" w:rsidRPr="004E4F2A" w:rsidRDefault="009A086B" w:rsidP="003903AC">
      <w:pPr>
        <w:keepNext/>
        <w:keepLines/>
        <w:numPr>
          <w:ilvl w:val="0"/>
          <w:numId w:val="34"/>
        </w:numPr>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predmetna pogodba predstavlja pisni dogovor med delodajalcem in uporabnikom v smislu drugega odstavka 62. člena ZDR-1,</w:t>
      </w:r>
    </w:p>
    <w:p w14:paraId="6E2AC350" w14:textId="2E50055D" w:rsidR="009A086B" w:rsidRPr="004E4F2A" w:rsidRDefault="009A086B" w:rsidP="003903AC">
      <w:pPr>
        <w:keepNext/>
        <w:keepLines/>
        <w:numPr>
          <w:ilvl w:val="0"/>
          <w:numId w:val="34"/>
        </w:numPr>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ob podpisu pogodbe za uporabnika velja Kolektivna pogodba </w:t>
      </w:r>
      <w:r w:rsidR="0089485A" w:rsidRPr="004E4F2A">
        <w:rPr>
          <w:rFonts w:ascii="Arial" w:hAnsi="Arial" w:cs="Arial"/>
          <w:color w:val="0D0D0D" w:themeColor="text1" w:themeTint="F2"/>
          <w:sz w:val="20"/>
          <w:szCs w:val="20"/>
        </w:rPr>
        <w:t>za dejavnost železniškega prometa,</w:t>
      </w:r>
      <w:r w:rsidR="00761934" w:rsidRPr="004E4F2A">
        <w:rPr>
          <w:rFonts w:ascii="Arial" w:hAnsi="Arial" w:cs="Arial"/>
          <w:color w:val="0D0D0D" w:themeColor="text1" w:themeTint="F2"/>
          <w:sz w:val="20"/>
          <w:szCs w:val="20"/>
        </w:rPr>
        <w:t xml:space="preserve"> v nadaljevanju KP.</w:t>
      </w:r>
    </w:p>
    <w:p w14:paraId="48FCBED0" w14:textId="77777777" w:rsidR="009A086B" w:rsidRPr="004E4F2A" w:rsidRDefault="009A086B" w:rsidP="005800B9">
      <w:pPr>
        <w:tabs>
          <w:tab w:val="left" w:pos="0"/>
        </w:tabs>
        <w:spacing w:line="240" w:lineRule="exact"/>
        <w:ind w:right="22"/>
        <w:jc w:val="both"/>
        <w:rPr>
          <w:rFonts w:ascii="Arial" w:hAnsi="Arial" w:cs="Arial"/>
          <w:b/>
          <w:color w:val="0D0D0D" w:themeColor="text1" w:themeTint="F2"/>
          <w:sz w:val="20"/>
          <w:szCs w:val="20"/>
        </w:rPr>
      </w:pPr>
    </w:p>
    <w:p w14:paraId="7C54D26B" w14:textId="77777777" w:rsidR="005800B9" w:rsidRPr="004E4F2A" w:rsidRDefault="005800B9" w:rsidP="005800B9">
      <w:pPr>
        <w:tabs>
          <w:tab w:val="left" w:pos="6345"/>
        </w:tabs>
        <w:jc w:val="both"/>
        <w:rPr>
          <w:rFonts w:ascii="Arial" w:hAnsi="Arial" w:cs="Arial"/>
          <w:b/>
          <w:color w:val="0D0D0D" w:themeColor="text1" w:themeTint="F2"/>
          <w:sz w:val="20"/>
          <w:szCs w:val="20"/>
        </w:rPr>
      </w:pPr>
    </w:p>
    <w:p w14:paraId="5D195C23" w14:textId="61571E62" w:rsidR="005800B9" w:rsidRPr="004E4F2A" w:rsidRDefault="005800B9" w:rsidP="003903AC">
      <w:pPr>
        <w:pStyle w:val="Odstavekseznama"/>
        <w:numPr>
          <w:ilvl w:val="0"/>
          <w:numId w:val="32"/>
        </w:numPr>
        <w:tabs>
          <w:tab w:val="left" w:pos="6345"/>
        </w:tabs>
        <w:rPr>
          <w:rFonts w:ascii="Arial" w:hAnsi="Arial" w:cs="Arial"/>
          <w:b/>
          <w:color w:val="0D0D0D" w:themeColor="text1" w:themeTint="F2"/>
          <w:sz w:val="20"/>
        </w:rPr>
      </w:pPr>
      <w:r w:rsidRPr="004E4F2A">
        <w:rPr>
          <w:rFonts w:ascii="Arial" w:hAnsi="Arial" w:cs="Arial"/>
          <w:b/>
          <w:color w:val="0D0D0D" w:themeColor="text1" w:themeTint="F2"/>
          <w:sz w:val="20"/>
        </w:rPr>
        <w:t xml:space="preserve">PREDMET POGODBE </w:t>
      </w:r>
    </w:p>
    <w:p w14:paraId="14D8EF0A" w14:textId="77777777" w:rsidR="009A086B" w:rsidRPr="004E4F2A" w:rsidRDefault="009A086B" w:rsidP="009A086B">
      <w:pPr>
        <w:pStyle w:val="Odstavekseznama"/>
        <w:tabs>
          <w:tab w:val="left" w:pos="6345"/>
        </w:tabs>
        <w:ind w:left="1080"/>
        <w:rPr>
          <w:rFonts w:ascii="Arial" w:hAnsi="Arial" w:cs="Arial"/>
          <w:b/>
          <w:color w:val="0D0D0D" w:themeColor="text1" w:themeTint="F2"/>
          <w:sz w:val="20"/>
        </w:rPr>
      </w:pPr>
    </w:p>
    <w:p w14:paraId="699A74FF" w14:textId="14E75534" w:rsidR="00FB19A8" w:rsidRPr="004E4F2A" w:rsidRDefault="00FB19A8" w:rsidP="002E1921">
      <w:pPr>
        <w:pStyle w:val="Odstavekseznama"/>
        <w:numPr>
          <w:ilvl w:val="0"/>
          <w:numId w:val="42"/>
        </w:numPr>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6E40968B" w14:textId="54A921D6"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Predmet pogodbe je ureditev medsebojnih pravic in obveznosti delodajalca in uporabnika glede dela delavcev, ki bodo s strani delodajalca napoteni na delo k uporabniku. Delodajalec bo zagotavljal zahtevano število napotenih delavcev za izvajanje del v okviru delovnega procesa uporabnika, uporabnik pa bo te delavce uporabil za opravljanje del v skladu s to pogodbo oziroma v skladu z delodajalcu vnaprej sporočenimi potrebami (upoštevaje potrebe delovnega procesa in opise delovnih mest pri uporabniku) ter delodajalcu plačal dogovorjeno plačilo.</w:t>
      </w:r>
    </w:p>
    <w:p w14:paraId="3EDC5219" w14:textId="77777777" w:rsidR="009A086B" w:rsidRPr="004E4F2A" w:rsidRDefault="009A086B" w:rsidP="009A086B">
      <w:pPr>
        <w:keepNext/>
        <w:keepLines/>
        <w:jc w:val="both"/>
        <w:rPr>
          <w:rFonts w:ascii="Arial" w:hAnsi="Arial" w:cs="Arial"/>
          <w:color w:val="0D0D0D" w:themeColor="text1" w:themeTint="F2"/>
          <w:sz w:val="20"/>
          <w:szCs w:val="20"/>
        </w:rPr>
      </w:pPr>
    </w:p>
    <w:p w14:paraId="25466FD0" w14:textId="3B3E51DE"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in delodajalec se izrecno dogovorita, da bo uporabnik v obdobju veljavnosti te pogodbe zaposloval le tako število napotenih delavcev, ki jih bo dejansko potreboval za izvršitev nalog in za katere bo imel zagotovljena finančna sredstva.</w:t>
      </w:r>
    </w:p>
    <w:p w14:paraId="1A3C332A" w14:textId="77777777" w:rsidR="009A086B" w:rsidRPr="004E4F2A" w:rsidRDefault="009A086B" w:rsidP="009A086B">
      <w:pPr>
        <w:keepNext/>
        <w:keepLines/>
        <w:rPr>
          <w:rFonts w:ascii="Arial" w:hAnsi="Arial" w:cs="Arial"/>
          <w:color w:val="0D0D0D" w:themeColor="text1" w:themeTint="F2"/>
          <w:sz w:val="20"/>
          <w:szCs w:val="20"/>
        </w:rPr>
      </w:pPr>
    </w:p>
    <w:p w14:paraId="1283995E" w14:textId="1754D0D4"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S to pogodbo se delodajalec in uporabnik dogovorita, da bo delodajalec uporabniku posredoval in zagotavljal zahtevano število </w:t>
      </w:r>
      <w:r w:rsidRPr="004E4F2A">
        <w:rPr>
          <w:rFonts w:ascii="Arial" w:hAnsi="Arial" w:cs="Arial"/>
          <w:b/>
          <w:color w:val="0D0D0D" w:themeColor="text1" w:themeTint="F2"/>
          <w:sz w:val="20"/>
          <w:szCs w:val="20"/>
        </w:rPr>
        <w:t xml:space="preserve">25 delavcev za delovno mesto </w:t>
      </w:r>
      <w:proofErr w:type="spellStart"/>
      <w:r w:rsidRPr="004E4F2A">
        <w:rPr>
          <w:rFonts w:ascii="Arial" w:hAnsi="Arial" w:cs="Arial"/>
          <w:b/>
          <w:color w:val="0D0D0D" w:themeColor="text1" w:themeTint="F2"/>
          <w:sz w:val="20"/>
          <w:szCs w:val="20"/>
        </w:rPr>
        <w:t>progar</w:t>
      </w:r>
      <w:proofErr w:type="spellEnd"/>
      <w:r w:rsidRPr="004E4F2A">
        <w:rPr>
          <w:rFonts w:ascii="Arial" w:hAnsi="Arial" w:cs="Arial"/>
          <w:color w:val="0D0D0D" w:themeColor="text1" w:themeTint="F2"/>
          <w:sz w:val="20"/>
          <w:szCs w:val="20"/>
        </w:rPr>
        <w:t>.</w:t>
      </w:r>
    </w:p>
    <w:p w14:paraId="410A23AE" w14:textId="5FB062F1" w:rsidR="009A086B" w:rsidRPr="004E4F2A" w:rsidRDefault="009A086B" w:rsidP="00FB19A8">
      <w:pPr>
        <w:tabs>
          <w:tab w:val="left" w:pos="0"/>
        </w:tabs>
        <w:spacing w:line="240" w:lineRule="exact"/>
        <w:ind w:right="22"/>
        <w:jc w:val="both"/>
        <w:rPr>
          <w:rFonts w:ascii="Arial" w:hAnsi="Arial" w:cs="Arial"/>
          <w:color w:val="0D0D0D" w:themeColor="text1" w:themeTint="F2"/>
          <w:sz w:val="20"/>
          <w:szCs w:val="20"/>
        </w:rPr>
      </w:pPr>
    </w:p>
    <w:p w14:paraId="0CD0A58D" w14:textId="3B6BB836" w:rsidR="009A086B" w:rsidRPr="004E4F2A" w:rsidRDefault="009A086B" w:rsidP="00FB19A8">
      <w:pPr>
        <w:tabs>
          <w:tab w:val="left" w:pos="0"/>
        </w:tabs>
        <w:spacing w:line="240" w:lineRule="exact"/>
        <w:ind w:right="22"/>
        <w:jc w:val="both"/>
        <w:rPr>
          <w:rFonts w:ascii="Arial" w:hAnsi="Arial" w:cs="Arial"/>
          <w:color w:val="0D0D0D" w:themeColor="text1" w:themeTint="F2"/>
          <w:sz w:val="20"/>
          <w:szCs w:val="20"/>
        </w:rPr>
      </w:pPr>
    </w:p>
    <w:p w14:paraId="2E86CCFB" w14:textId="1A702041" w:rsidR="009A086B" w:rsidRPr="004E4F2A" w:rsidRDefault="009A086B" w:rsidP="003903AC">
      <w:pPr>
        <w:pStyle w:val="Odstavekseznama"/>
        <w:numPr>
          <w:ilvl w:val="0"/>
          <w:numId w:val="32"/>
        </w:numPr>
        <w:tabs>
          <w:tab w:val="left" w:pos="0"/>
        </w:tabs>
        <w:spacing w:line="240" w:lineRule="exact"/>
        <w:ind w:right="22"/>
        <w:jc w:val="both"/>
        <w:rPr>
          <w:rFonts w:ascii="Arial" w:hAnsi="Arial" w:cs="Arial"/>
          <w:b/>
          <w:color w:val="0D0D0D" w:themeColor="text1" w:themeTint="F2"/>
          <w:sz w:val="20"/>
        </w:rPr>
      </w:pPr>
      <w:r w:rsidRPr="004E4F2A">
        <w:rPr>
          <w:rFonts w:ascii="Arial" w:hAnsi="Arial" w:cs="Arial"/>
          <w:b/>
          <w:color w:val="0D0D0D" w:themeColor="text1" w:themeTint="F2"/>
          <w:sz w:val="20"/>
        </w:rPr>
        <w:t>VREDNOST POGODBE</w:t>
      </w:r>
    </w:p>
    <w:p w14:paraId="5A921D60" w14:textId="65C5DEF3" w:rsidR="009A086B" w:rsidRPr="004E4F2A" w:rsidRDefault="009A086B" w:rsidP="002E1921">
      <w:pPr>
        <w:pStyle w:val="Odstavekseznama"/>
        <w:numPr>
          <w:ilvl w:val="0"/>
          <w:numId w:val="42"/>
        </w:numPr>
        <w:tabs>
          <w:tab w:val="left" w:pos="0"/>
        </w:tabs>
        <w:spacing w:line="240" w:lineRule="exact"/>
        <w:ind w:right="22"/>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179FD38F" w14:textId="75E5DA14" w:rsidR="009A086B" w:rsidRPr="004E4F2A" w:rsidRDefault="009A086B" w:rsidP="009A086B">
      <w:pPr>
        <w:keepNext/>
        <w:keepLines/>
        <w:jc w:val="both"/>
        <w:rPr>
          <w:rFonts w:ascii="Arial" w:hAnsi="Arial" w:cs="Arial"/>
          <w:b/>
          <w:color w:val="0D0D0D" w:themeColor="text1" w:themeTint="F2"/>
          <w:sz w:val="20"/>
          <w:szCs w:val="20"/>
        </w:rPr>
      </w:pPr>
      <w:r w:rsidRPr="004E4F2A">
        <w:rPr>
          <w:rFonts w:ascii="Arial" w:hAnsi="Arial" w:cs="Arial"/>
          <w:color w:val="0D0D0D" w:themeColor="text1" w:themeTint="F2"/>
          <w:sz w:val="20"/>
          <w:szCs w:val="20"/>
        </w:rPr>
        <w:t xml:space="preserve">Ocenjena vrednost pogodbe za posredovanje 25 delavcev za obdobje 2 let znaša </w:t>
      </w:r>
      <w:r w:rsidRPr="004E4F2A">
        <w:rPr>
          <w:rFonts w:ascii="Arial" w:hAnsi="Arial" w:cs="Arial"/>
          <w:b/>
          <w:color w:val="0D0D0D" w:themeColor="text1" w:themeTint="F2"/>
          <w:sz w:val="20"/>
          <w:szCs w:val="20"/>
        </w:rPr>
        <w:t>________________ brez DDV oziroma _______________ EUR z DDV.</w:t>
      </w:r>
    </w:p>
    <w:p w14:paraId="6983CAE5" w14:textId="3C6EBDF9" w:rsidR="009A086B" w:rsidRPr="004E4F2A" w:rsidRDefault="009A086B" w:rsidP="009A086B">
      <w:pPr>
        <w:keepNext/>
        <w:keepLines/>
        <w:jc w:val="both"/>
        <w:rPr>
          <w:rFonts w:ascii="Arial" w:hAnsi="Arial" w:cs="Arial"/>
          <w:bCs/>
          <w:color w:val="0D0D0D" w:themeColor="text1" w:themeTint="F2"/>
          <w:sz w:val="20"/>
          <w:szCs w:val="20"/>
        </w:rPr>
      </w:pPr>
      <w:r w:rsidRPr="004E4F2A">
        <w:rPr>
          <w:rFonts w:ascii="Arial" w:hAnsi="Arial" w:cs="Arial"/>
          <w:bCs/>
          <w:color w:val="0D0D0D" w:themeColor="text1" w:themeTint="F2"/>
          <w:sz w:val="20"/>
          <w:szCs w:val="20"/>
        </w:rPr>
        <w:t>/</w:t>
      </w:r>
      <w:r w:rsidRPr="004E4F2A">
        <w:rPr>
          <w:rFonts w:ascii="Arial" w:hAnsi="Arial" w:cs="Arial"/>
          <w:color w:val="0D0D0D" w:themeColor="text1" w:themeTint="F2"/>
          <w:sz w:val="20"/>
          <w:szCs w:val="20"/>
        </w:rPr>
        <w:t xml:space="preserve">Ocenjena vrednost pogodbe </w:t>
      </w:r>
      <w:r w:rsidRPr="004E4F2A">
        <w:rPr>
          <w:rFonts w:ascii="Arial" w:hAnsi="Arial" w:cs="Arial"/>
          <w:bCs/>
          <w:color w:val="0D0D0D" w:themeColor="text1" w:themeTint="F2"/>
          <w:sz w:val="20"/>
          <w:szCs w:val="20"/>
        </w:rPr>
        <w:t>je v višini kot ga je uporabnik določil v Sklepu o začetku postopka javnega naročila/.</w:t>
      </w:r>
    </w:p>
    <w:p w14:paraId="6A569BB1" w14:textId="77777777" w:rsidR="009A086B" w:rsidRPr="004E4F2A" w:rsidRDefault="009A086B" w:rsidP="009A086B">
      <w:pPr>
        <w:pStyle w:val="Odstavekseznama"/>
        <w:tabs>
          <w:tab w:val="left" w:pos="0"/>
        </w:tabs>
        <w:spacing w:line="240" w:lineRule="exact"/>
        <w:ind w:left="1080" w:right="22"/>
        <w:jc w:val="both"/>
        <w:rPr>
          <w:rFonts w:ascii="Arial" w:hAnsi="Arial" w:cs="Arial"/>
          <w:b/>
          <w:color w:val="0D0D0D" w:themeColor="text1" w:themeTint="F2"/>
          <w:sz w:val="20"/>
        </w:rPr>
      </w:pPr>
    </w:p>
    <w:p w14:paraId="02C775D8" w14:textId="19283F60" w:rsidR="00FB19A8" w:rsidRPr="004E4F2A" w:rsidRDefault="00FB19A8" w:rsidP="002E1921">
      <w:pPr>
        <w:pStyle w:val="Odstavekseznama"/>
        <w:numPr>
          <w:ilvl w:val="0"/>
          <w:numId w:val="42"/>
        </w:numPr>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1CC060ED" w14:textId="2FE882DA"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Pogodbeni stranki se dogovorita za</w:t>
      </w:r>
      <w:r w:rsidRPr="004E4F2A">
        <w:rPr>
          <w:rFonts w:ascii="Arial" w:hAnsi="Arial" w:cs="Arial"/>
          <w:b/>
          <w:color w:val="0D0D0D" w:themeColor="text1" w:themeTint="F2"/>
          <w:sz w:val="20"/>
          <w:szCs w:val="20"/>
        </w:rPr>
        <w:t xml:space="preserve"> cene dela</w:t>
      </w:r>
      <w:r w:rsidRPr="004E4F2A">
        <w:rPr>
          <w:rFonts w:ascii="Arial" w:hAnsi="Arial" w:cs="Arial"/>
          <w:color w:val="0D0D0D" w:themeColor="text1" w:themeTint="F2"/>
          <w:sz w:val="20"/>
          <w:szCs w:val="20"/>
        </w:rPr>
        <w:t xml:space="preserve"> za zagotavljanja dela napotenih delavcev delodajalca pri uporabniku, kot izhaja iz ponudbe delodajalca št. ________ z dne _______, kolektivne pogodbe uporabnika. </w:t>
      </w:r>
    </w:p>
    <w:p w14:paraId="1B5337A5" w14:textId="77777777" w:rsidR="009A086B" w:rsidRPr="004E4F2A" w:rsidRDefault="009A086B" w:rsidP="009A086B">
      <w:pPr>
        <w:keepNext/>
        <w:keepLines/>
        <w:jc w:val="both"/>
        <w:rPr>
          <w:rFonts w:ascii="Arial" w:hAnsi="Arial" w:cs="Arial"/>
          <w:color w:val="0D0D0D" w:themeColor="text1" w:themeTint="F2"/>
          <w:sz w:val="20"/>
          <w:szCs w:val="20"/>
        </w:rPr>
      </w:pPr>
      <w:bookmarkStart w:id="4" w:name="_Hlk31744094"/>
      <w:r w:rsidRPr="004E4F2A">
        <w:rPr>
          <w:rFonts w:ascii="Arial" w:hAnsi="Arial" w:cs="Arial"/>
          <w:color w:val="0D0D0D" w:themeColor="text1" w:themeTint="F2"/>
          <w:sz w:val="20"/>
          <w:szCs w:val="20"/>
        </w:rPr>
        <w:t>V ceno dela za urno postavko je vključeno:</w:t>
      </w:r>
    </w:p>
    <w:p w14:paraId="628A7CB9"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strošek iskanja in selekcije kadrov,</w:t>
      </w:r>
    </w:p>
    <w:p w14:paraId="75DF9F7E"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opravljanje vseh administrativnih del v zvezi z zaposlovanjem,</w:t>
      </w:r>
    </w:p>
    <w:p w14:paraId="1EF6A042"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obračun plače in izdelava vseh drugih poročil, ki jih mora delodajalec pripraviti za napotenega delavca,</w:t>
      </w:r>
    </w:p>
    <w:p w14:paraId="766EC4A3"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osnovna bruto plača napotenega delavca, z vključenim rizikom bolniške odsotnosti ter plačila državnih praznikov,</w:t>
      </w:r>
    </w:p>
    <w:p w14:paraId="127A980E"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nadomestilo letnega dopusta,</w:t>
      </w:r>
    </w:p>
    <w:p w14:paraId="042807DD"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dodatek na pogoje dela,</w:t>
      </w:r>
    </w:p>
    <w:p w14:paraId="0EC2544C"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dodatek po ZZRZI,</w:t>
      </w:r>
    </w:p>
    <w:p w14:paraId="5028A520"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povračilo stroškov prehrane med delom skladno z zakonodajo,</w:t>
      </w:r>
    </w:p>
    <w:p w14:paraId="42539B56"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povračilo stroškov prevoza na delo in z dela,</w:t>
      </w:r>
    </w:p>
    <w:p w14:paraId="1C7AFC80"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vsi dodatki v skladu z zakonom, ki ureja delovna razmerja in KP KD ter kolektivne pogodbe uporabnika (kot npr. dodatek za delovno dobo, dodatki, ki izhajajo iz razporeditve delovnega časa, dodatki za nevarnost in posebne obremenitve),</w:t>
      </w:r>
    </w:p>
    <w:p w14:paraId="35356E34"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nadomestilo bolniške odsotnosti, </w:t>
      </w:r>
    </w:p>
    <w:p w14:paraId="5DD1811A"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nadomestila za plačane državne praznike in dela proste dni,</w:t>
      </w:r>
    </w:p>
    <w:p w14:paraId="4952B5D6"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znesek regresa skladno z zakonodajo,</w:t>
      </w:r>
    </w:p>
    <w:p w14:paraId="0516A218"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znesek odpravnine,</w:t>
      </w:r>
    </w:p>
    <w:p w14:paraId="505533E8"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dodatek do minimalne plače,</w:t>
      </w:r>
    </w:p>
    <w:p w14:paraId="6FB5262B"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strošek zamenjave napotenih delavcev, ki se izkažejo kot neusposobljeni oziroma neprimerni;</w:t>
      </w:r>
    </w:p>
    <w:p w14:paraId="13862620"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izplačilo morebitne stimulacije delodajalca. </w:t>
      </w:r>
    </w:p>
    <w:p w14:paraId="1C715FAF" w14:textId="77777777" w:rsidR="009A086B" w:rsidRPr="004E4F2A" w:rsidRDefault="009A086B" w:rsidP="009A086B">
      <w:pPr>
        <w:keepNext/>
        <w:keepLines/>
        <w:jc w:val="both"/>
        <w:rPr>
          <w:rFonts w:ascii="Arial" w:hAnsi="Arial" w:cs="Arial"/>
          <w:color w:val="0D0D0D" w:themeColor="text1" w:themeTint="F2"/>
          <w:sz w:val="20"/>
          <w:szCs w:val="20"/>
        </w:rPr>
      </w:pPr>
    </w:p>
    <w:p w14:paraId="4470900B" w14:textId="77777777"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V ceno dela za urno postavko ni vključeno:</w:t>
      </w:r>
    </w:p>
    <w:p w14:paraId="2D52DD2C" w14:textId="77777777" w:rsidR="009A086B" w:rsidRPr="004E4F2A" w:rsidRDefault="009A086B" w:rsidP="009A086B">
      <w:pPr>
        <w:keepNext/>
        <w:keepLines/>
        <w:ind w:firstLine="426"/>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r w:rsidRPr="004E4F2A">
        <w:rPr>
          <w:rFonts w:ascii="Arial" w:hAnsi="Arial" w:cs="Arial"/>
          <w:color w:val="0D0D0D" w:themeColor="text1" w:themeTint="F2"/>
          <w:sz w:val="20"/>
          <w:szCs w:val="20"/>
        </w:rPr>
        <w:tab/>
        <w:t xml:space="preserve">usposabljanje iz varstva pri delu skladno z zakonodajo, </w:t>
      </w:r>
    </w:p>
    <w:p w14:paraId="5EFBBF64" w14:textId="77777777" w:rsidR="009A086B" w:rsidRPr="004E4F2A" w:rsidRDefault="009A086B" w:rsidP="009A086B">
      <w:pPr>
        <w:keepNext/>
        <w:keepLines/>
        <w:ind w:firstLine="426"/>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r w:rsidRPr="004E4F2A">
        <w:rPr>
          <w:rFonts w:ascii="Arial" w:hAnsi="Arial" w:cs="Arial"/>
          <w:color w:val="0D0D0D" w:themeColor="text1" w:themeTint="F2"/>
          <w:sz w:val="20"/>
          <w:szCs w:val="20"/>
        </w:rPr>
        <w:tab/>
        <w:t>zdravniški pregledi medicine dela</w:t>
      </w:r>
    </w:p>
    <w:p w14:paraId="7AEA5A6F" w14:textId="77777777" w:rsidR="009A086B" w:rsidRPr="004E4F2A" w:rsidRDefault="009A086B" w:rsidP="009A086B">
      <w:pPr>
        <w:keepNext/>
        <w:keepLines/>
        <w:ind w:firstLine="426"/>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r w:rsidRPr="004E4F2A">
        <w:rPr>
          <w:rFonts w:ascii="Arial" w:hAnsi="Arial" w:cs="Arial"/>
          <w:color w:val="0D0D0D" w:themeColor="text1" w:themeTint="F2"/>
          <w:sz w:val="20"/>
          <w:szCs w:val="20"/>
        </w:rPr>
        <w:tab/>
        <w:t>delovna oprema.</w:t>
      </w:r>
    </w:p>
    <w:p w14:paraId="0B9C3EE0" w14:textId="77777777" w:rsidR="009A086B" w:rsidRPr="004E4F2A" w:rsidRDefault="009A086B" w:rsidP="009A086B">
      <w:pPr>
        <w:keepNext/>
        <w:keepLines/>
        <w:jc w:val="both"/>
        <w:rPr>
          <w:rFonts w:ascii="Arial" w:hAnsi="Arial" w:cs="Arial"/>
          <w:color w:val="0D0D0D" w:themeColor="text1" w:themeTint="F2"/>
          <w:sz w:val="20"/>
          <w:szCs w:val="20"/>
        </w:rPr>
      </w:pPr>
    </w:p>
    <w:p w14:paraId="0424D63E" w14:textId="77777777"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Zgoraj navedeno za napotene delavce zagotovi uporabnik in tudi krije stroške. V primeru, da zdravniške preglede zagotovi delodajalec, uporabniku stroške </w:t>
      </w:r>
      <w:proofErr w:type="spellStart"/>
      <w:r w:rsidRPr="004E4F2A">
        <w:rPr>
          <w:rFonts w:ascii="Arial" w:hAnsi="Arial" w:cs="Arial"/>
          <w:color w:val="0D0D0D" w:themeColor="text1" w:themeTint="F2"/>
          <w:sz w:val="20"/>
          <w:szCs w:val="20"/>
        </w:rPr>
        <w:t>prefakturira</w:t>
      </w:r>
      <w:proofErr w:type="spellEnd"/>
      <w:r w:rsidRPr="004E4F2A">
        <w:rPr>
          <w:rFonts w:ascii="Arial" w:hAnsi="Arial" w:cs="Arial"/>
          <w:color w:val="0D0D0D" w:themeColor="text1" w:themeTint="F2"/>
          <w:sz w:val="20"/>
          <w:szCs w:val="20"/>
        </w:rPr>
        <w:t>, brez pribitka.</w:t>
      </w:r>
    </w:p>
    <w:p w14:paraId="143BCB36" w14:textId="77777777" w:rsidR="009A086B" w:rsidRPr="004E4F2A" w:rsidRDefault="009A086B" w:rsidP="009A086B">
      <w:pPr>
        <w:keepNext/>
        <w:keepLines/>
        <w:jc w:val="both"/>
        <w:rPr>
          <w:rFonts w:ascii="Arial" w:hAnsi="Arial" w:cs="Arial"/>
          <w:color w:val="0D0D0D" w:themeColor="text1" w:themeTint="F2"/>
          <w:sz w:val="20"/>
          <w:szCs w:val="20"/>
        </w:rPr>
      </w:pPr>
    </w:p>
    <w:bookmarkEnd w:id="4"/>
    <w:p w14:paraId="130FEE62" w14:textId="5C3F6831" w:rsidR="00FB19A8" w:rsidRPr="004E4F2A" w:rsidRDefault="00FB19A8" w:rsidP="002E1921">
      <w:pPr>
        <w:pStyle w:val="Odstavekseznama"/>
        <w:numPr>
          <w:ilvl w:val="0"/>
          <w:numId w:val="42"/>
        </w:numPr>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82D0169" w14:textId="17CFE3B4" w:rsidR="00C8677E" w:rsidRPr="004E4F2A" w:rsidRDefault="00C8677E" w:rsidP="00C8677E">
      <w:pPr>
        <w:keepNext/>
        <w:keepLines/>
        <w:jc w:val="both"/>
        <w:rPr>
          <w:rFonts w:ascii="Arial" w:hAnsi="Arial" w:cs="Arial"/>
          <w:color w:val="0D0D0D" w:themeColor="text1" w:themeTint="F2"/>
          <w:sz w:val="20"/>
          <w:szCs w:val="20"/>
        </w:rPr>
      </w:pPr>
      <w:bookmarkStart w:id="5" w:name="_Hlk31746695"/>
      <w:bookmarkStart w:id="6" w:name="_Hlk31744929"/>
      <w:r w:rsidRPr="004E4F2A">
        <w:rPr>
          <w:rFonts w:ascii="Arial" w:hAnsi="Arial" w:cs="Arial"/>
          <w:color w:val="0D0D0D" w:themeColor="text1" w:themeTint="F2"/>
          <w:sz w:val="20"/>
          <w:szCs w:val="20"/>
        </w:rPr>
        <w:t>Cena ure dela je v času veljavnosti pogodbe fiksna in se ne spreminja, razen v primeru:</w:t>
      </w:r>
    </w:p>
    <w:p w14:paraId="619BE3B2"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sprememb v višini ali obsegu dodatkov in/ali stroškov v zvezi z delom, </w:t>
      </w:r>
    </w:p>
    <w:p w14:paraId="347B199A"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zakonskih sprememb (kot npr. Zakon o minimalni plači),</w:t>
      </w:r>
    </w:p>
    <w:p w14:paraId="7191FF09" w14:textId="1D5F2D9C"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spremembe Kolektivne pogodbe uporabnika oz. zakonodaje,</w:t>
      </w:r>
    </w:p>
    <w:p w14:paraId="08F1F129"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napredovanja delavca na delovnem mestu na predlog uporabnika ali</w:t>
      </w:r>
    </w:p>
    <w:p w14:paraId="44BD7328"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spremembe plač, ki je posledica sistemizacije pri uporabniku.</w:t>
      </w:r>
    </w:p>
    <w:p w14:paraId="32F7A764" w14:textId="77777777" w:rsidR="00C8677E" w:rsidRPr="004E4F2A" w:rsidRDefault="00C8677E" w:rsidP="00C8677E">
      <w:pPr>
        <w:keepNext/>
        <w:keepLines/>
        <w:ind w:left="-360"/>
        <w:jc w:val="both"/>
        <w:rPr>
          <w:rFonts w:ascii="Arial" w:hAnsi="Arial" w:cs="Arial"/>
          <w:color w:val="0D0D0D" w:themeColor="text1" w:themeTint="F2"/>
          <w:sz w:val="20"/>
          <w:szCs w:val="20"/>
        </w:rPr>
      </w:pPr>
    </w:p>
    <w:p w14:paraId="61DD6358" w14:textId="21189F03"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V primeru sprememb iz prejšnjega odstavka, uporabnik in delodajalec uskladita urno postavko sorazmerno s spremembami, ki jih potrdita z aneksom k </w:t>
      </w:r>
      <w:r w:rsidR="00761934" w:rsidRPr="004E4F2A">
        <w:rPr>
          <w:rFonts w:ascii="Arial" w:hAnsi="Arial" w:cs="Arial"/>
          <w:color w:val="0D0D0D" w:themeColor="text1" w:themeTint="F2"/>
          <w:sz w:val="20"/>
          <w:szCs w:val="20"/>
        </w:rPr>
        <w:t>pogodbi</w:t>
      </w:r>
      <w:r w:rsidRPr="004E4F2A">
        <w:rPr>
          <w:rFonts w:ascii="Arial" w:hAnsi="Arial" w:cs="Arial"/>
          <w:color w:val="0D0D0D" w:themeColor="text1" w:themeTint="F2"/>
          <w:sz w:val="20"/>
          <w:szCs w:val="20"/>
        </w:rPr>
        <w:t>.</w:t>
      </w:r>
    </w:p>
    <w:bookmarkEnd w:id="5"/>
    <w:p w14:paraId="053913C5" w14:textId="77777777" w:rsidR="00C8677E" w:rsidRPr="004E4F2A" w:rsidRDefault="00C8677E" w:rsidP="00C8677E">
      <w:pPr>
        <w:keepNext/>
        <w:keepLines/>
        <w:jc w:val="both"/>
        <w:rPr>
          <w:rFonts w:ascii="Arial" w:hAnsi="Arial" w:cs="Arial"/>
          <w:color w:val="0D0D0D" w:themeColor="text1" w:themeTint="F2"/>
          <w:sz w:val="20"/>
          <w:szCs w:val="20"/>
          <w:highlight w:val="yellow"/>
        </w:rPr>
      </w:pPr>
    </w:p>
    <w:p w14:paraId="79B81626"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Dodatki se določijo na podlagi KP uporabnika.</w:t>
      </w:r>
    </w:p>
    <w:bookmarkEnd w:id="6"/>
    <w:p w14:paraId="5C46A641" w14:textId="77777777" w:rsidR="00C8677E" w:rsidRPr="004E4F2A" w:rsidRDefault="00C8677E" w:rsidP="00FB19A8">
      <w:pPr>
        <w:jc w:val="center"/>
        <w:rPr>
          <w:rFonts w:ascii="Arial" w:hAnsi="Arial" w:cs="Arial"/>
          <w:b/>
          <w:color w:val="0D0D0D" w:themeColor="text1" w:themeTint="F2"/>
          <w:sz w:val="20"/>
          <w:szCs w:val="20"/>
        </w:rPr>
      </w:pPr>
    </w:p>
    <w:p w14:paraId="6BF54DB6" w14:textId="7F3BF4A3" w:rsidR="00C8677E" w:rsidRPr="004E4F2A" w:rsidRDefault="00C8677E" w:rsidP="003903AC">
      <w:pPr>
        <w:pStyle w:val="Odstavekseznama"/>
        <w:keepNext/>
        <w:keepLines/>
        <w:numPr>
          <w:ilvl w:val="0"/>
          <w:numId w:val="32"/>
        </w:numPr>
        <w:tabs>
          <w:tab w:val="left" w:pos="567"/>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NAČIN OBRAČUNAVANJA IN PLAČILO</w:t>
      </w:r>
    </w:p>
    <w:p w14:paraId="3CB33A00" w14:textId="77777777" w:rsidR="00C8677E" w:rsidRPr="004E4F2A" w:rsidRDefault="00C8677E" w:rsidP="00C8677E">
      <w:pPr>
        <w:keepNext/>
        <w:keepLines/>
        <w:jc w:val="both"/>
        <w:rPr>
          <w:rFonts w:ascii="Arial" w:hAnsi="Arial" w:cs="Arial"/>
          <w:color w:val="0D0D0D" w:themeColor="text1" w:themeTint="F2"/>
          <w:sz w:val="20"/>
          <w:szCs w:val="20"/>
        </w:rPr>
      </w:pPr>
    </w:p>
    <w:p w14:paraId="42C4E7A5" w14:textId="7F840922" w:rsidR="00C8677E" w:rsidRPr="004E4F2A" w:rsidRDefault="00C8677E" w:rsidP="002E1921">
      <w:pPr>
        <w:pStyle w:val="Odstavekseznama"/>
        <w:keepNext/>
        <w:keepLines/>
        <w:numPr>
          <w:ilvl w:val="0"/>
          <w:numId w:val="42"/>
        </w:numPr>
        <w:tabs>
          <w:tab w:val="left" w:pos="851"/>
          <w:tab w:val="left" w:pos="1702"/>
        </w:tabs>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0C36500B" w14:textId="570153AB" w:rsidR="00C8677E" w:rsidRPr="004E4F2A" w:rsidRDefault="00C8677E" w:rsidP="00C8677E">
      <w:pPr>
        <w:pStyle w:val="Telobesedila"/>
        <w:tabs>
          <w:tab w:val="left" w:pos="708"/>
        </w:tabs>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Plača napotenega delavca in dodatki k plači morajo biti usklajeni z veljavnimi delovno pravnimi predpisi, kolektivno pogodbo in splošnimi akti, ki zavezujejo </w:t>
      </w:r>
      <w:r w:rsidR="0089485A" w:rsidRPr="004E4F2A">
        <w:rPr>
          <w:rFonts w:ascii="Arial" w:hAnsi="Arial" w:cs="Arial"/>
          <w:color w:val="0D0D0D" w:themeColor="text1" w:themeTint="F2"/>
          <w:sz w:val="20"/>
          <w:szCs w:val="20"/>
        </w:rPr>
        <w:t>uporabnika</w:t>
      </w:r>
      <w:r w:rsidRPr="004E4F2A">
        <w:rPr>
          <w:rFonts w:ascii="Arial" w:hAnsi="Arial" w:cs="Arial"/>
          <w:color w:val="0D0D0D" w:themeColor="text1" w:themeTint="F2"/>
          <w:sz w:val="20"/>
          <w:szCs w:val="20"/>
        </w:rPr>
        <w:t xml:space="preserve">. </w:t>
      </w:r>
    </w:p>
    <w:p w14:paraId="6DFE529F" w14:textId="73B50A3F"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lastRenderedPageBreak/>
        <w:t xml:space="preserve">Osnova za obračun opravljenih ur </w:t>
      </w:r>
      <w:r w:rsidR="0089485A" w:rsidRPr="004E4F2A">
        <w:rPr>
          <w:rFonts w:ascii="Arial" w:eastAsia="Source Sans Pro" w:hAnsi="Arial" w:cs="Arial"/>
          <w:color w:val="0D0D0D" w:themeColor="text1" w:themeTint="F2"/>
          <w:sz w:val="20"/>
          <w:szCs w:val="20"/>
        </w:rPr>
        <w:t>delodajalca</w:t>
      </w:r>
      <w:r w:rsidRPr="004E4F2A">
        <w:rPr>
          <w:rFonts w:ascii="Arial" w:eastAsia="Source Sans Pro" w:hAnsi="Arial" w:cs="Arial"/>
          <w:color w:val="0D0D0D" w:themeColor="text1" w:themeTint="F2"/>
          <w:sz w:val="20"/>
          <w:szCs w:val="20"/>
        </w:rPr>
        <w:t xml:space="preserve"> je mesečni poimenski zbir delovnih ur napotenih delavcev, ki je delodajalcu posredovan s strani kadrovske službe uporabnika. Na osnovi ustrezno evidentirane mesečne prisotnosti za vsakega napotenega delavca na delu pri </w:t>
      </w:r>
      <w:r w:rsidR="0089485A" w:rsidRPr="004E4F2A">
        <w:rPr>
          <w:rFonts w:ascii="Arial" w:eastAsia="Source Sans Pro" w:hAnsi="Arial" w:cs="Arial"/>
          <w:color w:val="0D0D0D" w:themeColor="text1" w:themeTint="F2"/>
          <w:sz w:val="20"/>
          <w:szCs w:val="20"/>
        </w:rPr>
        <w:t>uporabniku</w:t>
      </w:r>
      <w:r w:rsidRPr="004E4F2A">
        <w:rPr>
          <w:rFonts w:ascii="Arial" w:eastAsia="Source Sans Pro" w:hAnsi="Arial" w:cs="Arial"/>
          <w:color w:val="0D0D0D" w:themeColor="text1" w:themeTint="F2"/>
          <w:sz w:val="20"/>
          <w:szCs w:val="20"/>
        </w:rPr>
        <w:t xml:space="preserve">, bo </w:t>
      </w:r>
      <w:r w:rsidR="0089485A" w:rsidRPr="004E4F2A">
        <w:rPr>
          <w:rFonts w:ascii="Arial" w:eastAsia="Source Sans Pro" w:hAnsi="Arial" w:cs="Arial"/>
          <w:color w:val="0D0D0D" w:themeColor="text1" w:themeTint="F2"/>
          <w:sz w:val="20"/>
          <w:szCs w:val="20"/>
        </w:rPr>
        <w:t>delodajalec</w:t>
      </w:r>
      <w:r w:rsidRPr="004E4F2A">
        <w:rPr>
          <w:rFonts w:ascii="Arial" w:eastAsia="Source Sans Pro" w:hAnsi="Arial" w:cs="Arial"/>
          <w:color w:val="0D0D0D" w:themeColor="text1" w:themeTint="F2"/>
          <w:sz w:val="20"/>
          <w:szCs w:val="20"/>
        </w:rPr>
        <w:t xml:space="preserve"> obračunal plačo.</w:t>
      </w:r>
    </w:p>
    <w:p w14:paraId="39B2DA35" w14:textId="3D8456B0"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 bo najkasneje do 5. koledarskega dneva v tekočem mesecu za pretekl</w:t>
      </w:r>
      <w:r w:rsidR="0089485A" w:rsidRPr="004E4F2A">
        <w:rPr>
          <w:rFonts w:ascii="Arial" w:eastAsia="Source Sans Pro" w:hAnsi="Arial" w:cs="Arial"/>
          <w:color w:val="0D0D0D" w:themeColor="text1" w:themeTint="F2"/>
          <w:sz w:val="20"/>
          <w:szCs w:val="20"/>
        </w:rPr>
        <w:t xml:space="preserve">i </w:t>
      </w:r>
      <w:r w:rsidRPr="004E4F2A">
        <w:rPr>
          <w:rFonts w:ascii="Arial" w:eastAsia="Source Sans Pro" w:hAnsi="Arial" w:cs="Arial"/>
          <w:color w:val="0D0D0D" w:themeColor="text1" w:themeTint="F2"/>
          <w:sz w:val="20"/>
          <w:szCs w:val="20"/>
        </w:rPr>
        <w:t>mesec delodajalcu posredoval specifikacijo iz prejšnjega odstavka.</w:t>
      </w:r>
    </w:p>
    <w:p w14:paraId="069AEDD5" w14:textId="77777777"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Priloga obračuna je mesečno poročilo, ki zajema podrobno specifikacijo za vsakega napotenega delavca posebej (ki za vsakega napotenega delavca vsebuje: število dejansko opravljenih ur, naziv delovnega mesta, višina urne postavke, višina vseh ostalih obračunanih postavk).</w:t>
      </w:r>
    </w:p>
    <w:p w14:paraId="7F9365C9" w14:textId="04190B55"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 xml:space="preserve">Uporabnik prejeti račun v roku 8 dni od prejema bodisi potrdi ali ga v istem roku zavrne. Uporabnik  bo tako obračunane in z njegove strani potrjene obračune izplačal delodajalcu v skladu s plačilnimi pogoji, dogovorjenimi v tej pogodbi. </w:t>
      </w:r>
    </w:p>
    <w:p w14:paraId="54B4C429" w14:textId="3F42E72B"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Delodajalec</w:t>
      </w:r>
      <w:r w:rsidR="00D904FC" w:rsidRPr="004E4F2A">
        <w:rPr>
          <w:rFonts w:ascii="Arial" w:eastAsia="Source Sans Pro" w:hAnsi="Arial" w:cs="Arial"/>
          <w:color w:val="0D0D0D" w:themeColor="text1" w:themeTint="F2"/>
          <w:sz w:val="20"/>
          <w:szCs w:val="20"/>
        </w:rPr>
        <w:t xml:space="preserve"> </w:t>
      </w:r>
      <w:r w:rsidRPr="004E4F2A">
        <w:rPr>
          <w:rFonts w:ascii="Arial" w:eastAsia="Source Sans Pro" w:hAnsi="Arial" w:cs="Arial"/>
          <w:color w:val="0D0D0D" w:themeColor="text1" w:themeTint="F2"/>
          <w:sz w:val="20"/>
          <w:szCs w:val="20"/>
        </w:rPr>
        <w:t>je dolžan mesečno, preko obračuna in izplačila plač, napotenim delavcem skladno s specifikacijo izplačati obračunano plačo najkasneje do 18. dneva v koledarskem mesecu.</w:t>
      </w:r>
    </w:p>
    <w:p w14:paraId="747F3250" w14:textId="5D1B3BC6" w:rsidR="00C8677E" w:rsidRPr="004E4F2A" w:rsidRDefault="00C8677E" w:rsidP="00C8677E">
      <w:pP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 ima pravico od delodajalca zahtevati vso dokumentacijo in primerna dokazila, ki se nanašajo na izpolnjevanje vseh obveznosti v razmerju do napotenih delavcev iz naslova delovnega razmerja kot tudi do državnih organov oz. nosilcev javnih pooblastil. Prav tako ima uporabnik pravico od delodajalca zahtevati predložitev vseh evidenc, ki jih je delodajalec dolžan za napotene delavce voditi skladno z zakonodajo.</w:t>
      </w:r>
    </w:p>
    <w:p w14:paraId="541A0920" w14:textId="74B6D598" w:rsidR="00C8677E" w:rsidRPr="004E4F2A" w:rsidRDefault="00C8677E" w:rsidP="00C8677E">
      <w:pPr>
        <w:pStyle w:val="Telobesedila"/>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je skladno s šestim odstavkom 62. člena ZDR-1 za izplačilo plač in drugih prejemkov iz delovnega razmerja delavcu za obdobje, ko je delavec pri njem opravljal delo, subsidiarno odgovoren.</w:t>
      </w:r>
    </w:p>
    <w:p w14:paraId="2FA69365" w14:textId="7EE01E98" w:rsidR="00C8677E" w:rsidRPr="004E4F2A" w:rsidRDefault="00756169" w:rsidP="002E1921">
      <w:pPr>
        <w:pStyle w:val="Telobesedila"/>
        <w:numPr>
          <w:ilvl w:val="0"/>
          <w:numId w:val="42"/>
        </w:numPr>
        <w:spacing w:line="276" w:lineRule="auto"/>
        <w:jc w:val="center"/>
        <w:rPr>
          <w:rFonts w:ascii="Arial" w:hAnsi="Arial" w:cs="Arial"/>
          <w:color w:val="0D0D0D" w:themeColor="text1" w:themeTint="F2"/>
          <w:sz w:val="20"/>
          <w:szCs w:val="20"/>
        </w:rPr>
      </w:pPr>
      <w:r w:rsidRPr="004E4F2A">
        <w:rPr>
          <w:rFonts w:ascii="Arial" w:hAnsi="Arial" w:cs="Arial"/>
          <w:color w:val="0D0D0D" w:themeColor="text1" w:themeTint="F2"/>
          <w:sz w:val="20"/>
          <w:szCs w:val="20"/>
        </w:rPr>
        <w:t>č</w:t>
      </w:r>
      <w:r w:rsidR="00C8677E" w:rsidRPr="004E4F2A">
        <w:rPr>
          <w:rFonts w:ascii="Arial" w:hAnsi="Arial" w:cs="Arial"/>
          <w:color w:val="0D0D0D" w:themeColor="text1" w:themeTint="F2"/>
          <w:sz w:val="20"/>
          <w:szCs w:val="20"/>
        </w:rPr>
        <w:t>len</w:t>
      </w:r>
    </w:p>
    <w:p w14:paraId="0AF41B4C" w14:textId="13FC4163" w:rsidR="00C8677E" w:rsidRPr="004E4F2A" w:rsidRDefault="001639FB"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w:t>
      </w:r>
      <w:r w:rsidR="00C8677E" w:rsidRPr="004E4F2A">
        <w:rPr>
          <w:rFonts w:ascii="Arial" w:eastAsia="Source Sans Pro" w:hAnsi="Arial" w:cs="Arial"/>
          <w:color w:val="0D0D0D" w:themeColor="text1" w:themeTint="F2"/>
          <w:sz w:val="20"/>
          <w:szCs w:val="20"/>
        </w:rPr>
        <w:t xml:space="preserve"> se zavezuje, da bo svojo obveznost do </w:t>
      </w:r>
      <w:r w:rsidRPr="004E4F2A">
        <w:rPr>
          <w:rFonts w:ascii="Arial" w:eastAsia="Source Sans Pro" w:hAnsi="Arial" w:cs="Arial"/>
          <w:color w:val="0D0D0D" w:themeColor="text1" w:themeTint="F2"/>
          <w:sz w:val="20"/>
          <w:szCs w:val="20"/>
        </w:rPr>
        <w:t>delodajalca</w:t>
      </w:r>
      <w:r w:rsidR="00C8677E" w:rsidRPr="004E4F2A">
        <w:rPr>
          <w:rFonts w:ascii="Arial" w:eastAsia="Source Sans Pro" w:hAnsi="Arial" w:cs="Arial"/>
          <w:color w:val="0D0D0D" w:themeColor="text1" w:themeTint="F2"/>
          <w:sz w:val="20"/>
          <w:szCs w:val="20"/>
        </w:rPr>
        <w:t xml:space="preserve"> iz 5. člena te pogodbe poravnal v roku 30 dni od prejema računa. Račun za opravljena dela po tej pogodbi  bo </w:t>
      </w:r>
      <w:r w:rsidRPr="004E4F2A">
        <w:rPr>
          <w:rFonts w:ascii="Arial" w:eastAsia="Source Sans Pro" w:hAnsi="Arial" w:cs="Arial"/>
          <w:color w:val="0D0D0D" w:themeColor="text1" w:themeTint="F2"/>
          <w:sz w:val="20"/>
          <w:szCs w:val="20"/>
        </w:rPr>
        <w:t>delodajalec</w:t>
      </w:r>
      <w:r w:rsidR="00C8677E" w:rsidRPr="004E4F2A">
        <w:rPr>
          <w:rFonts w:ascii="Arial" w:eastAsia="Source Sans Pro" w:hAnsi="Arial" w:cs="Arial"/>
          <w:color w:val="0D0D0D" w:themeColor="text1" w:themeTint="F2"/>
          <w:sz w:val="20"/>
          <w:szCs w:val="20"/>
        </w:rPr>
        <w:t xml:space="preserve"> obračunaval z izstavitvijo računa enkrat mesečno za storitve, opravljene v preteklem mesecu.</w:t>
      </w:r>
    </w:p>
    <w:p w14:paraId="51C7E8B5" w14:textId="1DAC9648" w:rsidR="00C8677E" w:rsidRPr="004E4F2A" w:rsidRDefault="001639FB"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w:t>
      </w:r>
      <w:r w:rsidR="00C8677E" w:rsidRPr="004E4F2A">
        <w:rPr>
          <w:rFonts w:ascii="Arial" w:eastAsia="Source Sans Pro" w:hAnsi="Arial" w:cs="Arial"/>
          <w:color w:val="0D0D0D" w:themeColor="text1" w:themeTint="F2"/>
          <w:sz w:val="20"/>
          <w:szCs w:val="20"/>
        </w:rPr>
        <w:t xml:space="preserve"> bo svojo obveznost poravnal na transakcijski račun izvajalca št. ________________________________________________, odprt pri ____________________.</w:t>
      </w:r>
    </w:p>
    <w:p w14:paraId="3990A66D" w14:textId="7D4D86E0"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p>
    <w:p w14:paraId="7A7FD808" w14:textId="01AE66D7" w:rsidR="00C8677E" w:rsidRPr="004E4F2A" w:rsidRDefault="00C8677E" w:rsidP="00C8677E">
      <w:pPr>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Obvezen podatek na vsakem izdanem računu je sklic na številko predmetne pogodbe in na številko nabavnega naročila na osnovi pogodbe, ki jo bo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sporočil </w:t>
      </w:r>
      <w:r w:rsidR="001639FB" w:rsidRPr="004E4F2A">
        <w:rPr>
          <w:rFonts w:ascii="Arial" w:hAnsi="Arial" w:cs="Arial"/>
          <w:color w:val="0D0D0D" w:themeColor="text1" w:themeTint="F2"/>
          <w:sz w:val="20"/>
          <w:szCs w:val="20"/>
        </w:rPr>
        <w:t>delodajalcu</w:t>
      </w:r>
      <w:r w:rsidRPr="004E4F2A">
        <w:rPr>
          <w:rFonts w:ascii="Arial" w:hAnsi="Arial" w:cs="Arial"/>
          <w:color w:val="0D0D0D" w:themeColor="text1" w:themeTint="F2"/>
          <w:sz w:val="20"/>
          <w:szCs w:val="20"/>
        </w:rPr>
        <w:t xml:space="preserve"> po podpisu pogodbe.</w:t>
      </w:r>
    </w:p>
    <w:p w14:paraId="158FA857" w14:textId="77777777" w:rsidR="00C8677E" w:rsidRPr="004E4F2A" w:rsidRDefault="00C8677E" w:rsidP="00C8677E">
      <w:pPr>
        <w:spacing w:line="276" w:lineRule="auto"/>
        <w:jc w:val="both"/>
        <w:rPr>
          <w:rFonts w:ascii="Arial" w:hAnsi="Arial" w:cs="Arial"/>
          <w:color w:val="0D0D0D" w:themeColor="text1" w:themeTint="F2"/>
          <w:sz w:val="20"/>
          <w:szCs w:val="20"/>
        </w:rPr>
      </w:pPr>
    </w:p>
    <w:p w14:paraId="4339C7C7" w14:textId="3F2E3B51" w:rsidR="00C8677E" w:rsidRPr="004E4F2A" w:rsidRDefault="00C8677E" w:rsidP="00C8677E">
      <w:pPr>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Za nepravočasno poravnavo obveznosti po tej pogodbi je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dolžan plačati zakonite zamudne obresti, ki veljajo v času plačilne zamude.</w:t>
      </w:r>
    </w:p>
    <w:p w14:paraId="223C3311" w14:textId="77777777"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p>
    <w:p w14:paraId="20195ED0" w14:textId="150F6EA9" w:rsidR="00371DE9" w:rsidRPr="004E4F2A" w:rsidRDefault="001639FB" w:rsidP="00371DE9">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Delodajalec</w:t>
      </w:r>
      <w:r w:rsidR="00C8677E" w:rsidRPr="004E4F2A">
        <w:rPr>
          <w:rFonts w:ascii="Arial" w:eastAsia="Source Sans Pro" w:hAnsi="Arial" w:cs="Arial"/>
          <w:color w:val="0D0D0D" w:themeColor="text1" w:themeTint="F2"/>
          <w:sz w:val="20"/>
          <w:szCs w:val="20"/>
        </w:rPr>
        <w:t xml:space="preserve"> ne sme svoje denarne terjatve do </w:t>
      </w:r>
      <w:r w:rsidRPr="004E4F2A">
        <w:rPr>
          <w:rFonts w:ascii="Arial" w:eastAsia="Source Sans Pro" w:hAnsi="Arial" w:cs="Arial"/>
          <w:color w:val="0D0D0D" w:themeColor="text1" w:themeTint="F2"/>
          <w:sz w:val="20"/>
          <w:szCs w:val="20"/>
        </w:rPr>
        <w:t>uporabnika</w:t>
      </w:r>
      <w:r w:rsidR="00C8677E" w:rsidRPr="004E4F2A">
        <w:rPr>
          <w:rFonts w:ascii="Arial" w:eastAsia="Source Sans Pro" w:hAnsi="Arial" w:cs="Arial"/>
          <w:color w:val="0D0D0D" w:themeColor="text1" w:themeTint="F2"/>
          <w:sz w:val="20"/>
          <w:szCs w:val="20"/>
        </w:rPr>
        <w:t xml:space="preserve"> odstopiti tretji osebi brez predhodnega pisnega soglasja </w:t>
      </w:r>
      <w:r w:rsidRPr="004E4F2A">
        <w:rPr>
          <w:rFonts w:ascii="Arial" w:eastAsia="Source Sans Pro" w:hAnsi="Arial" w:cs="Arial"/>
          <w:color w:val="0D0D0D" w:themeColor="text1" w:themeTint="F2"/>
          <w:sz w:val="20"/>
          <w:szCs w:val="20"/>
        </w:rPr>
        <w:t>uporabnika</w:t>
      </w:r>
      <w:r w:rsidR="00C8677E" w:rsidRPr="004E4F2A">
        <w:rPr>
          <w:rFonts w:ascii="Arial" w:eastAsia="Source Sans Pro" w:hAnsi="Arial" w:cs="Arial"/>
          <w:color w:val="0D0D0D" w:themeColor="text1" w:themeTint="F2"/>
          <w:sz w:val="20"/>
          <w:szCs w:val="20"/>
        </w:rPr>
        <w:t xml:space="preserve">. V primeru, da </w:t>
      </w:r>
      <w:r w:rsidRPr="004E4F2A">
        <w:rPr>
          <w:rFonts w:ascii="Arial" w:eastAsia="Source Sans Pro" w:hAnsi="Arial" w:cs="Arial"/>
          <w:color w:val="0D0D0D" w:themeColor="text1" w:themeTint="F2"/>
          <w:sz w:val="20"/>
          <w:szCs w:val="20"/>
        </w:rPr>
        <w:t>uporabnik</w:t>
      </w:r>
      <w:r w:rsidR="00C8677E" w:rsidRPr="004E4F2A">
        <w:rPr>
          <w:rFonts w:ascii="Arial" w:eastAsia="Source Sans Pro" w:hAnsi="Arial" w:cs="Arial"/>
          <w:color w:val="0D0D0D" w:themeColor="text1" w:themeTint="F2"/>
          <w:sz w:val="20"/>
          <w:szCs w:val="20"/>
        </w:rPr>
        <w:t xml:space="preserve"> s prenosom terjatve soglaša, sme </w:t>
      </w:r>
      <w:r w:rsidRPr="004E4F2A">
        <w:rPr>
          <w:rFonts w:ascii="Arial" w:eastAsia="Source Sans Pro" w:hAnsi="Arial" w:cs="Arial"/>
          <w:color w:val="0D0D0D" w:themeColor="text1" w:themeTint="F2"/>
          <w:sz w:val="20"/>
          <w:szCs w:val="20"/>
        </w:rPr>
        <w:t>delodajalcu</w:t>
      </w:r>
      <w:r w:rsidR="00C8677E" w:rsidRPr="004E4F2A">
        <w:rPr>
          <w:rFonts w:ascii="Arial" w:eastAsia="Source Sans Pro" w:hAnsi="Arial" w:cs="Arial"/>
          <w:color w:val="0D0D0D" w:themeColor="text1" w:themeTint="F2"/>
          <w:sz w:val="20"/>
          <w:szCs w:val="20"/>
        </w:rPr>
        <w:t xml:space="preserve"> zaračunati manipulativne stroške takšnega prenosa v višini 3% vrednosti prenesene terjatve (brez DDV) oziroma ne več kot 100,00 EUR brez DDV.</w:t>
      </w:r>
    </w:p>
    <w:p w14:paraId="0E7D15E5" w14:textId="77777777" w:rsidR="00371DE9" w:rsidRPr="004E4F2A" w:rsidRDefault="00371DE9" w:rsidP="00371DE9">
      <w:pPr>
        <w:pBdr>
          <w:top w:val="nil"/>
          <w:left w:val="nil"/>
          <w:bottom w:val="nil"/>
          <w:right w:val="nil"/>
          <w:between w:val="nil"/>
        </w:pBdr>
        <w:spacing w:line="276" w:lineRule="auto"/>
        <w:jc w:val="both"/>
        <w:rPr>
          <w:rFonts w:ascii="Arial" w:hAnsi="Arial" w:cs="Arial"/>
          <w:b/>
          <w:color w:val="0D0D0D" w:themeColor="text1" w:themeTint="F2"/>
          <w:sz w:val="20"/>
          <w:szCs w:val="20"/>
        </w:rPr>
      </w:pPr>
    </w:p>
    <w:p w14:paraId="30B636E4" w14:textId="77777777" w:rsidR="00371DE9" w:rsidRPr="004E4F2A" w:rsidRDefault="00C8677E" w:rsidP="00BF28BD">
      <w:pPr>
        <w:pStyle w:val="Odstavekseznama"/>
        <w:numPr>
          <w:ilvl w:val="0"/>
          <w:numId w:val="32"/>
        </w:numPr>
        <w:pBdr>
          <w:top w:val="nil"/>
          <w:left w:val="nil"/>
          <w:bottom w:val="nil"/>
          <w:right w:val="nil"/>
          <w:between w:val="nil"/>
        </w:pBdr>
        <w:spacing w:line="276" w:lineRule="auto"/>
        <w:jc w:val="both"/>
        <w:rPr>
          <w:rFonts w:ascii="Arial" w:hAnsi="Arial" w:cs="Arial"/>
          <w:b/>
          <w:color w:val="0D0D0D" w:themeColor="text1" w:themeTint="F2"/>
          <w:sz w:val="20"/>
        </w:rPr>
      </w:pPr>
      <w:r w:rsidRPr="004E4F2A">
        <w:rPr>
          <w:rFonts w:ascii="Arial" w:hAnsi="Arial" w:cs="Arial"/>
          <w:b/>
          <w:color w:val="0D0D0D" w:themeColor="text1" w:themeTint="F2"/>
          <w:sz w:val="20"/>
        </w:rPr>
        <w:t>POGOJI SODELOVANJA</w:t>
      </w:r>
    </w:p>
    <w:p w14:paraId="4001ED1D" w14:textId="082305D5" w:rsidR="00C8677E" w:rsidRPr="004E4F2A" w:rsidRDefault="00756169" w:rsidP="002E1921">
      <w:pPr>
        <w:pStyle w:val="Odstavekseznama"/>
        <w:numPr>
          <w:ilvl w:val="0"/>
          <w:numId w:val="42"/>
        </w:numPr>
        <w:pBdr>
          <w:top w:val="nil"/>
          <w:left w:val="nil"/>
          <w:bottom w:val="nil"/>
          <w:right w:val="nil"/>
          <w:between w:val="nil"/>
        </w:pBdr>
        <w:spacing w:line="276" w:lineRule="auto"/>
        <w:jc w:val="center"/>
        <w:rPr>
          <w:rFonts w:ascii="Arial" w:hAnsi="Arial" w:cs="Arial"/>
          <w:color w:val="0D0D0D" w:themeColor="text1" w:themeTint="F2"/>
          <w:sz w:val="20"/>
        </w:rPr>
      </w:pPr>
      <w:r w:rsidRPr="004E4F2A">
        <w:rPr>
          <w:rFonts w:ascii="Arial" w:hAnsi="Arial" w:cs="Arial"/>
          <w:color w:val="0D0D0D" w:themeColor="text1" w:themeTint="F2"/>
          <w:sz w:val="20"/>
        </w:rPr>
        <w:t>č</w:t>
      </w:r>
      <w:r w:rsidR="00C8677E" w:rsidRPr="004E4F2A">
        <w:rPr>
          <w:rFonts w:ascii="Arial" w:hAnsi="Arial" w:cs="Arial"/>
          <w:color w:val="0D0D0D" w:themeColor="text1" w:themeTint="F2"/>
          <w:sz w:val="20"/>
        </w:rPr>
        <w:t>len</w:t>
      </w:r>
    </w:p>
    <w:p w14:paraId="24F24562" w14:textId="2DB8625D" w:rsidR="00C8677E" w:rsidRPr="004E4F2A" w:rsidRDefault="00371DE9" w:rsidP="00371DE9">
      <w:pPr>
        <w:pBdr>
          <w:top w:val="nil"/>
          <w:left w:val="nil"/>
          <w:bottom w:val="nil"/>
          <w:right w:val="nil"/>
          <w:between w:val="nil"/>
        </w:pBdr>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Napoteni delavci </w:t>
      </w:r>
      <w:r w:rsidR="00C8677E" w:rsidRPr="004E4F2A">
        <w:rPr>
          <w:rFonts w:ascii="Arial" w:hAnsi="Arial" w:cs="Arial"/>
          <w:color w:val="0D0D0D" w:themeColor="text1" w:themeTint="F2"/>
          <w:sz w:val="20"/>
          <w:szCs w:val="20"/>
        </w:rPr>
        <w:t>bodo prihajali na delo glede na dnevne potrebe uporabnika in v urah, kot jih bo glede na potrebe določil uporabnik, možna je neenakomerna prerazporeditev delovnega časa. Za napotene delavce bo dnevna delovna obveznost različna in je lahko delovni čas občasno krajši ali daljši od polnega delovnega časa. Prav tako lahko uporabnik posamezno na</w:t>
      </w:r>
      <w:r w:rsidRPr="004E4F2A">
        <w:rPr>
          <w:rFonts w:ascii="Arial" w:hAnsi="Arial" w:cs="Arial"/>
          <w:color w:val="0D0D0D" w:themeColor="text1" w:themeTint="F2"/>
          <w:sz w:val="20"/>
          <w:szCs w:val="20"/>
        </w:rPr>
        <w:t>r</w:t>
      </w:r>
      <w:r w:rsidR="00C8677E" w:rsidRPr="004E4F2A">
        <w:rPr>
          <w:rFonts w:ascii="Arial" w:hAnsi="Arial" w:cs="Arial"/>
          <w:color w:val="0D0D0D" w:themeColor="text1" w:themeTint="F2"/>
          <w:sz w:val="20"/>
          <w:szCs w:val="20"/>
        </w:rPr>
        <w:t>očilo odpove brez odpovednega roka, ko napotenega delavca več ne potrebuje.</w:t>
      </w:r>
    </w:p>
    <w:p w14:paraId="34D38489" w14:textId="77777777" w:rsidR="00371DE9" w:rsidRPr="004E4F2A" w:rsidRDefault="00371DE9" w:rsidP="00371DE9">
      <w:pPr>
        <w:keepNext/>
        <w:keepLines/>
        <w:tabs>
          <w:tab w:val="left" w:pos="851"/>
          <w:tab w:val="left" w:pos="1702"/>
        </w:tabs>
        <w:rPr>
          <w:rFonts w:ascii="Arial" w:hAnsi="Arial" w:cs="Arial"/>
          <w:b/>
          <w:color w:val="0D0D0D" w:themeColor="text1" w:themeTint="F2"/>
          <w:sz w:val="20"/>
          <w:szCs w:val="20"/>
        </w:rPr>
      </w:pPr>
    </w:p>
    <w:p w14:paraId="67D1C500" w14:textId="757F6F08" w:rsidR="00371DE9" w:rsidRPr="004E4F2A" w:rsidRDefault="00371DE9"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OBVEZNOSTI DELODAJALCA</w:t>
      </w:r>
    </w:p>
    <w:p w14:paraId="27646725" w14:textId="77777777" w:rsidR="00C8677E" w:rsidRPr="004E4F2A" w:rsidRDefault="00C8677E" w:rsidP="00C8677E">
      <w:pPr>
        <w:keepNext/>
        <w:keepLines/>
        <w:tabs>
          <w:tab w:val="left" w:pos="851"/>
          <w:tab w:val="left" w:pos="1702"/>
        </w:tabs>
        <w:rPr>
          <w:rFonts w:ascii="Arial" w:hAnsi="Arial" w:cs="Arial"/>
          <w:b/>
          <w:color w:val="0D0D0D" w:themeColor="text1" w:themeTint="F2"/>
          <w:sz w:val="20"/>
          <w:szCs w:val="20"/>
        </w:rPr>
      </w:pPr>
    </w:p>
    <w:p w14:paraId="51D5B1B5"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0E0F6099" w14:textId="37DA5886"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da bo uporabniku zagotavljal napotene delavce za opravljanje občasnih del pod pogoji iz te</w:t>
      </w:r>
      <w:r w:rsidR="00761934" w:rsidRPr="004E4F2A">
        <w:rPr>
          <w:rFonts w:ascii="Arial" w:hAnsi="Arial" w:cs="Arial"/>
          <w:color w:val="0D0D0D" w:themeColor="text1" w:themeTint="F2"/>
          <w:sz w:val="20"/>
          <w:szCs w:val="20"/>
        </w:rPr>
        <w:t xml:space="preserve"> pogodbe</w:t>
      </w:r>
      <w:r w:rsidRPr="004E4F2A">
        <w:rPr>
          <w:rFonts w:ascii="Arial" w:hAnsi="Arial" w:cs="Arial"/>
          <w:color w:val="0D0D0D" w:themeColor="text1" w:themeTint="F2"/>
          <w:sz w:val="20"/>
          <w:szCs w:val="20"/>
        </w:rPr>
        <w:t>.</w:t>
      </w:r>
    </w:p>
    <w:p w14:paraId="7EF97A03" w14:textId="77777777" w:rsidR="00C8677E" w:rsidRPr="004E4F2A" w:rsidRDefault="00C8677E" w:rsidP="00C8677E">
      <w:pPr>
        <w:keepNext/>
        <w:keepLines/>
        <w:jc w:val="both"/>
        <w:rPr>
          <w:rFonts w:ascii="Arial" w:hAnsi="Arial" w:cs="Arial"/>
          <w:color w:val="0D0D0D" w:themeColor="text1" w:themeTint="F2"/>
          <w:sz w:val="20"/>
          <w:szCs w:val="20"/>
        </w:rPr>
      </w:pPr>
    </w:p>
    <w:p w14:paraId="43CABA4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tudi, da:</w:t>
      </w:r>
    </w:p>
    <w:p w14:paraId="535912EE"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vse svoje dejavnosti pri zagotavljanju dela delavcev pri uporabniku izvajal v skladu z veljavno zakonodajo,</w:t>
      </w:r>
    </w:p>
    <w:p w14:paraId="1B3805D6"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na poziv uporabnika v roku osmih (8) koledarskih dni zagotovil zahtevano število napotenih delavcev,</w:t>
      </w:r>
    </w:p>
    <w:p w14:paraId="4F44A04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uporabnika tekoče obveščal o morebitnih zakonskih spremembah, ki urejajo področje delovne sile in ki vplivajo na storitve, dogovorjene po tem okvirnem sporazumu,</w:t>
      </w:r>
    </w:p>
    <w:p w14:paraId="16C4E2B0"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zagotavljal ustrezno strokovno usposobljenost napotenih delavcev za dela in naloge, ki jih izvajajo,</w:t>
      </w:r>
    </w:p>
    <w:p w14:paraId="1A39443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pred nastopom del napotenega delavca kadrovski službi uporabnika predložil fotokopije celotne dokumentacije v skladu z zakonodajo, originale pa predložil na vpogled (pogodba o zaposlitvi, potrdilo o zdravniškem pregledu, dokazilo o zdravstvenem in socialnem zavarovanju (M1 obrazec), vozniško dovoljenje B in C kategorije, …..); delodajalec lahko pošlje zahtevano dokumentacijo po e-pošti in jo v originalu dostavi na vpogled v roku osmih (8) dni od napotitve delavca k uporabniku,</w:t>
      </w:r>
    </w:p>
    <w:p w14:paraId="21F9E5DE"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vsakega napotenega delavca k uporabniku posredoval z napotnico ter ga hkrati pisno obvestil o pogojih dela pri uporabniku in pravicah ter obveznostih, ki so neposredno vezane na opravljanje dela,</w:t>
      </w:r>
    </w:p>
    <w:p w14:paraId="0AF435DE" w14:textId="77777777" w:rsidR="00C8677E" w:rsidRPr="004E4F2A" w:rsidRDefault="00C8677E" w:rsidP="003903AC">
      <w:pPr>
        <w:keepNext/>
        <w:keepLines/>
        <w:numPr>
          <w:ilvl w:val="0"/>
          <w:numId w:val="36"/>
        </w:numPr>
        <w:ind w:left="709" w:hanging="349"/>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 primeru, da zaradi potreb delovnega procesa uporabnik izobrazi ali ima z napotenim delavcem delodajalca dodatne stroške, v primeru zamenjave tega delavca, uporabniku povrnil vse nastale stroške ali pa bo napotenega delavca nadomesti z enako usposobljenim,</w:t>
      </w:r>
    </w:p>
    <w:p w14:paraId="55C32C4F"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bo na zahtevo uporabnika v roku desetih (10) koledarskih dni zamenjal napotenega delavca tudi v času napotitve posameznega delavca,</w:t>
      </w:r>
    </w:p>
    <w:p w14:paraId="3B87C86A"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bo v primeru nastopa dopusta napotenega delavca dva (2) koledarska dneva pred nastopom pisno obvestil uporabnika in poskrbel za nadomestilo delavca,</w:t>
      </w:r>
    </w:p>
    <w:p w14:paraId="63204BB2"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bo v primeru bolniške odsotnosti napotenega delavca še isti dan pisno obvestil uporabnika in zagotovil nadomestilo napotenega delavca v roku sedmih (7) koledarskih dni,</w:t>
      </w:r>
    </w:p>
    <w:p w14:paraId="6904C68D"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bo v primeru neugodnih vremenskih razmer ali zmanjšanega obsega dela za izvajanje del na zahtevo uporabnika v roku treh (3) koledarskih dni zmanjšal število napotenih delavcev za zahtevano število za zahtevano obdobje,</w:t>
      </w:r>
    </w:p>
    <w:p w14:paraId="7741F5B9"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 primeru zamenjave napotenega delavca o nastopu drugega napotenega delavca uporabnika pisno obvestil vsaj dva (2) koledarska dneva pred nastopom dela,</w:t>
      </w:r>
    </w:p>
    <w:p w14:paraId="387CA6A1" w14:textId="77777777" w:rsidR="00C8677E" w:rsidRPr="00C96F51" w:rsidRDefault="00C8677E" w:rsidP="003903AC">
      <w:pPr>
        <w:keepNext/>
        <w:keepLines/>
        <w:numPr>
          <w:ilvl w:val="0"/>
          <w:numId w:val="36"/>
        </w:numPr>
        <w:jc w:val="both"/>
        <w:rPr>
          <w:rFonts w:ascii="Arial" w:hAnsi="Arial" w:cs="Arial"/>
          <w:strike/>
          <w:color w:val="FF0000"/>
          <w:sz w:val="20"/>
          <w:szCs w:val="20"/>
        </w:rPr>
      </w:pPr>
      <w:r w:rsidRPr="00C96F51">
        <w:rPr>
          <w:rFonts w:ascii="Arial" w:hAnsi="Arial" w:cs="Arial"/>
          <w:strike/>
          <w:color w:val="FF0000"/>
          <w:sz w:val="20"/>
          <w:szCs w:val="20"/>
        </w:rPr>
        <w:t xml:space="preserve">bo izključno sam odškodninsko odgovarjal za škodo, ki bi jo povzročili napoteni delavci namerno ali iz malomarnosti uporabniku, </w:t>
      </w:r>
    </w:p>
    <w:p w14:paraId="21114209"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svojim napotenim delavcem izplačal vse dodatke v skladu z veljavno zakonodajo,</w:t>
      </w:r>
    </w:p>
    <w:p w14:paraId="2E1F1B0D" w14:textId="77777777" w:rsidR="00C8677E" w:rsidRPr="0055411D" w:rsidRDefault="00C8677E" w:rsidP="003903AC">
      <w:pPr>
        <w:keepNext/>
        <w:keepLines/>
        <w:numPr>
          <w:ilvl w:val="0"/>
          <w:numId w:val="36"/>
        </w:numPr>
        <w:jc w:val="both"/>
        <w:rPr>
          <w:rFonts w:ascii="Arial" w:hAnsi="Arial" w:cs="Arial"/>
          <w:strike/>
          <w:color w:val="FF0000"/>
          <w:sz w:val="20"/>
          <w:szCs w:val="20"/>
        </w:rPr>
      </w:pPr>
      <w:r w:rsidRPr="0055411D">
        <w:rPr>
          <w:rFonts w:ascii="Arial" w:hAnsi="Arial" w:cs="Arial"/>
          <w:strike/>
          <w:color w:val="FF0000"/>
          <w:sz w:val="20"/>
          <w:szCs w:val="20"/>
        </w:rPr>
        <w:t>bo vrnil vso osebno varovalno opremo, ki jo bo prejel napoteni delavec, ob prenehanju opravljanja dela; v kolikor napoteni delavec osebne varovalne opreme ne bi vrnil najkasneje v roku osmih (8) dni po prenehanju opravljanja dela oziroma bi bila iztrošena neobičajno hitro, se zavezuje uporabniku povrniti stroške nove osebne varovalne opreme; ravno tako se delodajalec obvezuje poravnati stroške, ki bi nastali v primeru odtujitve mobilnih telefonov in presežene porabe,</w:t>
      </w:r>
    </w:p>
    <w:p w14:paraId="7A5D9C0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poskrbel za varovanje osebnih podatkov v skladu z določili področne zakonodaje</w:t>
      </w:r>
    </w:p>
    <w:p w14:paraId="7436F435" w14:textId="77777777" w:rsidR="00C8677E" w:rsidRPr="0055411D" w:rsidRDefault="00C8677E" w:rsidP="003903AC">
      <w:pPr>
        <w:keepNext/>
        <w:keepLines/>
        <w:numPr>
          <w:ilvl w:val="0"/>
          <w:numId w:val="36"/>
        </w:numPr>
        <w:jc w:val="both"/>
        <w:rPr>
          <w:rFonts w:ascii="Arial" w:hAnsi="Arial" w:cs="Arial"/>
          <w:strike/>
          <w:color w:val="FF0000"/>
          <w:sz w:val="20"/>
          <w:szCs w:val="20"/>
        </w:rPr>
      </w:pPr>
      <w:r w:rsidRPr="0055411D">
        <w:rPr>
          <w:rFonts w:ascii="Arial" w:hAnsi="Arial" w:cs="Arial"/>
          <w:strike/>
          <w:color w:val="FF0000"/>
          <w:sz w:val="20"/>
          <w:szCs w:val="20"/>
        </w:rPr>
        <w:t>bo poskrbel, da bo napoteni delavec osebno varovalno opremo namensko uporabljal.</w:t>
      </w:r>
    </w:p>
    <w:p w14:paraId="7B437C47" w14:textId="77777777" w:rsidR="00C8677E" w:rsidRPr="004E4F2A" w:rsidRDefault="00C8677E" w:rsidP="00C8677E">
      <w:pPr>
        <w:keepNext/>
        <w:keepLines/>
        <w:jc w:val="both"/>
        <w:rPr>
          <w:rFonts w:ascii="Arial" w:hAnsi="Arial" w:cs="Arial"/>
          <w:color w:val="0D0D0D" w:themeColor="text1" w:themeTint="F2"/>
          <w:sz w:val="20"/>
          <w:szCs w:val="20"/>
        </w:rPr>
      </w:pPr>
    </w:p>
    <w:p w14:paraId="6703A6B4" w14:textId="77777777" w:rsidR="00C8677E" w:rsidRPr="004E4F2A" w:rsidRDefault="00C8677E" w:rsidP="00C8677E">
      <w:pPr>
        <w:keepNext/>
        <w:keepLines/>
        <w:tabs>
          <w:tab w:val="left" w:pos="567"/>
          <w:tab w:val="left" w:pos="1418"/>
          <w:tab w:val="left" w:pos="1702"/>
        </w:tabs>
        <w:jc w:val="both"/>
        <w:rPr>
          <w:rFonts w:ascii="Arial" w:hAnsi="Arial" w:cs="Arial"/>
          <w:bCs/>
          <w:color w:val="0D0D0D" w:themeColor="text1" w:themeTint="F2"/>
          <w:sz w:val="20"/>
          <w:szCs w:val="20"/>
        </w:rPr>
      </w:pPr>
      <w:r w:rsidRPr="004E4F2A">
        <w:rPr>
          <w:rFonts w:ascii="Arial" w:hAnsi="Arial" w:cs="Arial"/>
          <w:bCs/>
          <w:color w:val="0D0D0D" w:themeColor="text1" w:themeTint="F2"/>
          <w:sz w:val="20"/>
          <w:szCs w:val="20"/>
        </w:rPr>
        <w:t>Izraba letnega dopusta napotenega delavca se izvaja v skladu s predhodnim dogovorom med delodajalcem in uporabnikom, ki se dogovori za vsakega napotenega delavca posebej. Delodajalec je dolžan voditi evidence dopustov, bolniških in drugih odsotnosti posameznega napotenega delavca.</w:t>
      </w:r>
    </w:p>
    <w:p w14:paraId="121F2B6C" w14:textId="77777777" w:rsidR="00C8677E" w:rsidRPr="004E4F2A" w:rsidRDefault="00C8677E" w:rsidP="00C8677E">
      <w:pPr>
        <w:keepNext/>
        <w:keepLines/>
        <w:jc w:val="both"/>
        <w:rPr>
          <w:rFonts w:ascii="Arial" w:hAnsi="Arial" w:cs="Arial"/>
          <w:color w:val="0D0D0D" w:themeColor="text1" w:themeTint="F2"/>
          <w:sz w:val="20"/>
          <w:szCs w:val="20"/>
        </w:rPr>
      </w:pPr>
    </w:p>
    <w:p w14:paraId="50D19484" w14:textId="474A7665"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Delodajalec lahko pri opravljanju svojih obveznosti iz </w:t>
      </w:r>
      <w:r w:rsidR="00761934"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 xml:space="preserve"> pride do uporabnikovih zaupnih podatkov in se zato delodajalec zavezuje, da bo v</w:t>
      </w:r>
      <w:r w:rsidRPr="004E4F2A">
        <w:rPr>
          <w:rFonts w:ascii="Arial" w:hAnsi="Arial" w:cs="Arial"/>
          <w:b/>
          <w:color w:val="0D0D0D" w:themeColor="text1" w:themeTint="F2"/>
          <w:sz w:val="20"/>
          <w:szCs w:val="20"/>
        </w:rPr>
        <w:t xml:space="preserve"> </w:t>
      </w:r>
      <w:r w:rsidRPr="004E4F2A">
        <w:rPr>
          <w:rFonts w:ascii="Arial" w:hAnsi="Arial" w:cs="Arial"/>
          <w:color w:val="0D0D0D" w:themeColor="text1" w:themeTint="F2"/>
          <w:sz w:val="20"/>
          <w:szCs w:val="20"/>
        </w:rPr>
        <w:t>pisnem obvestilu vse svoje napotene delavce seznanil z dejstvom, da tako disciplinsko kot odškodninsko in kazensko odgovarjajo za sleherno razkritje ali drugačno zlorabo uporabnikovih zaupnih podatkov.</w:t>
      </w:r>
    </w:p>
    <w:p w14:paraId="133B7455" w14:textId="77777777" w:rsidR="00C8677E" w:rsidRPr="004E4F2A" w:rsidRDefault="00C8677E" w:rsidP="00C8677E">
      <w:pPr>
        <w:keepNext/>
        <w:keepLines/>
        <w:jc w:val="both"/>
        <w:rPr>
          <w:rFonts w:ascii="Arial" w:hAnsi="Arial" w:cs="Arial"/>
          <w:color w:val="0D0D0D" w:themeColor="text1" w:themeTint="F2"/>
          <w:sz w:val="20"/>
          <w:szCs w:val="20"/>
        </w:rPr>
      </w:pPr>
    </w:p>
    <w:p w14:paraId="6AEA9554" w14:textId="4DC7B4B4" w:rsidR="00C8677E" w:rsidRPr="004E4F2A" w:rsidRDefault="00C8677E" w:rsidP="00C8677E">
      <w:pPr>
        <w:keepNext/>
        <w:keepLines/>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Delodajalec se zavezuje, da bo ves čas trajanja </w:t>
      </w:r>
      <w:r w:rsidR="00761934"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vpisan v register domačih oziroma tujih pravnih in fizičnih oseb za opravljanje dejavnosti zagotavljanja delavcev drugemu delodajalcu in je upravičen opravljati dejavnost zagotavljanja dela delavcev drugemu delodajalcu na podlagi odločbe Ministrstva. Delodajalec je o neizpolnjevanju navedenega pogoja nemudoma dolžan obvestiti uporabnika.</w:t>
      </w:r>
    </w:p>
    <w:p w14:paraId="446F970D" w14:textId="77777777" w:rsidR="00C8677E" w:rsidRPr="004E4F2A" w:rsidRDefault="00C8677E" w:rsidP="00C8677E">
      <w:pPr>
        <w:keepNext/>
        <w:keepLines/>
        <w:rPr>
          <w:rFonts w:ascii="Arial" w:hAnsi="Arial" w:cs="Arial"/>
          <w:color w:val="0D0D0D" w:themeColor="text1" w:themeTint="F2"/>
          <w:sz w:val="20"/>
          <w:szCs w:val="20"/>
        </w:rPr>
      </w:pPr>
    </w:p>
    <w:p w14:paraId="080297FB"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lastRenderedPageBreak/>
        <w:t>člen</w:t>
      </w:r>
    </w:p>
    <w:p w14:paraId="668D2BE2"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da bo po preteku predmetnega okvirnega sporazuma ponudil v prezaposlitev napotene delavce, ki jih je dajal v najem, uporabniku ali morebitnemu novemu delodajalcu, izbranemu na javnem razpisu za naslednje obdobje oziroma se zavezuje, da ne bo oviral zaposlitev napotenih delavcev, ki jih je dajal v najem, pri novem delodajalcu.</w:t>
      </w:r>
    </w:p>
    <w:p w14:paraId="3ED1D73D" w14:textId="77777777" w:rsidR="00C8677E" w:rsidRPr="004E4F2A" w:rsidRDefault="00C8677E" w:rsidP="00C8677E">
      <w:pPr>
        <w:keepNext/>
        <w:keepLines/>
        <w:rPr>
          <w:rFonts w:ascii="Arial" w:hAnsi="Arial" w:cs="Arial"/>
          <w:color w:val="0D0D0D" w:themeColor="text1" w:themeTint="F2"/>
          <w:sz w:val="20"/>
          <w:szCs w:val="20"/>
        </w:rPr>
      </w:pPr>
    </w:p>
    <w:p w14:paraId="133B0E83" w14:textId="77777777" w:rsidR="00C8677E" w:rsidRPr="004E4F2A" w:rsidRDefault="00C8677E"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OBVEZNOSTI UPORABNIKA</w:t>
      </w:r>
    </w:p>
    <w:p w14:paraId="5BA878C7" w14:textId="77777777" w:rsidR="00C8677E" w:rsidRPr="004E4F2A" w:rsidRDefault="00C8677E" w:rsidP="00C8677E">
      <w:pPr>
        <w:keepNext/>
        <w:keepLines/>
        <w:tabs>
          <w:tab w:val="left" w:pos="851"/>
          <w:tab w:val="left" w:pos="1702"/>
        </w:tabs>
        <w:rPr>
          <w:rFonts w:ascii="Arial" w:hAnsi="Arial" w:cs="Arial"/>
          <w:b/>
          <w:color w:val="0D0D0D" w:themeColor="text1" w:themeTint="F2"/>
          <w:sz w:val="20"/>
          <w:szCs w:val="20"/>
        </w:rPr>
      </w:pPr>
    </w:p>
    <w:p w14:paraId="692E452E"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F20DC3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se zavezuje, da bodo napoteni delavci, katerih delo bo zagotovil delodajalec, opravljali dela iz 4. člena tega okvirnega sporazuma, pod pogoji iz tega okvirnega sporazuma.</w:t>
      </w:r>
    </w:p>
    <w:p w14:paraId="1AACF00B" w14:textId="77777777" w:rsidR="00C8677E" w:rsidRPr="004E4F2A" w:rsidRDefault="00C8677E" w:rsidP="00C8677E">
      <w:pPr>
        <w:keepNext/>
        <w:keepLines/>
        <w:jc w:val="both"/>
        <w:rPr>
          <w:rFonts w:ascii="Arial" w:hAnsi="Arial" w:cs="Arial"/>
          <w:color w:val="0D0D0D" w:themeColor="text1" w:themeTint="F2"/>
          <w:sz w:val="20"/>
          <w:szCs w:val="20"/>
        </w:rPr>
      </w:pPr>
    </w:p>
    <w:p w14:paraId="7781831A"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se zavezuje:</w:t>
      </w:r>
    </w:p>
    <w:p w14:paraId="3E8F639F" w14:textId="77777777" w:rsidR="00C8677E" w:rsidRPr="004E4F2A" w:rsidRDefault="00C8677E" w:rsidP="003903AC">
      <w:pPr>
        <w:keepNext/>
        <w:keepLines/>
        <w:numPr>
          <w:ilvl w:val="0"/>
          <w:numId w:val="35"/>
        </w:numPr>
        <w:ind w:left="360"/>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da bo pred začetkom dela napotenega delavca, obvestil delodajalca o vseh pogojih za opravljanje dela, ki jih mora izpolnjevati napoteni delavec, in mu predložil oceno tveganja za nastanek poškodb in zdravstvenih okvar za dela, ki jih bo opravljal napoteni delavec,</w:t>
      </w:r>
    </w:p>
    <w:p w14:paraId="1DEDA940" w14:textId="77777777" w:rsidR="00C8677E" w:rsidRPr="004E4F2A" w:rsidRDefault="00C8677E" w:rsidP="003903AC">
      <w:pPr>
        <w:keepNext/>
        <w:keepLines/>
        <w:numPr>
          <w:ilvl w:val="0"/>
          <w:numId w:val="35"/>
        </w:numPr>
        <w:ind w:left="360"/>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da bo napoteni delavec v delovnem razmerju pri delodajalcu, pri uporabniku pa se bo vključil v delovni proces po njegovih navodilih, pod njegovim nadzorom ter z njegovim materialom in opremo,</w:t>
      </w:r>
    </w:p>
    <w:p w14:paraId="4182B199" w14:textId="77777777" w:rsidR="00C8677E" w:rsidRPr="004E4F2A" w:rsidRDefault="00C8677E" w:rsidP="003903AC">
      <w:pPr>
        <w:keepNext/>
        <w:keepLines/>
        <w:numPr>
          <w:ilvl w:val="0"/>
          <w:numId w:val="35"/>
        </w:numPr>
        <w:ind w:left="360"/>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da bo organiziral usposabljanje napotenih delavcev s področja varstva pri delu in požarne varnosti,</w:t>
      </w:r>
    </w:p>
    <w:p w14:paraId="4DE42102"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da bo v roku osmih (8) delovnih dni od prejema pisne predstavitve kandidatov delodajalcu potrdil ustreznost/</w:t>
      </w:r>
    </w:p>
    <w:p w14:paraId="43D32F2E"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      /neustreznost kandidatov.</w:t>
      </w:r>
    </w:p>
    <w:p w14:paraId="17C5CF4E" w14:textId="77777777" w:rsidR="00C8677E" w:rsidRPr="004E4F2A" w:rsidRDefault="00C8677E" w:rsidP="00C8677E">
      <w:pPr>
        <w:keepNext/>
        <w:keepLines/>
        <w:jc w:val="both"/>
        <w:rPr>
          <w:rFonts w:ascii="Arial" w:hAnsi="Arial" w:cs="Arial"/>
          <w:color w:val="0D0D0D" w:themeColor="text1" w:themeTint="F2"/>
          <w:sz w:val="20"/>
          <w:szCs w:val="20"/>
        </w:rPr>
      </w:pPr>
    </w:p>
    <w:p w14:paraId="1AAEA3C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je dolžan sporočiti delodajalcu v roku osem (8) dni vsako spremembo predpisov pri uporabniku, ki bi vplivale na ekonomski položaj napotenega delavca.</w:t>
      </w:r>
    </w:p>
    <w:p w14:paraId="38CDC4DD" w14:textId="77777777" w:rsidR="00C8677E" w:rsidRPr="004E4F2A" w:rsidRDefault="00C8677E" w:rsidP="00C8677E">
      <w:pPr>
        <w:keepNext/>
        <w:keepLines/>
        <w:jc w:val="both"/>
        <w:rPr>
          <w:rFonts w:ascii="Arial" w:hAnsi="Arial" w:cs="Arial"/>
          <w:color w:val="0D0D0D" w:themeColor="text1" w:themeTint="F2"/>
          <w:sz w:val="20"/>
          <w:szCs w:val="20"/>
        </w:rPr>
      </w:pPr>
    </w:p>
    <w:p w14:paraId="49061545"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za napotene delavce delodajalca zagotavlja osebno varovalno opremo. Predčasno zamenjano iz malomarnosti uničeno, ukradeno osebno varovalno opremo bo uporabnik zaračunal delodajalcu, delodajalec pa je dolžan račun poravnati v roku osmih (8) koledarskih dni.</w:t>
      </w:r>
    </w:p>
    <w:p w14:paraId="096AE0BF" w14:textId="77777777" w:rsidR="00C8677E" w:rsidRPr="004E4F2A" w:rsidRDefault="00C8677E" w:rsidP="00C8677E">
      <w:pPr>
        <w:keepNext/>
        <w:keepLines/>
        <w:jc w:val="both"/>
        <w:rPr>
          <w:rFonts w:ascii="Arial" w:hAnsi="Arial" w:cs="Arial"/>
          <w:color w:val="0D0D0D" w:themeColor="text1" w:themeTint="F2"/>
          <w:sz w:val="20"/>
          <w:szCs w:val="20"/>
        </w:rPr>
      </w:pPr>
    </w:p>
    <w:p w14:paraId="643CA958"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mora nemudoma obvestiti delodajalca o vsaki odsotnosti delavca z dela, odpovedi pogodbe, spremembi delovnega mesta, ali o ravnanju delavca, ki bi lahko za posledico imelo disciplinske postopke.</w:t>
      </w:r>
    </w:p>
    <w:p w14:paraId="687E9D47" w14:textId="77777777" w:rsidR="00C8677E" w:rsidRPr="004E4F2A" w:rsidRDefault="00C8677E" w:rsidP="00C8677E">
      <w:pPr>
        <w:keepNext/>
        <w:keepLines/>
        <w:jc w:val="both"/>
        <w:rPr>
          <w:rFonts w:ascii="Arial" w:hAnsi="Arial" w:cs="Arial"/>
          <w:color w:val="0D0D0D" w:themeColor="text1" w:themeTint="F2"/>
          <w:sz w:val="20"/>
          <w:szCs w:val="20"/>
        </w:rPr>
      </w:pPr>
    </w:p>
    <w:p w14:paraId="5C64982A" w14:textId="77777777" w:rsidR="00C8677E" w:rsidRPr="004E4F2A" w:rsidRDefault="00C8677E" w:rsidP="00BF28BD">
      <w:pPr>
        <w:pStyle w:val="Odstavekseznama"/>
        <w:keepNext/>
        <w:keepLines/>
        <w:numPr>
          <w:ilvl w:val="0"/>
          <w:numId w:val="32"/>
        </w:numPr>
        <w:tabs>
          <w:tab w:val="left" w:pos="2268"/>
        </w:tabs>
        <w:rPr>
          <w:rFonts w:ascii="Arial" w:hAnsi="Arial" w:cs="Arial"/>
          <w:b/>
          <w:color w:val="0D0D0D" w:themeColor="text1" w:themeTint="F2"/>
          <w:sz w:val="20"/>
          <w:shd w:val="clear" w:color="auto" w:fill="FFFFFF"/>
        </w:rPr>
      </w:pPr>
      <w:r w:rsidRPr="004E4F2A">
        <w:rPr>
          <w:rFonts w:ascii="Arial" w:hAnsi="Arial" w:cs="Arial"/>
          <w:b/>
          <w:color w:val="0D0D0D" w:themeColor="text1" w:themeTint="F2"/>
          <w:sz w:val="20"/>
          <w:shd w:val="clear" w:color="auto" w:fill="FFFFFF"/>
        </w:rPr>
        <w:t>VARSTVO PRI DELU</w:t>
      </w:r>
    </w:p>
    <w:p w14:paraId="1A2E6844" w14:textId="77777777" w:rsidR="00C8677E" w:rsidRPr="004E4F2A" w:rsidRDefault="00C8677E" w:rsidP="00C8677E">
      <w:pPr>
        <w:keepNext/>
        <w:keepLines/>
        <w:rPr>
          <w:rFonts w:ascii="Arial" w:hAnsi="Arial" w:cs="Arial"/>
          <w:b/>
          <w:color w:val="0D0D0D" w:themeColor="text1" w:themeTint="F2"/>
          <w:sz w:val="20"/>
          <w:szCs w:val="20"/>
          <w:shd w:val="clear" w:color="auto" w:fill="FFFFFF"/>
        </w:rPr>
      </w:pPr>
    </w:p>
    <w:p w14:paraId="0162A67D"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shd w:val="clear" w:color="auto" w:fill="FFFFFF"/>
        </w:rPr>
      </w:pPr>
      <w:r w:rsidRPr="004E4F2A">
        <w:rPr>
          <w:rFonts w:ascii="Arial" w:hAnsi="Arial" w:cs="Arial"/>
          <w:color w:val="0D0D0D" w:themeColor="text1" w:themeTint="F2"/>
          <w:sz w:val="20"/>
          <w:shd w:val="clear" w:color="auto" w:fill="FFFFFF"/>
        </w:rPr>
        <w:t>člen</w:t>
      </w:r>
    </w:p>
    <w:p w14:paraId="4099BC36" w14:textId="77777777" w:rsidR="00C8677E" w:rsidRPr="004E4F2A" w:rsidRDefault="00C8677E" w:rsidP="00C8677E">
      <w:pPr>
        <w:keepNext/>
        <w:keepLines/>
        <w:jc w:val="both"/>
        <w:rPr>
          <w:rFonts w:ascii="Arial" w:hAnsi="Arial" w:cs="Arial"/>
          <w:color w:val="0D0D0D" w:themeColor="text1" w:themeTint="F2"/>
          <w:sz w:val="20"/>
          <w:szCs w:val="20"/>
          <w:shd w:val="clear" w:color="auto" w:fill="FFFFFF"/>
        </w:rPr>
      </w:pPr>
      <w:r w:rsidRPr="004E4F2A">
        <w:rPr>
          <w:rFonts w:ascii="Arial" w:hAnsi="Arial" w:cs="Arial"/>
          <w:color w:val="0D0D0D" w:themeColor="text1" w:themeTint="F2"/>
          <w:sz w:val="20"/>
          <w:szCs w:val="20"/>
          <w:shd w:val="clear" w:color="auto" w:fill="FFFFFF"/>
        </w:rPr>
        <w:t>Uporabnik zagotavlja napotenim delavcem varstvo in zdravje pri delu pod enakimi pogoji kot svojim delavcem. Uporabnik seznani napotenega delavca z morebitnimi zdravstvenimi in varnostnimi tveganji pri opravljanju aktivnostmi.</w:t>
      </w:r>
    </w:p>
    <w:p w14:paraId="64D6434D" w14:textId="77777777" w:rsidR="00C8677E" w:rsidRPr="004E4F2A" w:rsidRDefault="00C8677E" w:rsidP="00C8677E">
      <w:pPr>
        <w:keepNext/>
        <w:keepLines/>
        <w:jc w:val="both"/>
        <w:rPr>
          <w:rFonts w:ascii="Arial" w:hAnsi="Arial" w:cs="Arial"/>
          <w:color w:val="0D0D0D" w:themeColor="text1" w:themeTint="F2"/>
          <w:sz w:val="20"/>
          <w:szCs w:val="20"/>
          <w:shd w:val="clear" w:color="auto" w:fill="FFFFFF"/>
        </w:rPr>
      </w:pPr>
    </w:p>
    <w:p w14:paraId="0AE0C48E" w14:textId="77777777" w:rsidR="00C8677E" w:rsidRPr="004E4F2A" w:rsidRDefault="00C8677E" w:rsidP="00C8677E">
      <w:pPr>
        <w:keepNext/>
        <w:keepLines/>
        <w:jc w:val="both"/>
        <w:rPr>
          <w:rFonts w:ascii="Arial" w:hAnsi="Arial" w:cs="Arial"/>
          <w:color w:val="0D0D0D" w:themeColor="text1" w:themeTint="F2"/>
          <w:sz w:val="20"/>
          <w:szCs w:val="20"/>
          <w:shd w:val="clear" w:color="auto" w:fill="FFFFFF"/>
        </w:rPr>
      </w:pPr>
      <w:r w:rsidRPr="004E4F2A">
        <w:rPr>
          <w:rFonts w:ascii="Arial" w:hAnsi="Arial" w:cs="Arial"/>
          <w:color w:val="0D0D0D" w:themeColor="text1" w:themeTint="F2"/>
          <w:sz w:val="20"/>
          <w:szCs w:val="20"/>
          <w:shd w:val="clear" w:color="auto" w:fill="FFFFFF"/>
        </w:rPr>
        <w:t>Uporabnik je dolžan napotenega delavca pred nastopom dela:</w:t>
      </w:r>
    </w:p>
    <w:p w14:paraId="6BE13E6B" w14:textId="77777777" w:rsidR="00C8677E" w:rsidRPr="004E4F2A" w:rsidRDefault="00C8677E" w:rsidP="003903AC">
      <w:pPr>
        <w:keepNext/>
        <w:keepLines/>
        <w:numPr>
          <w:ilvl w:val="0"/>
          <w:numId w:val="35"/>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seznaniti z oceno tveganja ter s splošnimi akti, ki se nanašajo na varnost in zdravje pri delu (vključujoč preskus znanja iz varstva pri delu), kot tudi z drugimi navodili uporabnika s področja varnosti za zunanje izvajalce in skupnih varstvenih ukrepih;</w:t>
      </w:r>
    </w:p>
    <w:p w14:paraId="3B248FF9" w14:textId="77777777" w:rsidR="00C8677E" w:rsidRPr="004E4F2A" w:rsidRDefault="00C8677E" w:rsidP="003903AC">
      <w:pPr>
        <w:keepNext/>
        <w:keepLines/>
        <w:numPr>
          <w:ilvl w:val="0"/>
          <w:numId w:val="35"/>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uvesti v delo in usposobiti, če je to potrebno za samostojno opravljanje dela;</w:t>
      </w:r>
    </w:p>
    <w:p w14:paraId="04B41C1A" w14:textId="77777777" w:rsidR="00C8677E" w:rsidRPr="004E4F2A" w:rsidRDefault="00C8677E" w:rsidP="003903AC">
      <w:pPr>
        <w:keepNext/>
        <w:keepLines/>
        <w:numPr>
          <w:ilvl w:val="0"/>
          <w:numId w:val="35"/>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zagotoviti zaščitna sredstva, če ni pisno drugače dogovorjeno.</w:t>
      </w:r>
    </w:p>
    <w:p w14:paraId="0CA6C05B" w14:textId="77777777" w:rsidR="00C8677E" w:rsidRPr="004E4F2A" w:rsidRDefault="00C8677E" w:rsidP="00C8677E">
      <w:pPr>
        <w:keepNext/>
        <w:keepLines/>
        <w:jc w:val="both"/>
        <w:rPr>
          <w:rFonts w:ascii="Arial" w:hAnsi="Arial" w:cs="Arial"/>
          <w:color w:val="0D0D0D" w:themeColor="text1" w:themeTint="F2"/>
          <w:sz w:val="20"/>
          <w:szCs w:val="20"/>
        </w:rPr>
      </w:pPr>
    </w:p>
    <w:p w14:paraId="742E0B4B"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Stroške teh ukrepov nosi uporabnik.</w:t>
      </w:r>
    </w:p>
    <w:p w14:paraId="25742AD8" w14:textId="77777777" w:rsidR="00C8677E" w:rsidRPr="004E4F2A" w:rsidRDefault="00C8677E" w:rsidP="00C8677E">
      <w:pPr>
        <w:keepNext/>
        <w:keepLines/>
        <w:jc w:val="both"/>
        <w:rPr>
          <w:rFonts w:ascii="Arial" w:hAnsi="Arial" w:cs="Arial"/>
          <w:color w:val="0D0D0D" w:themeColor="text1" w:themeTint="F2"/>
          <w:sz w:val="20"/>
          <w:szCs w:val="20"/>
        </w:rPr>
      </w:pPr>
    </w:p>
    <w:p w14:paraId="749C57D6"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je v primeru poškodbe napotenega delavca pri delu dolžan postopati v skladu s predpisi varnosti in zdravja pri delu ter nemudoma pisno obvestiti delodajalca. Uporabnik mora delodajalcu posredovati zapisnik o poškodbi pri delu in izvesti vse potrebne nadaljnje postopke.</w:t>
      </w:r>
    </w:p>
    <w:p w14:paraId="1067A259" w14:textId="77777777" w:rsidR="00C8677E" w:rsidRPr="004E4F2A" w:rsidRDefault="00C8677E" w:rsidP="00C8677E">
      <w:pPr>
        <w:keepNext/>
        <w:keepLines/>
        <w:rPr>
          <w:rFonts w:ascii="Arial" w:hAnsi="Arial" w:cs="Arial"/>
          <w:color w:val="0D0D0D" w:themeColor="text1" w:themeTint="F2"/>
          <w:sz w:val="20"/>
          <w:szCs w:val="20"/>
        </w:rPr>
      </w:pPr>
    </w:p>
    <w:p w14:paraId="72CBF99C" w14:textId="77777777" w:rsidR="00C8677E" w:rsidRPr="004E4F2A" w:rsidRDefault="00C8677E"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VARSTVO OSEBNIH PODATKOV</w:t>
      </w:r>
    </w:p>
    <w:p w14:paraId="1633C83D" w14:textId="77777777" w:rsidR="00C8677E" w:rsidRPr="004E4F2A" w:rsidRDefault="00C8677E" w:rsidP="00C8677E">
      <w:pPr>
        <w:keepNext/>
        <w:keepLines/>
        <w:tabs>
          <w:tab w:val="left" w:pos="851"/>
          <w:tab w:val="left" w:pos="1702"/>
        </w:tabs>
        <w:rPr>
          <w:rFonts w:ascii="Arial" w:hAnsi="Arial" w:cs="Arial"/>
          <w:b/>
          <w:color w:val="0D0D0D" w:themeColor="text1" w:themeTint="F2"/>
          <w:sz w:val="20"/>
          <w:szCs w:val="20"/>
        </w:rPr>
      </w:pPr>
    </w:p>
    <w:p w14:paraId="5B959BA8"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15817186" w14:textId="77777777" w:rsidR="00C8677E" w:rsidRPr="004E4F2A" w:rsidRDefault="00C8677E" w:rsidP="00C8677E">
      <w:pPr>
        <w:keepNext/>
        <w:keepLines/>
        <w:tabs>
          <w:tab w:val="left" w:pos="567"/>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se zavezuje, da bo v okviru zakonitega interesa opravljanja svoje dejavnosti obdeloval osebne podatke, ki jih pridobi s strani delodajalca zaupno, v skladu s pooblastilom delodajalca in v skladu z namenom zbiranja, ob upoštevanju predpisov, ki urejajo področje varstva osebnih podatkov.</w:t>
      </w:r>
    </w:p>
    <w:p w14:paraId="21ECCDF7" w14:textId="77777777" w:rsidR="00C8677E" w:rsidRPr="004E4F2A" w:rsidRDefault="00C8677E" w:rsidP="00C8677E">
      <w:pPr>
        <w:keepNext/>
        <w:keepLines/>
        <w:rPr>
          <w:rFonts w:ascii="Arial" w:hAnsi="Arial" w:cs="Arial"/>
          <w:color w:val="0D0D0D" w:themeColor="text1" w:themeTint="F2"/>
          <w:sz w:val="20"/>
          <w:szCs w:val="20"/>
        </w:rPr>
      </w:pPr>
    </w:p>
    <w:p w14:paraId="14A63D9F"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4896BBC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lastRenderedPageBreak/>
        <w:t xml:space="preserve">Uporabnik se zavezuje, da bo v skladu z 24. členom Zakona o varstvu osebnih podatkov (Uradni list RS, št. 86/2004, s spremembami), sprejel in upošteval potrebne organizacijske, tehnične in logično-tehnične postopke in ukrepe, za zavarovanje, preprečevanje slučajnega ali namernega nepooblaščenega uničevanja podatkov, njihove spremembe, izgube ali nepooblaščene obdelave. </w:t>
      </w:r>
    </w:p>
    <w:p w14:paraId="59AE91EA" w14:textId="77777777" w:rsidR="00C8677E" w:rsidRPr="004E4F2A" w:rsidRDefault="00C8677E" w:rsidP="00C8677E">
      <w:pPr>
        <w:keepNext/>
        <w:keepLines/>
        <w:jc w:val="both"/>
        <w:rPr>
          <w:rFonts w:ascii="Arial" w:hAnsi="Arial" w:cs="Arial"/>
          <w:color w:val="0D0D0D" w:themeColor="text1" w:themeTint="F2"/>
          <w:sz w:val="20"/>
          <w:szCs w:val="20"/>
        </w:rPr>
      </w:pPr>
    </w:p>
    <w:p w14:paraId="1920A8EF"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Pogodbenici bosta sklenili posebno pogodbo, ki bo urejala področje uporabe osebnih podatkov.</w:t>
      </w:r>
    </w:p>
    <w:p w14:paraId="14FD9405" w14:textId="77777777" w:rsidR="00C8677E" w:rsidRPr="004E4F2A" w:rsidRDefault="00C8677E" w:rsidP="00C8677E">
      <w:pPr>
        <w:keepNext/>
        <w:keepLines/>
        <w:rPr>
          <w:rFonts w:ascii="Arial" w:hAnsi="Arial" w:cs="Arial"/>
          <w:color w:val="0D0D0D" w:themeColor="text1" w:themeTint="F2"/>
          <w:sz w:val="20"/>
          <w:szCs w:val="20"/>
        </w:rPr>
      </w:pPr>
    </w:p>
    <w:p w14:paraId="5F244A53"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0E442913" w14:textId="0845C2F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Uporabnik se zavezuje, da bo po prenehanju veljavnosti </w:t>
      </w:r>
      <w:r w:rsidR="003A6A1F"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 xml:space="preserve">, vse posredovane osebne podatke in njihove morebitne kopije nemudoma predal delodajalcu ali jih ustrezno </w:t>
      </w:r>
      <w:proofErr w:type="spellStart"/>
      <w:r w:rsidRPr="004E4F2A">
        <w:rPr>
          <w:rFonts w:ascii="Arial" w:hAnsi="Arial" w:cs="Arial"/>
          <w:color w:val="0D0D0D" w:themeColor="text1" w:themeTint="F2"/>
          <w:sz w:val="20"/>
          <w:szCs w:val="20"/>
        </w:rPr>
        <w:t>anonimiziral</w:t>
      </w:r>
      <w:proofErr w:type="spellEnd"/>
      <w:r w:rsidRPr="004E4F2A">
        <w:rPr>
          <w:rFonts w:ascii="Arial" w:hAnsi="Arial" w:cs="Arial"/>
          <w:color w:val="0D0D0D" w:themeColor="text1" w:themeTint="F2"/>
          <w:sz w:val="20"/>
          <w:szCs w:val="20"/>
        </w:rPr>
        <w:t xml:space="preserve"> ali jih na zahtevo delodajalca uničil.</w:t>
      </w:r>
    </w:p>
    <w:p w14:paraId="67E865FD" w14:textId="77777777" w:rsidR="00C8677E" w:rsidRPr="004E4F2A" w:rsidRDefault="00C8677E" w:rsidP="00C8677E">
      <w:pPr>
        <w:keepNext/>
        <w:keepLines/>
        <w:rPr>
          <w:rFonts w:ascii="Arial" w:hAnsi="Arial" w:cs="Arial"/>
          <w:color w:val="0D0D0D" w:themeColor="text1" w:themeTint="F2"/>
          <w:sz w:val="20"/>
          <w:szCs w:val="20"/>
        </w:rPr>
      </w:pPr>
    </w:p>
    <w:p w14:paraId="599D7B91" w14:textId="77777777" w:rsidR="00C8677E" w:rsidRPr="004E4F2A" w:rsidRDefault="00C8677E" w:rsidP="00C8677E">
      <w:pPr>
        <w:keepNext/>
        <w:keepLines/>
        <w:rPr>
          <w:rFonts w:ascii="Arial" w:hAnsi="Arial" w:cs="Arial"/>
          <w:color w:val="0D0D0D" w:themeColor="text1" w:themeTint="F2"/>
          <w:sz w:val="20"/>
          <w:szCs w:val="20"/>
        </w:rPr>
      </w:pPr>
    </w:p>
    <w:p w14:paraId="099A4FA8" w14:textId="3A45B020" w:rsidR="00C8677E" w:rsidRPr="004E4F2A" w:rsidRDefault="00BF28BD" w:rsidP="00C8677E">
      <w:pPr>
        <w:keepNext/>
        <w:keepLines/>
        <w:ind w:left="360" w:hanging="360"/>
        <w:rPr>
          <w:rFonts w:ascii="Arial" w:hAnsi="Arial" w:cs="Arial"/>
          <w:b/>
          <w:color w:val="0D0D0D" w:themeColor="text1" w:themeTint="F2"/>
          <w:sz w:val="20"/>
          <w:szCs w:val="20"/>
        </w:rPr>
      </w:pPr>
      <w:proofErr w:type="spellStart"/>
      <w:r w:rsidRPr="004E4F2A">
        <w:rPr>
          <w:rFonts w:ascii="Arial" w:hAnsi="Arial" w:cs="Arial"/>
          <w:b/>
          <w:color w:val="0D0D0D" w:themeColor="text1" w:themeTint="F2"/>
          <w:sz w:val="20"/>
          <w:szCs w:val="20"/>
        </w:rPr>
        <w:t>VIIIa</w:t>
      </w:r>
      <w:proofErr w:type="spellEnd"/>
      <w:r w:rsidRPr="004E4F2A">
        <w:rPr>
          <w:rFonts w:ascii="Arial" w:hAnsi="Arial" w:cs="Arial"/>
          <w:b/>
          <w:color w:val="0D0D0D" w:themeColor="text1" w:themeTint="F2"/>
          <w:sz w:val="20"/>
          <w:szCs w:val="20"/>
        </w:rPr>
        <w:t xml:space="preserve">. </w:t>
      </w:r>
      <w:r w:rsidR="00C8677E" w:rsidRPr="004E4F2A">
        <w:rPr>
          <w:rFonts w:ascii="Arial" w:hAnsi="Arial" w:cs="Arial"/>
          <w:b/>
          <w:color w:val="0D0D0D" w:themeColor="text1" w:themeTint="F2"/>
          <w:sz w:val="20"/>
          <w:szCs w:val="20"/>
        </w:rPr>
        <w:t>PODIZVAJALCI</w:t>
      </w:r>
    </w:p>
    <w:p w14:paraId="7FEE9BAC"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69061103" w14:textId="439B720B"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Poleg </w:t>
      </w:r>
      <w:r w:rsidR="001639FB" w:rsidRPr="004E4F2A">
        <w:rPr>
          <w:rFonts w:ascii="Arial" w:hAnsi="Arial" w:cs="Arial"/>
          <w:color w:val="0D0D0D" w:themeColor="text1" w:themeTint="F2"/>
          <w:sz w:val="20"/>
          <w:szCs w:val="20"/>
        </w:rPr>
        <w:t>delodajalca</w:t>
      </w:r>
      <w:r w:rsidRPr="004E4F2A">
        <w:rPr>
          <w:rFonts w:ascii="Arial" w:hAnsi="Arial" w:cs="Arial"/>
          <w:color w:val="0D0D0D" w:themeColor="text1" w:themeTint="F2"/>
          <w:sz w:val="20"/>
          <w:szCs w:val="20"/>
        </w:rPr>
        <w:t xml:space="preserve">  sodelujejo pri izvedbi naročila tudi naslednji podizvajalci:</w:t>
      </w:r>
    </w:p>
    <w:p w14:paraId="28C78BC3"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1._____________________________________________________________(naziv, polni naslov, matična številka, davčna številka in transakcijski račun)</w:t>
      </w:r>
    </w:p>
    <w:p w14:paraId="0A49925B"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vrsta del, ki jih bo izvedel podizvajalec in vsaka vrsta blaga, ki ga bo dobavil podizvajalec</w:t>
      </w:r>
    </w:p>
    <w:p w14:paraId="438070B8"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31711D82"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predmet, količina, vrednost izvedbe del:</w:t>
      </w:r>
    </w:p>
    <w:p w14:paraId="5B85D5D2"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3868D213"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2._____________________________________________________________(naziv, polni naslov, matična številka, davčna številka in transakcijski račun)</w:t>
      </w:r>
    </w:p>
    <w:p w14:paraId="284FF540"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vrsta del, ki jih bo izvedel podizvajalec in vsaka vrsta blaga, ki ga bo dobavil podizvajalec</w:t>
      </w:r>
    </w:p>
    <w:p w14:paraId="1E8063A1"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3E7AE6FD"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predmet, količina, vrednost izvedbe del:</w:t>
      </w:r>
    </w:p>
    <w:p w14:paraId="0BFC470A"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0B3EF52D" w14:textId="77777777" w:rsidR="003A6A1F" w:rsidRPr="004E4F2A" w:rsidRDefault="003A6A1F" w:rsidP="003A6A1F">
      <w:pPr>
        <w:jc w:val="both"/>
        <w:rPr>
          <w:rFonts w:ascii="Arial" w:hAnsi="Arial" w:cs="Arial"/>
          <w:color w:val="0D0D0D" w:themeColor="text1" w:themeTint="F2"/>
          <w:sz w:val="20"/>
          <w:szCs w:val="20"/>
        </w:rPr>
      </w:pPr>
    </w:p>
    <w:p w14:paraId="683DF6EA" w14:textId="26D2C562" w:rsidR="003A6A1F" w:rsidRPr="004E4F2A" w:rsidRDefault="001639FB"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w:t>
      </w:r>
      <w:r w:rsidR="003A6A1F" w:rsidRPr="004E4F2A">
        <w:rPr>
          <w:rFonts w:ascii="Arial" w:hAnsi="Arial" w:cs="Arial"/>
          <w:color w:val="0D0D0D" w:themeColor="text1" w:themeTint="F2"/>
          <w:sz w:val="20"/>
          <w:szCs w:val="20"/>
        </w:rPr>
        <w:t xml:space="preserve"> pooblašča </w:t>
      </w:r>
      <w:r w:rsidRPr="004E4F2A">
        <w:rPr>
          <w:rFonts w:ascii="Arial" w:hAnsi="Arial" w:cs="Arial"/>
          <w:color w:val="0D0D0D" w:themeColor="text1" w:themeTint="F2"/>
          <w:sz w:val="20"/>
          <w:szCs w:val="20"/>
        </w:rPr>
        <w:t>uporabnika</w:t>
      </w:r>
      <w:r w:rsidR="003A6A1F" w:rsidRPr="004E4F2A">
        <w:rPr>
          <w:rFonts w:ascii="Arial" w:hAnsi="Arial" w:cs="Arial"/>
          <w:color w:val="0D0D0D" w:themeColor="text1" w:themeTint="F2"/>
          <w:sz w:val="20"/>
          <w:szCs w:val="20"/>
        </w:rPr>
        <w:t xml:space="preserve">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sidRPr="004E4F2A">
        <w:rPr>
          <w:rFonts w:ascii="Arial" w:hAnsi="Arial" w:cs="Arial"/>
          <w:color w:val="0D0D0D" w:themeColor="text1" w:themeTint="F2"/>
          <w:sz w:val="20"/>
          <w:szCs w:val="20"/>
        </w:rPr>
        <w:t>delodajalca. Delodajalec</w:t>
      </w:r>
      <w:r w:rsidR="003A6A1F" w:rsidRPr="004E4F2A">
        <w:rPr>
          <w:rFonts w:ascii="Arial" w:hAnsi="Arial" w:cs="Arial"/>
          <w:color w:val="0D0D0D" w:themeColor="text1" w:themeTint="F2"/>
          <w:sz w:val="20"/>
          <w:szCs w:val="20"/>
        </w:rPr>
        <w:t xml:space="preserve"> mora računu (obračunski situaciji) obvezno priložiti predhodno potrjene račune podizvajalca/</w:t>
      </w:r>
      <w:proofErr w:type="spellStart"/>
      <w:r w:rsidR="003A6A1F" w:rsidRPr="004E4F2A">
        <w:rPr>
          <w:rFonts w:ascii="Arial" w:hAnsi="Arial" w:cs="Arial"/>
          <w:color w:val="0D0D0D" w:themeColor="text1" w:themeTint="F2"/>
          <w:sz w:val="20"/>
          <w:szCs w:val="20"/>
        </w:rPr>
        <w:t>ev</w:t>
      </w:r>
      <w:proofErr w:type="spellEnd"/>
      <w:r w:rsidR="003A6A1F" w:rsidRPr="004E4F2A">
        <w:rPr>
          <w:rFonts w:ascii="Arial" w:hAnsi="Arial" w:cs="Arial"/>
          <w:color w:val="0D0D0D" w:themeColor="text1" w:themeTint="F2"/>
          <w:sz w:val="20"/>
          <w:szCs w:val="20"/>
        </w:rPr>
        <w:t>.</w:t>
      </w:r>
    </w:p>
    <w:p w14:paraId="064C10FA" w14:textId="77777777" w:rsidR="003A6A1F" w:rsidRPr="004E4F2A" w:rsidRDefault="003A6A1F" w:rsidP="003A6A1F">
      <w:pPr>
        <w:jc w:val="both"/>
        <w:rPr>
          <w:rFonts w:ascii="Arial" w:hAnsi="Arial" w:cs="Arial"/>
          <w:color w:val="0D0D0D" w:themeColor="text1" w:themeTint="F2"/>
          <w:sz w:val="20"/>
          <w:szCs w:val="20"/>
        </w:rPr>
      </w:pPr>
    </w:p>
    <w:p w14:paraId="2C365643" w14:textId="1BD538EA" w:rsidR="003A6A1F" w:rsidRPr="004E4F2A" w:rsidRDefault="003A6A1F"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Roki plačil podizvajalcem so enaki, kot so določeni za plačilo obveznosti </w:t>
      </w:r>
      <w:r w:rsidR="001639FB" w:rsidRPr="004E4F2A">
        <w:rPr>
          <w:rFonts w:ascii="Arial" w:hAnsi="Arial" w:cs="Arial"/>
          <w:color w:val="0D0D0D" w:themeColor="text1" w:themeTint="F2"/>
          <w:sz w:val="20"/>
          <w:szCs w:val="20"/>
        </w:rPr>
        <w:t>uporabnika do delodajalca</w:t>
      </w:r>
      <w:r w:rsidRPr="004E4F2A">
        <w:rPr>
          <w:rFonts w:ascii="Arial" w:hAnsi="Arial" w:cs="Arial"/>
          <w:color w:val="0D0D0D" w:themeColor="text1" w:themeTint="F2"/>
          <w:sz w:val="20"/>
          <w:szCs w:val="20"/>
        </w:rPr>
        <w:t xml:space="preserve"> v tej pogodb</w:t>
      </w:r>
      <w:r w:rsidR="001639FB" w:rsidRPr="004E4F2A">
        <w:rPr>
          <w:rFonts w:ascii="Arial" w:hAnsi="Arial" w:cs="Arial"/>
          <w:color w:val="0D0D0D" w:themeColor="text1" w:themeTint="F2"/>
          <w:sz w:val="20"/>
          <w:szCs w:val="20"/>
        </w:rPr>
        <w:t>i</w:t>
      </w:r>
      <w:r w:rsidRPr="004E4F2A">
        <w:rPr>
          <w:rFonts w:ascii="Arial" w:hAnsi="Arial" w:cs="Arial"/>
          <w:color w:val="0D0D0D" w:themeColor="text1" w:themeTint="F2"/>
          <w:sz w:val="20"/>
          <w:szCs w:val="20"/>
        </w:rPr>
        <w:t>.</w:t>
      </w:r>
    </w:p>
    <w:p w14:paraId="3C9864E0" w14:textId="77777777" w:rsidR="003A6A1F" w:rsidRPr="004E4F2A" w:rsidRDefault="003A6A1F" w:rsidP="003A6A1F">
      <w:pPr>
        <w:jc w:val="both"/>
        <w:rPr>
          <w:rFonts w:ascii="Arial" w:hAnsi="Arial" w:cs="Arial"/>
          <w:color w:val="0D0D0D" w:themeColor="text1" w:themeTint="F2"/>
          <w:sz w:val="20"/>
          <w:szCs w:val="20"/>
        </w:rPr>
      </w:pPr>
    </w:p>
    <w:p w14:paraId="3B98075B" w14:textId="7A10F5A5" w:rsidR="003A6A1F" w:rsidRPr="004E4F2A" w:rsidRDefault="003A6A1F"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Podizvajalec, ki je v ponudbi zahteval neposredno plačilo v skladu z 94. členom ZJN-3, mora </w:t>
      </w:r>
      <w:r w:rsidR="001639FB" w:rsidRPr="004E4F2A">
        <w:rPr>
          <w:rFonts w:ascii="Arial" w:hAnsi="Arial" w:cs="Arial"/>
          <w:color w:val="0D0D0D" w:themeColor="text1" w:themeTint="F2"/>
          <w:sz w:val="20"/>
          <w:szCs w:val="20"/>
        </w:rPr>
        <w:t xml:space="preserve">uporabniku </w:t>
      </w:r>
      <w:r w:rsidRPr="004E4F2A">
        <w:rPr>
          <w:rFonts w:ascii="Arial" w:hAnsi="Arial" w:cs="Arial"/>
          <w:color w:val="0D0D0D" w:themeColor="text1" w:themeTint="F2"/>
          <w:sz w:val="20"/>
          <w:szCs w:val="20"/>
        </w:rPr>
        <w:t xml:space="preserve">posredovati kopijo pogodbe, ki jo je sklenil z </w:t>
      </w:r>
      <w:r w:rsidR="001639FB" w:rsidRPr="004E4F2A">
        <w:rPr>
          <w:rFonts w:ascii="Arial" w:hAnsi="Arial" w:cs="Arial"/>
          <w:color w:val="0D0D0D" w:themeColor="text1" w:themeTint="F2"/>
          <w:sz w:val="20"/>
          <w:szCs w:val="20"/>
        </w:rPr>
        <w:t>delodajalcem</w:t>
      </w:r>
      <w:r w:rsidRPr="004E4F2A">
        <w:rPr>
          <w:rFonts w:ascii="Arial" w:hAnsi="Arial" w:cs="Arial"/>
          <w:color w:val="0D0D0D" w:themeColor="text1" w:themeTint="F2"/>
          <w:sz w:val="20"/>
          <w:szCs w:val="20"/>
        </w:rPr>
        <w:t>, v petih (5) dneh od sklenitve te pogodbe.</w:t>
      </w:r>
    </w:p>
    <w:p w14:paraId="02DCAD1E" w14:textId="77777777" w:rsidR="003A6A1F" w:rsidRPr="004E4F2A" w:rsidRDefault="003A6A1F" w:rsidP="003A6A1F">
      <w:pPr>
        <w:jc w:val="both"/>
        <w:rPr>
          <w:rFonts w:ascii="Arial" w:hAnsi="Arial" w:cs="Arial"/>
          <w:color w:val="0D0D0D" w:themeColor="text1" w:themeTint="F2"/>
          <w:sz w:val="20"/>
          <w:szCs w:val="20"/>
        </w:rPr>
      </w:pPr>
    </w:p>
    <w:p w14:paraId="3C2DFDFA" w14:textId="27D4B943" w:rsidR="003A6A1F" w:rsidRPr="004E4F2A" w:rsidRDefault="003A6A1F"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Če neposredno plačilo podizvajalcu ni obvezno, bo </w:t>
      </w:r>
      <w:r w:rsidR="001639FB" w:rsidRPr="004E4F2A">
        <w:rPr>
          <w:rFonts w:ascii="Arial" w:hAnsi="Arial" w:cs="Arial"/>
          <w:color w:val="0D0D0D" w:themeColor="text1" w:themeTint="F2"/>
          <w:sz w:val="20"/>
          <w:szCs w:val="20"/>
        </w:rPr>
        <w:t>uporabnik od delodajalca</w:t>
      </w:r>
      <w:r w:rsidRPr="004E4F2A">
        <w:rPr>
          <w:rFonts w:ascii="Arial" w:hAnsi="Arial" w:cs="Arial"/>
          <w:color w:val="0D0D0D" w:themeColor="text1" w:themeTint="F2"/>
          <w:sz w:val="20"/>
          <w:szCs w:val="20"/>
        </w:rPr>
        <w:t xml:space="preserve"> zahteval, da mu najpozneje v 60 dneh od plačila končnega računa oz. situacije pošlje svojo pisno izjavo in pisno izjavo podizvajalca, da je podizvajalec prejel plačilo za izvedeno storitev/dobavo.</w:t>
      </w:r>
    </w:p>
    <w:p w14:paraId="03D532B2" w14:textId="77777777" w:rsidR="003A6A1F" w:rsidRPr="004E4F2A" w:rsidRDefault="003A6A1F" w:rsidP="003A6A1F">
      <w:pPr>
        <w:keepNext/>
        <w:keepLines/>
        <w:tabs>
          <w:tab w:val="left" w:pos="851"/>
          <w:tab w:val="left" w:pos="1702"/>
        </w:tabs>
        <w:rPr>
          <w:rFonts w:ascii="Arial" w:hAnsi="Arial" w:cs="Arial"/>
          <w:b/>
          <w:color w:val="0D0D0D" w:themeColor="text1" w:themeTint="F2"/>
          <w:sz w:val="20"/>
          <w:szCs w:val="20"/>
        </w:rPr>
      </w:pPr>
    </w:p>
    <w:p w14:paraId="79E15F6D" w14:textId="2D9D3A60" w:rsidR="003A6A1F" w:rsidRPr="004E4F2A" w:rsidRDefault="003A6A1F"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FINANČNO ZAVAROVANJE</w:t>
      </w:r>
    </w:p>
    <w:p w14:paraId="5616CE75" w14:textId="77777777" w:rsidR="003A6A1F" w:rsidRPr="004E4F2A" w:rsidRDefault="003A6A1F" w:rsidP="003A6A1F">
      <w:pPr>
        <w:keepNext/>
        <w:keepLines/>
        <w:tabs>
          <w:tab w:val="left" w:pos="851"/>
          <w:tab w:val="left" w:pos="1702"/>
        </w:tabs>
        <w:rPr>
          <w:rFonts w:ascii="Arial" w:hAnsi="Arial" w:cs="Arial"/>
          <w:b/>
          <w:color w:val="0D0D0D" w:themeColor="text1" w:themeTint="F2"/>
          <w:sz w:val="20"/>
          <w:szCs w:val="20"/>
        </w:rPr>
      </w:pPr>
    </w:p>
    <w:p w14:paraId="43FB5411" w14:textId="77777777" w:rsidR="003A6A1F" w:rsidRPr="004E4F2A" w:rsidRDefault="003A6A1F"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53CDDF04" w14:textId="7DE9CC33" w:rsidR="003A6A1F" w:rsidRDefault="003A6A1F" w:rsidP="003A6A1F">
      <w:pPr>
        <w:jc w:val="both"/>
        <w:rPr>
          <w:rFonts w:ascii="Arial" w:hAnsi="Arial" w:cs="Arial"/>
          <w:color w:val="0D0D0D"/>
          <w:sz w:val="20"/>
          <w:szCs w:val="20"/>
        </w:rPr>
      </w:pPr>
      <w:r w:rsidRPr="004E4F2A">
        <w:rPr>
          <w:rFonts w:ascii="Arial" w:hAnsi="Arial" w:cs="Arial"/>
          <w:color w:val="0D0D0D" w:themeColor="text1" w:themeTint="F2"/>
          <w:sz w:val="20"/>
          <w:szCs w:val="20"/>
        </w:rPr>
        <w:t xml:space="preserve">Delodajalec se obvezuje, da bo ob podpisu pogodbe, uporabniku predložil bančno garancijo za dobro izvedbo pogodbenih obveznosti v višini </w:t>
      </w:r>
      <w:r w:rsidR="004E4F2A" w:rsidRPr="004E4F2A">
        <w:rPr>
          <w:rFonts w:ascii="Arial" w:hAnsi="Arial" w:cs="Arial"/>
          <w:color w:val="0D0D0D" w:themeColor="text1" w:themeTint="F2"/>
          <w:sz w:val="20"/>
          <w:szCs w:val="20"/>
        </w:rPr>
        <w:t>2</w:t>
      </w:r>
      <w:r w:rsidRPr="004E4F2A">
        <w:rPr>
          <w:rFonts w:ascii="Arial" w:hAnsi="Arial" w:cs="Arial"/>
          <w:color w:val="0D0D0D" w:themeColor="text1" w:themeTint="F2"/>
          <w:sz w:val="20"/>
          <w:szCs w:val="20"/>
        </w:rPr>
        <w:t xml:space="preserve"> % skupne pogodbene vrednosti z DDV, in sicer v roku 10 dni po podpisu pogodbe, z veljavnostjo za ves čas pogodbenega razmerja in še 60 dni po izteku roka za izpolnitev </w:t>
      </w:r>
      <w:r w:rsidRPr="00BF28BD">
        <w:rPr>
          <w:rFonts w:ascii="Arial" w:hAnsi="Arial" w:cs="Arial"/>
          <w:color w:val="0D0D0D"/>
          <w:sz w:val="20"/>
          <w:szCs w:val="20"/>
        </w:rPr>
        <w:t>pogodbenih obveznosti.</w:t>
      </w:r>
    </w:p>
    <w:p w14:paraId="58D3029B" w14:textId="3217DC76" w:rsidR="00761934" w:rsidRDefault="00761934" w:rsidP="003A6A1F">
      <w:pPr>
        <w:jc w:val="both"/>
        <w:rPr>
          <w:rFonts w:ascii="Arial" w:hAnsi="Arial" w:cs="Arial"/>
          <w:color w:val="0D0D0D"/>
          <w:sz w:val="20"/>
          <w:szCs w:val="20"/>
        </w:rPr>
      </w:pPr>
    </w:p>
    <w:p w14:paraId="10F3C913" w14:textId="77777777" w:rsidR="00761934" w:rsidRPr="00BF28BD" w:rsidRDefault="00761934" w:rsidP="00761934">
      <w:pPr>
        <w:keepNext/>
        <w:keepLines/>
        <w:jc w:val="both"/>
        <w:rPr>
          <w:rFonts w:ascii="Arial" w:hAnsi="Arial" w:cs="Arial"/>
          <w:sz w:val="20"/>
          <w:szCs w:val="20"/>
        </w:rPr>
      </w:pPr>
      <w:r w:rsidRPr="00BF28BD">
        <w:rPr>
          <w:rFonts w:ascii="Arial" w:hAnsi="Arial" w:cs="Arial"/>
          <w:sz w:val="20"/>
          <w:szCs w:val="20"/>
        </w:rPr>
        <w:t xml:space="preserve">V kolikor delodajalec ne izpolnjuje svojih obveznosti iz pogodbe lahko uporabnik unovči finančno zavarovanje in od pogodbe odstopi, brez kakršnekoli obveznosti do delodajalca. Uporabnik bo pred unovčitvijo finančnega zavarovanja delodajalca pisno pozval k izpolnjevanju obveznosti iz okvirnega sporazuma in mu določil rok za izpolnitev. </w:t>
      </w:r>
    </w:p>
    <w:p w14:paraId="587160C6" w14:textId="65BF6319" w:rsidR="00761934" w:rsidRDefault="00761934" w:rsidP="003A6A1F">
      <w:pPr>
        <w:jc w:val="both"/>
        <w:rPr>
          <w:rFonts w:ascii="Arial" w:hAnsi="Arial" w:cs="Arial"/>
          <w:color w:val="0D0D0D"/>
          <w:sz w:val="20"/>
          <w:szCs w:val="20"/>
        </w:rPr>
      </w:pPr>
    </w:p>
    <w:p w14:paraId="7A49A87F" w14:textId="76D1F7FC" w:rsidR="00761934" w:rsidRDefault="00761934" w:rsidP="003A6A1F">
      <w:pPr>
        <w:jc w:val="both"/>
        <w:rPr>
          <w:rFonts w:ascii="Arial" w:hAnsi="Arial" w:cs="Arial"/>
          <w:color w:val="0D0D0D"/>
          <w:sz w:val="20"/>
          <w:szCs w:val="20"/>
        </w:rPr>
      </w:pPr>
    </w:p>
    <w:p w14:paraId="70237575" w14:textId="1B5DED89" w:rsidR="00761934" w:rsidRDefault="00761934" w:rsidP="003A6A1F">
      <w:pPr>
        <w:jc w:val="both"/>
        <w:rPr>
          <w:rFonts w:ascii="Arial" w:hAnsi="Arial" w:cs="Arial"/>
          <w:color w:val="0D0D0D"/>
          <w:sz w:val="20"/>
          <w:szCs w:val="20"/>
        </w:rPr>
      </w:pPr>
    </w:p>
    <w:p w14:paraId="7D6E6720" w14:textId="0F7725F9" w:rsidR="00761934" w:rsidRDefault="00761934" w:rsidP="003A6A1F">
      <w:pPr>
        <w:jc w:val="both"/>
        <w:rPr>
          <w:rFonts w:ascii="Arial" w:hAnsi="Arial" w:cs="Arial"/>
          <w:color w:val="0D0D0D"/>
          <w:sz w:val="20"/>
          <w:szCs w:val="20"/>
        </w:rPr>
      </w:pPr>
    </w:p>
    <w:p w14:paraId="68F871EF" w14:textId="1E37CBAC" w:rsidR="00761934" w:rsidRDefault="00761934" w:rsidP="003A6A1F">
      <w:pPr>
        <w:jc w:val="both"/>
        <w:rPr>
          <w:rFonts w:ascii="Arial" w:hAnsi="Arial" w:cs="Arial"/>
          <w:color w:val="0D0D0D"/>
          <w:sz w:val="20"/>
          <w:szCs w:val="20"/>
        </w:rPr>
      </w:pPr>
    </w:p>
    <w:p w14:paraId="5D8D43E6" w14:textId="77777777" w:rsidR="00761934" w:rsidRPr="00BF28BD" w:rsidRDefault="00761934" w:rsidP="003A6A1F">
      <w:pPr>
        <w:jc w:val="both"/>
        <w:rPr>
          <w:rFonts w:ascii="Arial" w:hAnsi="Arial" w:cs="Arial"/>
          <w:color w:val="0D0D0D"/>
          <w:sz w:val="20"/>
          <w:szCs w:val="20"/>
        </w:rPr>
      </w:pPr>
    </w:p>
    <w:p w14:paraId="5219CD83" w14:textId="77777777" w:rsidR="003A6A1F" w:rsidRPr="00BF28BD" w:rsidRDefault="003A6A1F" w:rsidP="003A6A1F">
      <w:pPr>
        <w:keepNext/>
        <w:keepLines/>
        <w:jc w:val="both"/>
        <w:rPr>
          <w:rFonts w:ascii="Arial" w:hAnsi="Arial" w:cs="Arial"/>
          <w:sz w:val="20"/>
          <w:szCs w:val="20"/>
        </w:rPr>
      </w:pPr>
    </w:p>
    <w:p w14:paraId="36D8C1FD" w14:textId="77777777" w:rsidR="003A6A1F" w:rsidRPr="00BF28BD" w:rsidRDefault="003A6A1F"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1B6F94F8" w14:textId="00E30C0E" w:rsidR="003A6A1F" w:rsidRPr="00BF28BD" w:rsidRDefault="003A6A1F" w:rsidP="003903AC">
      <w:pPr>
        <w:keepNext/>
        <w:keepLines/>
        <w:contextualSpacing/>
        <w:rPr>
          <w:rFonts w:ascii="Arial" w:hAnsi="Arial" w:cs="Arial"/>
          <w:sz w:val="20"/>
          <w:szCs w:val="20"/>
        </w:rPr>
      </w:pPr>
      <w:r w:rsidRPr="00BF28BD">
        <w:rPr>
          <w:rFonts w:ascii="Arial" w:hAnsi="Arial" w:cs="Arial"/>
          <w:sz w:val="20"/>
          <w:szCs w:val="20"/>
        </w:rPr>
        <w:t xml:space="preserve">Unovčenje finančnega zavarovanja ne odvezuje delodajalca od njegove obveznosti, povrniti uporabniku škodo v višini zneska razlike med višino dejanske škode, ki jo je uporabnik zaradi neizpolnjevanja obveznosti iz </w:t>
      </w:r>
      <w:r w:rsidR="003903AC" w:rsidRPr="00BF28BD">
        <w:rPr>
          <w:rFonts w:ascii="Arial" w:hAnsi="Arial" w:cs="Arial"/>
          <w:sz w:val="20"/>
          <w:szCs w:val="20"/>
        </w:rPr>
        <w:t>pogodbe</w:t>
      </w:r>
      <w:r w:rsidRPr="00BF28BD">
        <w:rPr>
          <w:rFonts w:ascii="Arial" w:hAnsi="Arial" w:cs="Arial"/>
          <w:sz w:val="20"/>
          <w:szCs w:val="20"/>
        </w:rPr>
        <w:t xml:space="preserve"> delodajalca utrpel in zneskom iz unovčenega finančnega zavarovanja.</w:t>
      </w:r>
    </w:p>
    <w:p w14:paraId="22B29F8C" w14:textId="77777777" w:rsidR="003A6A1F" w:rsidRPr="00BF28BD" w:rsidRDefault="003A6A1F" w:rsidP="003A6A1F">
      <w:pPr>
        <w:keepNext/>
        <w:keepLines/>
        <w:jc w:val="both"/>
        <w:rPr>
          <w:rFonts w:ascii="Arial" w:hAnsi="Arial" w:cs="Arial"/>
          <w:sz w:val="20"/>
          <w:szCs w:val="20"/>
        </w:rPr>
      </w:pPr>
    </w:p>
    <w:p w14:paraId="399F9334" w14:textId="77777777" w:rsidR="003A6A1F" w:rsidRPr="00BF28BD" w:rsidRDefault="003A6A1F" w:rsidP="003A6A1F">
      <w:pPr>
        <w:keepNext/>
        <w:keepLines/>
        <w:jc w:val="both"/>
        <w:rPr>
          <w:rFonts w:ascii="Arial" w:hAnsi="Arial" w:cs="Arial"/>
          <w:sz w:val="20"/>
          <w:szCs w:val="20"/>
        </w:rPr>
      </w:pPr>
      <w:r w:rsidRPr="00BF28BD">
        <w:rPr>
          <w:rFonts w:ascii="Arial" w:hAnsi="Arial" w:cs="Arial"/>
          <w:sz w:val="20"/>
          <w:szCs w:val="20"/>
        </w:rPr>
        <w:t xml:space="preserve">V primeru da uporabnik unovči finančno zavarovanje dobre izvedbe obveznosti, manjše od navedenega v predhodno navedenem členu, mora delodajalec predložiti uporabniku novo finančno zavarovanje dobre izvedbe obveznosti. </w:t>
      </w:r>
    </w:p>
    <w:p w14:paraId="6304DDF9" w14:textId="77777777" w:rsidR="00C8677E" w:rsidRPr="00BF28BD" w:rsidRDefault="00C8677E" w:rsidP="00C8677E">
      <w:pPr>
        <w:keepNext/>
        <w:keepLines/>
        <w:tabs>
          <w:tab w:val="left" w:pos="851"/>
          <w:tab w:val="left" w:pos="1702"/>
        </w:tabs>
        <w:rPr>
          <w:rFonts w:ascii="Arial" w:hAnsi="Arial" w:cs="Arial"/>
          <w:b/>
          <w:sz w:val="20"/>
          <w:szCs w:val="20"/>
        </w:rPr>
      </w:pPr>
    </w:p>
    <w:p w14:paraId="4CC49038" w14:textId="6D3D1360" w:rsidR="00C8677E" w:rsidRPr="00BF28BD" w:rsidRDefault="00C8677E" w:rsidP="00BF28BD">
      <w:pPr>
        <w:pStyle w:val="Odstavekseznama"/>
        <w:keepNext/>
        <w:keepLines/>
        <w:numPr>
          <w:ilvl w:val="0"/>
          <w:numId w:val="32"/>
        </w:numPr>
        <w:tabs>
          <w:tab w:val="left" w:pos="851"/>
          <w:tab w:val="left" w:pos="1702"/>
        </w:tabs>
        <w:rPr>
          <w:rFonts w:ascii="Arial" w:hAnsi="Arial" w:cs="Arial"/>
          <w:b/>
          <w:sz w:val="20"/>
        </w:rPr>
      </w:pPr>
      <w:r w:rsidRPr="00BF28BD">
        <w:rPr>
          <w:rFonts w:ascii="Arial" w:hAnsi="Arial" w:cs="Arial"/>
          <w:b/>
          <w:sz w:val="20"/>
        </w:rPr>
        <w:t xml:space="preserve">KAZEN PO </w:t>
      </w:r>
      <w:r w:rsidR="003903AC" w:rsidRPr="00BF28BD">
        <w:rPr>
          <w:rFonts w:ascii="Arial" w:hAnsi="Arial" w:cs="Arial"/>
          <w:b/>
          <w:sz w:val="20"/>
        </w:rPr>
        <w:t>POGODBI</w:t>
      </w:r>
    </w:p>
    <w:p w14:paraId="2BDD8A5D" w14:textId="77777777" w:rsidR="00C8677E" w:rsidRPr="00BF28BD" w:rsidRDefault="00C8677E" w:rsidP="00C8677E">
      <w:pPr>
        <w:keepNext/>
        <w:keepLines/>
        <w:tabs>
          <w:tab w:val="left" w:pos="851"/>
          <w:tab w:val="left" w:pos="1702"/>
        </w:tabs>
        <w:rPr>
          <w:rFonts w:ascii="Arial" w:hAnsi="Arial" w:cs="Arial"/>
          <w:b/>
          <w:sz w:val="20"/>
          <w:szCs w:val="20"/>
        </w:rPr>
      </w:pPr>
    </w:p>
    <w:p w14:paraId="6D11D957" w14:textId="77777777" w:rsidR="00C8677E" w:rsidRPr="00BF28BD" w:rsidRDefault="00C8677E"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60CBCA5A" w14:textId="4D9FEC95" w:rsidR="00C8677E" w:rsidRPr="00BF28BD" w:rsidRDefault="00C8677E" w:rsidP="00C8677E">
      <w:pPr>
        <w:keepNext/>
        <w:keepLines/>
        <w:suppressAutoHyphens/>
        <w:jc w:val="both"/>
        <w:rPr>
          <w:rFonts w:ascii="Arial" w:hAnsi="Arial" w:cs="Arial"/>
          <w:sz w:val="20"/>
          <w:szCs w:val="20"/>
          <w:lang w:eastAsia="ar-SA"/>
        </w:rPr>
      </w:pPr>
      <w:r w:rsidRPr="00BF28BD">
        <w:rPr>
          <w:rFonts w:ascii="Arial" w:hAnsi="Arial" w:cs="Arial"/>
          <w:sz w:val="20"/>
          <w:szCs w:val="20"/>
          <w:lang w:eastAsia="ar-SA"/>
        </w:rPr>
        <w:t xml:space="preserve">V kolikor delodajalec ne zagotovi dogovorjenega števila napotenih delavcev v roku in na način določen s </w:t>
      </w:r>
      <w:r w:rsidR="003903AC" w:rsidRPr="00BF28BD">
        <w:rPr>
          <w:rFonts w:ascii="Arial" w:hAnsi="Arial" w:cs="Arial"/>
          <w:sz w:val="20"/>
          <w:szCs w:val="20"/>
          <w:lang w:eastAsia="ar-SA"/>
        </w:rPr>
        <w:t>To pogodbo</w:t>
      </w:r>
      <w:r w:rsidRPr="00BF28BD">
        <w:rPr>
          <w:rFonts w:ascii="Arial" w:hAnsi="Arial" w:cs="Arial"/>
          <w:sz w:val="20"/>
          <w:szCs w:val="20"/>
          <w:lang w:eastAsia="ar-SA"/>
        </w:rPr>
        <w:t>, na zahtevo uporabnika ne odstrani napotenega delavca z dela ali ne dostavi vse dokumentacije v skladu s slovensko zakonodajo in te</w:t>
      </w:r>
      <w:r w:rsidR="003903AC" w:rsidRPr="00BF28BD">
        <w:rPr>
          <w:rFonts w:ascii="Arial" w:hAnsi="Arial" w:cs="Arial"/>
          <w:sz w:val="20"/>
          <w:szCs w:val="20"/>
          <w:lang w:eastAsia="ar-SA"/>
        </w:rPr>
        <w:t>j</w:t>
      </w:r>
      <w:r w:rsidRPr="00BF28BD">
        <w:rPr>
          <w:rFonts w:ascii="Arial" w:hAnsi="Arial" w:cs="Arial"/>
          <w:sz w:val="20"/>
          <w:szCs w:val="20"/>
          <w:lang w:eastAsia="ar-SA"/>
        </w:rPr>
        <w:t xml:space="preserve"> </w:t>
      </w:r>
      <w:r w:rsidR="003903AC" w:rsidRPr="00BF28BD">
        <w:rPr>
          <w:rFonts w:ascii="Arial" w:hAnsi="Arial" w:cs="Arial"/>
          <w:sz w:val="20"/>
          <w:szCs w:val="20"/>
          <w:lang w:eastAsia="ar-SA"/>
        </w:rPr>
        <w:t>pogodbi</w:t>
      </w:r>
      <w:r w:rsidRPr="00BF28BD">
        <w:rPr>
          <w:rFonts w:ascii="Arial" w:hAnsi="Arial" w:cs="Arial"/>
          <w:sz w:val="20"/>
          <w:szCs w:val="20"/>
          <w:lang w:eastAsia="ar-SA"/>
        </w:rPr>
        <w:t>, uporabnik delodajalcu zaračuna vse posledično nastale stroške in morebitne druge obveznosti.</w:t>
      </w:r>
    </w:p>
    <w:p w14:paraId="051EC055" w14:textId="77777777" w:rsidR="00C8677E" w:rsidRPr="00BF28BD" w:rsidRDefault="00C8677E" w:rsidP="00C8677E">
      <w:pPr>
        <w:keepNext/>
        <w:keepLines/>
        <w:suppressAutoHyphens/>
        <w:jc w:val="both"/>
        <w:rPr>
          <w:rFonts w:ascii="Arial" w:hAnsi="Arial" w:cs="Arial"/>
          <w:sz w:val="20"/>
          <w:szCs w:val="20"/>
          <w:lang w:eastAsia="ar-SA"/>
        </w:rPr>
      </w:pPr>
    </w:p>
    <w:p w14:paraId="07C523FF" w14:textId="77777777" w:rsidR="00C8677E" w:rsidRPr="00BF28BD" w:rsidRDefault="00C8677E" w:rsidP="00C8677E">
      <w:pPr>
        <w:keepNext/>
        <w:keepLines/>
        <w:suppressAutoHyphens/>
        <w:jc w:val="both"/>
        <w:rPr>
          <w:rFonts w:ascii="Arial" w:hAnsi="Arial" w:cs="Arial"/>
          <w:sz w:val="20"/>
          <w:szCs w:val="20"/>
          <w:lang w:eastAsia="ar-SA"/>
        </w:rPr>
      </w:pPr>
      <w:r w:rsidRPr="00BF28BD">
        <w:rPr>
          <w:rFonts w:ascii="Arial" w:hAnsi="Arial" w:cs="Arial"/>
          <w:sz w:val="20"/>
          <w:szCs w:val="20"/>
          <w:lang w:eastAsia="ar-SA"/>
        </w:rPr>
        <w:t xml:space="preserve">V kolikor delodajalec: </w:t>
      </w:r>
    </w:p>
    <w:p w14:paraId="31029A12" w14:textId="77777777" w:rsidR="00C8677E" w:rsidRPr="0055411D" w:rsidRDefault="00C8677E" w:rsidP="003903AC">
      <w:pPr>
        <w:keepNext/>
        <w:keepLines/>
        <w:numPr>
          <w:ilvl w:val="0"/>
          <w:numId w:val="39"/>
        </w:numPr>
        <w:suppressAutoHyphens/>
        <w:ind w:left="426" w:hanging="284"/>
        <w:jc w:val="both"/>
        <w:rPr>
          <w:rFonts w:ascii="Arial" w:hAnsi="Arial" w:cs="Arial"/>
          <w:strike/>
          <w:color w:val="FF0000"/>
          <w:sz w:val="20"/>
          <w:szCs w:val="20"/>
          <w:lang w:eastAsia="ar-SA"/>
        </w:rPr>
      </w:pPr>
      <w:r w:rsidRPr="0055411D">
        <w:rPr>
          <w:rFonts w:ascii="Arial" w:hAnsi="Arial" w:cs="Arial"/>
          <w:strike/>
          <w:color w:val="FF0000"/>
          <w:sz w:val="20"/>
          <w:szCs w:val="20"/>
          <w:lang w:eastAsia="ar-SA"/>
        </w:rPr>
        <w:t>na poziv uporabnika v roku osmih (8) koledarskih dni ne zagotovi zahtevano število napotenih delavcev,</w:t>
      </w:r>
    </w:p>
    <w:p w14:paraId="4BDD735D" w14:textId="77777777" w:rsidR="00C8677E" w:rsidRPr="0055411D" w:rsidRDefault="00C8677E" w:rsidP="003903AC">
      <w:pPr>
        <w:keepNext/>
        <w:keepLines/>
        <w:numPr>
          <w:ilvl w:val="0"/>
          <w:numId w:val="39"/>
        </w:numPr>
        <w:suppressAutoHyphens/>
        <w:ind w:left="426" w:hanging="284"/>
        <w:jc w:val="both"/>
        <w:rPr>
          <w:rFonts w:ascii="Arial" w:hAnsi="Arial" w:cs="Arial"/>
          <w:strike/>
          <w:color w:val="FF0000"/>
          <w:sz w:val="20"/>
          <w:szCs w:val="20"/>
          <w:lang w:eastAsia="ar-SA"/>
        </w:rPr>
      </w:pPr>
      <w:r w:rsidRPr="0055411D">
        <w:rPr>
          <w:rFonts w:ascii="Arial" w:hAnsi="Arial" w:cs="Arial"/>
          <w:strike/>
          <w:color w:val="FF0000"/>
          <w:sz w:val="20"/>
          <w:szCs w:val="20"/>
          <w:lang w:eastAsia="ar-SA"/>
        </w:rPr>
        <w:t>na zahtevo uporabnika v roku sedmih (7) koledarskih dni ne zamenja napotenega delavca,</w:t>
      </w:r>
    </w:p>
    <w:p w14:paraId="099F93ED" w14:textId="77777777" w:rsidR="00C8677E" w:rsidRPr="0055411D" w:rsidRDefault="00C8677E" w:rsidP="003903AC">
      <w:pPr>
        <w:keepNext/>
        <w:keepLines/>
        <w:numPr>
          <w:ilvl w:val="0"/>
          <w:numId w:val="39"/>
        </w:numPr>
        <w:suppressAutoHyphens/>
        <w:ind w:left="426" w:hanging="284"/>
        <w:jc w:val="both"/>
        <w:rPr>
          <w:rFonts w:ascii="Arial" w:hAnsi="Arial" w:cs="Arial"/>
          <w:strike/>
          <w:color w:val="FF0000"/>
          <w:sz w:val="20"/>
          <w:szCs w:val="20"/>
          <w:lang w:eastAsia="ar-SA"/>
        </w:rPr>
      </w:pPr>
      <w:r w:rsidRPr="0055411D">
        <w:rPr>
          <w:rFonts w:ascii="Arial" w:hAnsi="Arial" w:cs="Arial"/>
          <w:strike/>
          <w:color w:val="FF0000"/>
          <w:sz w:val="20"/>
          <w:szCs w:val="20"/>
          <w:lang w:eastAsia="ar-SA"/>
        </w:rPr>
        <w:t>ne zagotovi nadomestilo za napotenega delavca v primeru bolniške odsotnosti v roku sedmih (7) koledarskih dni,</w:t>
      </w:r>
    </w:p>
    <w:p w14:paraId="49FA961B" w14:textId="77777777" w:rsidR="00C8677E" w:rsidRPr="0055411D" w:rsidRDefault="00C8677E" w:rsidP="003903AC">
      <w:pPr>
        <w:keepNext/>
        <w:keepLines/>
        <w:numPr>
          <w:ilvl w:val="0"/>
          <w:numId w:val="39"/>
        </w:numPr>
        <w:suppressAutoHyphens/>
        <w:ind w:left="426" w:hanging="284"/>
        <w:jc w:val="both"/>
        <w:rPr>
          <w:rFonts w:ascii="Arial" w:hAnsi="Arial" w:cs="Arial"/>
          <w:strike/>
          <w:color w:val="FF0000"/>
          <w:sz w:val="20"/>
          <w:szCs w:val="20"/>
          <w:lang w:eastAsia="ar-SA"/>
        </w:rPr>
      </w:pPr>
      <w:r w:rsidRPr="0055411D">
        <w:rPr>
          <w:rFonts w:ascii="Arial" w:hAnsi="Arial" w:cs="Arial"/>
          <w:strike/>
          <w:color w:val="FF0000"/>
          <w:sz w:val="20"/>
          <w:szCs w:val="20"/>
          <w:lang w:eastAsia="ar-SA"/>
        </w:rPr>
        <w:t>v primeru dopusta napotenega delavca ne poskrbi za takojšno nadomestilo napotenega delavca in uporabnik delavca nujno potrebuje,</w:t>
      </w:r>
    </w:p>
    <w:p w14:paraId="2D5D6DB1" w14:textId="77777777" w:rsidR="00C8677E" w:rsidRPr="00BF28BD" w:rsidRDefault="00C8677E" w:rsidP="003903AC">
      <w:pPr>
        <w:keepNext/>
        <w:keepLines/>
        <w:numPr>
          <w:ilvl w:val="0"/>
          <w:numId w:val="39"/>
        </w:numPr>
        <w:suppressAutoHyphens/>
        <w:ind w:left="426" w:hanging="284"/>
        <w:jc w:val="both"/>
        <w:rPr>
          <w:rFonts w:ascii="Arial" w:hAnsi="Arial" w:cs="Arial"/>
          <w:sz w:val="20"/>
          <w:szCs w:val="20"/>
          <w:lang w:eastAsia="ar-SA"/>
        </w:rPr>
      </w:pPr>
      <w:r w:rsidRPr="00BF28BD">
        <w:rPr>
          <w:rFonts w:ascii="Arial" w:hAnsi="Arial" w:cs="Arial"/>
          <w:sz w:val="20"/>
          <w:szCs w:val="20"/>
          <w:lang w:eastAsia="ar-SA"/>
        </w:rPr>
        <w:t>ne izplača ustreznega plačila napotenemu delavcu v skladu z dostavljenimi podatki uporabnika, zakonodajo, kolektivno pogodbo,</w:t>
      </w:r>
    </w:p>
    <w:p w14:paraId="7445D7A5" w14:textId="77777777" w:rsidR="00C8677E" w:rsidRPr="004E4F2A" w:rsidRDefault="00C8677E" w:rsidP="00C8677E">
      <w:pPr>
        <w:keepNext/>
        <w:keepLines/>
        <w:tabs>
          <w:tab w:val="left" w:pos="567"/>
        </w:tabs>
        <w:jc w:val="both"/>
        <w:rPr>
          <w:rFonts w:ascii="Arial" w:hAnsi="Arial" w:cs="Arial"/>
          <w:bCs/>
          <w:color w:val="0D0D0D" w:themeColor="text1" w:themeTint="F2"/>
          <w:sz w:val="20"/>
          <w:szCs w:val="20"/>
          <w:lang w:eastAsia="ar-SA"/>
        </w:rPr>
      </w:pPr>
      <w:r w:rsidRPr="00BF28BD">
        <w:rPr>
          <w:rFonts w:ascii="Arial" w:hAnsi="Arial" w:cs="Arial"/>
          <w:bCs/>
          <w:sz w:val="20"/>
          <w:szCs w:val="20"/>
          <w:lang w:eastAsia="ar-SA"/>
        </w:rPr>
        <w:t xml:space="preserve">uporabnik delodajalcu zaračuna za vsakega napotenega delavca za vsak zamujen dan po preteku roka iz zgornjih alinej tega člena oziroma za vsako neustrezno izplačano plačilo posameznemu napotenemu delavcu, </w:t>
      </w:r>
      <w:r w:rsidRPr="004E4F2A">
        <w:rPr>
          <w:rFonts w:ascii="Arial" w:hAnsi="Arial" w:cs="Arial"/>
          <w:bCs/>
          <w:color w:val="0D0D0D" w:themeColor="text1" w:themeTint="F2"/>
          <w:sz w:val="20"/>
          <w:szCs w:val="20"/>
          <w:lang w:eastAsia="ar-SA"/>
        </w:rPr>
        <w:t>32 EUR za vsakega posameznega napotenega delavca.</w:t>
      </w:r>
    </w:p>
    <w:p w14:paraId="366EC58F" w14:textId="77777777" w:rsidR="00C8677E" w:rsidRPr="00BF28BD" w:rsidRDefault="00C8677E" w:rsidP="00C8677E">
      <w:pPr>
        <w:keepNext/>
        <w:keepLines/>
        <w:tabs>
          <w:tab w:val="left" w:pos="567"/>
        </w:tabs>
        <w:jc w:val="both"/>
        <w:rPr>
          <w:rFonts w:ascii="Arial" w:hAnsi="Arial" w:cs="Arial"/>
          <w:bCs/>
          <w:sz w:val="20"/>
          <w:szCs w:val="20"/>
          <w:lang w:eastAsia="ar-SA"/>
        </w:rPr>
      </w:pPr>
    </w:p>
    <w:p w14:paraId="529DD916" w14:textId="37403972" w:rsidR="00C8677E" w:rsidRPr="00BF28BD" w:rsidRDefault="00C8677E" w:rsidP="00C8677E">
      <w:pPr>
        <w:keepNext/>
        <w:keepLines/>
        <w:tabs>
          <w:tab w:val="left" w:pos="567"/>
        </w:tabs>
        <w:jc w:val="both"/>
        <w:rPr>
          <w:rFonts w:ascii="Arial" w:hAnsi="Arial" w:cs="Arial"/>
          <w:sz w:val="20"/>
          <w:szCs w:val="20"/>
        </w:rPr>
      </w:pPr>
      <w:r w:rsidRPr="00BF28BD">
        <w:rPr>
          <w:rFonts w:ascii="Arial" w:hAnsi="Arial" w:cs="Arial"/>
          <w:sz w:val="20"/>
          <w:szCs w:val="20"/>
        </w:rPr>
        <w:t xml:space="preserve">V kolikor kazen po </w:t>
      </w:r>
      <w:r w:rsidR="003903AC" w:rsidRPr="00BF28BD">
        <w:rPr>
          <w:rFonts w:ascii="Arial" w:hAnsi="Arial" w:cs="Arial"/>
          <w:sz w:val="20"/>
          <w:szCs w:val="20"/>
        </w:rPr>
        <w:t>pogodbi</w:t>
      </w:r>
      <w:r w:rsidRPr="00BF28BD">
        <w:rPr>
          <w:rFonts w:ascii="Arial" w:hAnsi="Arial" w:cs="Arial"/>
          <w:sz w:val="20"/>
          <w:szCs w:val="20"/>
        </w:rPr>
        <w:t xml:space="preserve"> preseže </w:t>
      </w:r>
      <w:r w:rsidR="009A6698">
        <w:rPr>
          <w:rFonts w:ascii="Arial" w:hAnsi="Arial" w:cs="Arial"/>
          <w:sz w:val="20"/>
          <w:szCs w:val="20"/>
        </w:rPr>
        <w:t>25</w:t>
      </w:r>
      <w:r w:rsidR="00DE1627">
        <w:rPr>
          <w:rFonts w:ascii="Arial" w:hAnsi="Arial" w:cs="Arial"/>
          <w:sz w:val="20"/>
          <w:szCs w:val="20"/>
        </w:rPr>
        <w:t xml:space="preserve"> 000</w:t>
      </w:r>
      <w:r w:rsidR="004E4F2A">
        <w:rPr>
          <w:rFonts w:ascii="Arial" w:hAnsi="Arial" w:cs="Arial"/>
          <w:sz w:val="20"/>
          <w:szCs w:val="20"/>
        </w:rPr>
        <w:t>,00</w:t>
      </w:r>
      <w:r w:rsidRPr="00BF28BD">
        <w:rPr>
          <w:rFonts w:ascii="Arial" w:hAnsi="Arial" w:cs="Arial"/>
          <w:sz w:val="20"/>
          <w:szCs w:val="20"/>
        </w:rPr>
        <w:t xml:space="preserve"> EUR brez DDV, lahko uporabnik unovči </w:t>
      </w:r>
      <w:r w:rsidR="003903AC" w:rsidRPr="00BF28BD">
        <w:rPr>
          <w:rFonts w:ascii="Arial" w:hAnsi="Arial" w:cs="Arial"/>
          <w:sz w:val="20"/>
          <w:szCs w:val="20"/>
        </w:rPr>
        <w:t xml:space="preserve">finančno zavarovanje </w:t>
      </w:r>
      <w:r w:rsidRPr="00BF28BD">
        <w:rPr>
          <w:rFonts w:ascii="Arial" w:hAnsi="Arial" w:cs="Arial"/>
          <w:sz w:val="20"/>
          <w:szCs w:val="20"/>
        </w:rPr>
        <w:t xml:space="preserve">za zavarovanje dobre izvedbe </w:t>
      </w:r>
      <w:r w:rsidR="003903AC" w:rsidRPr="00BF28BD">
        <w:rPr>
          <w:rFonts w:ascii="Arial" w:hAnsi="Arial" w:cs="Arial"/>
          <w:sz w:val="20"/>
          <w:szCs w:val="20"/>
        </w:rPr>
        <w:t xml:space="preserve">pogodbenih </w:t>
      </w:r>
      <w:r w:rsidRPr="00BF28BD">
        <w:rPr>
          <w:rFonts w:ascii="Arial" w:hAnsi="Arial" w:cs="Arial"/>
          <w:sz w:val="20"/>
          <w:szCs w:val="20"/>
        </w:rPr>
        <w:t>obveznosti in od te</w:t>
      </w:r>
      <w:r w:rsidR="003903AC" w:rsidRPr="00BF28BD">
        <w:rPr>
          <w:rFonts w:ascii="Arial" w:hAnsi="Arial" w:cs="Arial"/>
          <w:sz w:val="20"/>
          <w:szCs w:val="20"/>
        </w:rPr>
        <w:t xml:space="preserve"> pogodbe</w:t>
      </w:r>
      <w:r w:rsidRPr="00BF28BD">
        <w:rPr>
          <w:rFonts w:ascii="Arial" w:hAnsi="Arial" w:cs="Arial"/>
          <w:sz w:val="20"/>
          <w:szCs w:val="20"/>
        </w:rPr>
        <w:t xml:space="preserve"> odstopi, brez kakršnekoli obveznosti do delodajalca.</w:t>
      </w:r>
    </w:p>
    <w:p w14:paraId="26A08D0A" w14:textId="77777777" w:rsidR="00C8677E" w:rsidRPr="00BF28BD" w:rsidRDefault="00C8677E"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784F885A" w14:textId="55A08514"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Za uveljavljanje dogovorjene kazni po </w:t>
      </w:r>
      <w:r w:rsidR="003903AC" w:rsidRPr="00BF28BD">
        <w:rPr>
          <w:rFonts w:ascii="Arial" w:hAnsi="Arial" w:cs="Arial"/>
          <w:sz w:val="20"/>
          <w:szCs w:val="20"/>
        </w:rPr>
        <w:t>pogodbi</w:t>
      </w:r>
      <w:r w:rsidRPr="00BF28BD">
        <w:rPr>
          <w:rFonts w:ascii="Arial" w:hAnsi="Arial" w:cs="Arial"/>
          <w:sz w:val="20"/>
          <w:szCs w:val="20"/>
        </w:rPr>
        <w:t xml:space="preserve"> bo uporabnik delodajalcu izstavil račun s plačilnim rokom desetih (10) koledarskih dni od dneva izstavitve računa. V primeru zamude pri plačilu računa, je delodajalec dolžan uporabniku plačati zakonske zamudne obresti.</w:t>
      </w:r>
    </w:p>
    <w:p w14:paraId="1E2EEF17" w14:textId="77777777" w:rsidR="00C8677E" w:rsidRPr="00BF28BD" w:rsidRDefault="00C8677E" w:rsidP="00C8677E">
      <w:pPr>
        <w:keepNext/>
        <w:keepLines/>
        <w:tabs>
          <w:tab w:val="left" w:pos="567"/>
          <w:tab w:val="left" w:pos="1418"/>
          <w:tab w:val="left" w:pos="1702"/>
        </w:tabs>
        <w:jc w:val="both"/>
        <w:rPr>
          <w:rFonts w:ascii="Arial" w:hAnsi="Arial" w:cs="Arial"/>
          <w:sz w:val="20"/>
          <w:szCs w:val="20"/>
        </w:rPr>
      </w:pPr>
    </w:p>
    <w:p w14:paraId="09970BB7" w14:textId="153796B5"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Uporabnik in delodajalec soglašata, da pravica zaračunati kazni po okvirnem sporazumu ni pogojena z nastankom škode pri uporabniku. Povračilo tako nastale škode bo uporabnik uveljavljal po splošnih načelih odškodninske odgovornosti, neodvisno od uveljavljanja kazni po </w:t>
      </w:r>
      <w:r w:rsidR="003903AC" w:rsidRPr="00BF28BD">
        <w:rPr>
          <w:rFonts w:ascii="Arial" w:hAnsi="Arial" w:cs="Arial"/>
          <w:sz w:val="20"/>
          <w:szCs w:val="20"/>
        </w:rPr>
        <w:t>pogodbi</w:t>
      </w:r>
      <w:r w:rsidRPr="00BF28BD">
        <w:rPr>
          <w:rFonts w:ascii="Arial" w:hAnsi="Arial" w:cs="Arial"/>
          <w:sz w:val="20"/>
          <w:szCs w:val="20"/>
        </w:rPr>
        <w:t xml:space="preserve">. </w:t>
      </w:r>
    </w:p>
    <w:p w14:paraId="02A93477" w14:textId="77777777" w:rsidR="00C8677E" w:rsidRPr="00BF28BD" w:rsidRDefault="00C8677E" w:rsidP="00C8677E">
      <w:pPr>
        <w:keepNext/>
        <w:keepLines/>
        <w:tabs>
          <w:tab w:val="left" w:pos="567"/>
          <w:tab w:val="left" w:pos="1418"/>
          <w:tab w:val="left" w:pos="1702"/>
        </w:tabs>
        <w:rPr>
          <w:rFonts w:ascii="Arial" w:hAnsi="Arial" w:cs="Arial"/>
          <w:sz w:val="20"/>
          <w:szCs w:val="20"/>
        </w:rPr>
      </w:pPr>
    </w:p>
    <w:p w14:paraId="304E698F" w14:textId="77777777" w:rsidR="00C8677E" w:rsidRPr="00BF28BD" w:rsidRDefault="00C8677E" w:rsidP="00C8677E">
      <w:pPr>
        <w:keepNext/>
        <w:keepLines/>
        <w:tabs>
          <w:tab w:val="left" w:pos="567"/>
          <w:tab w:val="left" w:pos="1418"/>
          <w:tab w:val="left" w:pos="1702"/>
        </w:tabs>
        <w:rPr>
          <w:rFonts w:ascii="Arial" w:hAnsi="Arial" w:cs="Arial"/>
          <w:sz w:val="20"/>
          <w:szCs w:val="20"/>
        </w:rPr>
      </w:pPr>
    </w:p>
    <w:p w14:paraId="36273F95" w14:textId="36D7AA53" w:rsidR="00C8677E" w:rsidRPr="00BF28BD" w:rsidRDefault="00491C77" w:rsidP="00BF28BD">
      <w:pPr>
        <w:pStyle w:val="Odstavekseznama"/>
        <w:keepNext/>
        <w:keepLines/>
        <w:numPr>
          <w:ilvl w:val="0"/>
          <w:numId w:val="32"/>
        </w:numPr>
        <w:tabs>
          <w:tab w:val="left" w:pos="851"/>
          <w:tab w:val="left" w:pos="1702"/>
        </w:tabs>
        <w:rPr>
          <w:rFonts w:ascii="Arial" w:hAnsi="Arial" w:cs="Arial"/>
          <w:b/>
          <w:sz w:val="20"/>
        </w:rPr>
      </w:pPr>
      <w:r w:rsidRPr="00BF28BD">
        <w:rPr>
          <w:rFonts w:ascii="Arial" w:hAnsi="Arial" w:cs="Arial"/>
          <w:b/>
          <w:color w:val="000000" w:themeColor="text1"/>
          <w:sz w:val="20"/>
        </w:rPr>
        <w:t>ZASTOPNIKI POGODBENIH STRANK</w:t>
      </w:r>
    </w:p>
    <w:p w14:paraId="1ABF12EB" w14:textId="5C94705F" w:rsidR="00C8677E" w:rsidRPr="00BF28BD" w:rsidRDefault="00C8677E"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657FBD52" w14:textId="472DD43C" w:rsidR="00842F53" w:rsidRPr="00BF28BD" w:rsidRDefault="00842F53" w:rsidP="00842F53">
      <w:pPr>
        <w:spacing w:line="276" w:lineRule="auto"/>
        <w:jc w:val="both"/>
        <w:rPr>
          <w:rFonts w:ascii="Arial" w:eastAsia="Source Sans Pro" w:hAnsi="Arial" w:cs="Arial"/>
          <w:color w:val="0563C1"/>
          <w:sz w:val="20"/>
          <w:szCs w:val="20"/>
          <w:u w:val="single"/>
        </w:rPr>
      </w:pPr>
      <w:r w:rsidRPr="004E4F2A">
        <w:rPr>
          <w:rFonts w:ascii="Arial" w:eastAsia="Source Sans Pro" w:hAnsi="Arial" w:cs="Arial"/>
          <w:color w:val="0D0D0D" w:themeColor="text1" w:themeTint="F2"/>
          <w:sz w:val="20"/>
          <w:szCs w:val="20"/>
        </w:rPr>
        <w:t xml:space="preserve">Skrbnik pogodbe s strani </w:t>
      </w:r>
      <w:r w:rsidR="001639FB" w:rsidRPr="004E4F2A">
        <w:rPr>
          <w:rFonts w:ascii="Arial" w:eastAsia="Source Sans Pro" w:hAnsi="Arial" w:cs="Arial"/>
          <w:color w:val="0D0D0D" w:themeColor="text1" w:themeTint="F2"/>
          <w:sz w:val="20"/>
          <w:szCs w:val="20"/>
        </w:rPr>
        <w:t>uporabnika</w:t>
      </w:r>
      <w:r w:rsidRPr="004E4F2A">
        <w:rPr>
          <w:rFonts w:ascii="Arial" w:eastAsia="Source Sans Pro" w:hAnsi="Arial" w:cs="Arial"/>
          <w:color w:val="0D0D0D" w:themeColor="text1" w:themeTint="F2"/>
          <w:sz w:val="20"/>
          <w:szCs w:val="20"/>
        </w:rPr>
        <w:t xml:space="preserve"> je </w:t>
      </w:r>
      <w:r w:rsidR="003D1A96">
        <w:rPr>
          <w:rFonts w:ascii="Arial" w:eastAsia="Source Sans Pro" w:hAnsi="Arial" w:cs="Arial"/>
          <w:color w:val="0D0D0D" w:themeColor="text1" w:themeTint="F2"/>
          <w:sz w:val="20"/>
          <w:szCs w:val="20"/>
        </w:rPr>
        <w:t>__________________</w:t>
      </w:r>
      <w:r w:rsidRPr="004E4F2A">
        <w:rPr>
          <w:rFonts w:ascii="Arial" w:eastAsia="Source Sans Pro" w:hAnsi="Arial" w:cs="Arial"/>
          <w:color w:val="0D0D0D" w:themeColor="text1" w:themeTint="F2"/>
          <w:sz w:val="20"/>
          <w:szCs w:val="20"/>
        </w:rPr>
        <w:t xml:space="preserve">, tel. št. </w:t>
      </w:r>
      <w:r w:rsidR="003D1A96">
        <w:rPr>
          <w:rFonts w:ascii="Arial" w:eastAsia="Source Sans Pro" w:hAnsi="Arial" w:cs="Arial"/>
          <w:color w:val="0D0D0D" w:themeColor="text1" w:themeTint="F2"/>
          <w:sz w:val="20"/>
          <w:szCs w:val="20"/>
        </w:rPr>
        <w:t>_____________</w:t>
      </w:r>
      <w:r w:rsidRPr="004E4F2A">
        <w:rPr>
          <w:rFonts w:ascii="Arial" w:eastAsia="Source Sans Pro" w:hAnsi="Arial" w:cs="Arial"/>
          <w:color w:val="0D0D0D" w:themeColor="text1" w:themeTint="F2"/>
          <w:sz w:val="20"/>
          <w:szCs w:val="20"/>
        </w:rPr>
        <w:t xml:space="preserve">, elektronski naslov: </w:t>
      </w:r>
      <w:hyperlink r:id="rId9">
        <w:r w:rsidR="003D1A96">
          <w:rPr>
            <w:rFonts w:ascii="Arial" w:eastAsia="Source Sans Pro" w:hAnsi="Arial" w:cs="Arial"/>
            <w:color w:val="0563C1"/>
            <w:sz w:val="20"/>
            <w:szCs w:val="20"/>
            <w:u w:val="single"/>
          </w:rPr>
          <w:t>__________________________</w:t>
        </w:r>
      </w:hyperlink>
    </w:p>
    <w:p w14:paraId="360CF775" w14:textId="13C38E9D" w:rsidR="00842F53" w:rsidRPr="00BF28BD" w:rsidRDefault="00842F53" w:rsidP="00842F53">
      <w:pPr>
        <w:spacing w:line="276" w:lineRule="auto"/>
        <w:jc w:val="both"/>
        <w:rPr>
          <w:rFonts w:ascii="Arial" w:eastAsia="Source Sans Pro" w:hAnsi="Arial" w:cs="Arial"/>
          <w:sz w:val="20"/>
          <w:szCs w:val="20"/>
        </w:rPr>
      </w:pPr>
      <w:r w:rsidRPr="004E4F2A">
        <w:rPr>
          <w:rFonts w:ascii="Arial" w:eastAsia="Source Sans Pro" w:hAnsi="Arial" w:cs="Arial"/>
          <w:color w:val="0D0D0D" w:themeColor="text1" w:themeTint="F2"/>
          <w:sz w:val="20"/>
          <w:szCs w:val="20"/>
        </w:rPr>
        <w:t xml:space="preserve">Kontaktna oseba s strani </w:t>
      </w:r>
      <w:r w:rsidR="001639FB" w:rsidRPr="004E4F2A">
        <w:rPr>
          <w:rFonts w:ascii="Arial" w:eastAsia="Source Sans Pro" w:hAnsi="Arial" w:cs="Arial"/>
          <w:color w:val="0D0D0D" w:themeColor="text1" w:themeTint="F2"/>
          <w:sz w:val="20"/>
          <w:szCs w:val="20"/>
        </w:rPr>
        <w:t>uporabnika</w:t>
      </w:r>
      <w:r w:rsidRPr="004E4F2A">
        <w:rPr>
          <w:rFonts w:ascii="Arial" w:eastAsia="Source Sans Pro" w:hAnsi="Arial" w:cs="Arial"/>
          <w:color w:val="0D0D0D" w:themeColor="text1" w:themeTint="F2"/>
          <w:sz w:val="20"/>
          <w:szCs w:val="20"/>
        </w:rPr>
        <w:t xml:space="preserve"> je </w:t>
      </w:r>
      <w:r w:rsidR="003D1A96">
        <w:rPr>
          <w:rFonts w:ascii="Arial" w:eastAsia="Source Sans Pro" w:hAnsi="Arial" w:cs="Arial"/>
          <w:color w:val="0D0D0D" w:themeColor="text1" w:themeTint="F2"/>
          <w:sz w:val="20"/>
          <w:szCs w:val="20"/>
        </w:rPr>
        <w:t>_________________</w:t>
      </w:r>
      <w:r w:rsidRPr="004E4F2A">
        <w:rPr>
          <w:rFonts w:ascii="Arial" w:eastAsia="Source Sans Pro" w:hAnsi="Arial" w:cs="Arial"/>
          <w:color w:val="0D0D0D" w:themeColor="text1" w:themeTint="F2"/>
          <w:sz w:val="20"/>
          <w:szCs w:val="20"/>
        </w:rPr>
        <w:t xml:space="preserve">, tel. št. </w:t>
      </w:r>
      <w:r w:rsidR="003D1A96">
        <w:rPr>
          <w:rFonts w:ascii="Arial" w:eastAsia="Source Sans Pro" w:hAnsi="Arial" w:cs="Arial"/>
          <w:color w:val="0D0D0D" w:themeColor="text1" w:themeTint="F2"/>
          <w:sz w:val="20"/>
          <w:szCs w:val="20"/>
        </w:rPr>
        <w:t>_______________</w:t>
      </w:r>
      <w:r w:rsidRPr="004E4F2A">
        <w:rPr>
          <w:rFonts w:ascii="Arial" w:eastAsia="Source Sans Pro" w:hAnsi="Arial" w:cs="Arial"/>
          <w:color w:val="0D0D0D" w:themeColor="text1" w:themeTint="F2"/>
          <w:sz w:val="20"/>
          <w:szCs w:val="20"/>
        </w:rPr>
        <w:t xml:space="preserve">, elektronski naslov:  </w:t>
      </w:r>
      <w:r w:rsidR="003D1A96">
        <w:rPr>
          <w:rFonts w:ascii="Arial" w:eastAsia="Source Sans Pro" w:hAnsi="Arial" w:cs="Arial"/>
          <w:color w:val="0D0D0D" w:themeColor="text1" w:themeTint="F2"/>
          <w:sz w:val="20"/>
          <w:szCs w:val="20"/>
        </w:rPr>
        <w:t>___________________</w:t>
      </w:r>
    </w:p>
    <w:p w14:paraId="2A7E0C1C" w14:textId="1DA18069" w:rsidR="00842F53" w:rsidRPr="004E4F2A" w:rsidRDefault="00842F53" w:rsidP="00842F53">
      <w:pP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 xml:space="preserve">Skrbnik s strani </w:t>
      </w:r>
      <w:r w:rsidR="001639FB" w:rsidRPr="004E4F2A">
        <w:rPr>
          <w:rFonts w:ascii="Arial" w:eastAsia="Source Sans Pro" w:hAnsi="Arial" w:cs="Arial"/>
          <w:color w:val="0D0D0D" w:themeColor="text1" w:themeTint="F2"/>
          <w:sz w:val="20"/>
          <w:szCs w:val="20"/>
        </w:rPr>
        <w:t>delodajalca</w:t>
      </w:r>
      <w:r w:rsidRPr="004E4F2A">
        <w:rPr>
          <w:rFonts w:ascii="Arial" w:eastAsia="Source Sans Pro" w:hAnsi="Arial" w:cs="Arial"/>
          <w:color w:val="0D0D0D" w:themeColor="text1" w:themeTint="F2"/>
          <w:sz w:val="20"/>
          <w:szCs w:val="20"/>
        </w:rPr>
        <w:t xml:space="preserve"> je _____________________________________________ telefon št. ___________________________   elektronski naslov: _________________________________</w:t>
      </w:r>
    </w:p>
    <w:p w14:paraId="40A36863" w14:textId="77777777" w:rsidR="00842F53" w:rsidRPr="004E4F2A" w:rsidRDefault="00842F53" w:rsidP="00842F53">
      <w:pPr>
        <w:spacing w:line="276" w:lineRule="auto"/>
        <w:jc w:val="both"/>
        <w:rPr>
          <w:rFonts w:ascii="Arial" w:eastAsia="Source Sans Pro" w:hAnsi="Arial" w:cs="Arial"/>
          <w:color w:val="0D0D0D" w:themeColor="text1" w:themeTint="F2"/>
          <w:sz w:val="20"/>
          <w:szCs w:val="20"/>
        </w:rPr>
      </w:pPr>
    </w:p>
    <w:p w14:paraId="57E86C1D" w14:textId="33061390" w:rsidR="00842F53" w:rsidRPr="00BF28BD" w:rsidRDefault="00842F53" w:rsidP="00842F53">
      <w:pPr>
        <w:spacing w:line="276" w:lineRule="auto"/>
        <w:jc w:val="both"/>
        <w:rPr>
          <w:rFonts w:ascii="Arial" w:eastAsia="Source Sans Pro" w:hAnsi="Arial" w:cs="Arial"/>
          <w:color w:val="000000"/>
          <w:sz w:val="20"/>
          <w:szCs w:val="20"/>
        </w:rPr>
      </w:pPr>
      <w:r w:rsidRPr="004E4F2A">
        <w:rPr>
          <w:rFonts w:ascii="Arial" w:eastAsia="Source Sans Pro" w:hAnsi="Arial" w:cs="Arial"/>
          <w:color w:val="0D0D0D" w:themeColor="text1" w:themeTint="F2"/>
          <w:sz w:val="20"/>
          <w:szCs w:val="20"/>
        </w:rPr>
        <w:t xml:space="preserve">Predstavnik </w:t>
      </w:r>
      <w:r w:rsidR="001639FB" w:rsidRPr="004E4F2A">
        <w:rPr>
          <w:rFonts w:ascii="Arial" w:eastAsia="Source Sans Pro" w:hAnsi="Arial" w:cs="Arial"/>
          <w:color w:val="0D0D0D" w:themeColor="text1" w:themeTint="F2"/>
          <w:sz w:val="20"/>
          <w:szCs w:val="20"/>
        </w:rPr>
        <w:t>delodajalca</w:t>
      </w:r>
      <w:r w:rsidRPr="004E4F2A">
        <w:rPr>
          <w:rFonts w:ascii="Arial" w:eastAsia="Source Sans Pro" w:hAnsi="Arial" w:cs="Arial"/>
          <w:color w:val="0D0D0D" w:themeColor="text1" w:themeTint="F2"/>
          <w:sz w:val="20"/>
          <w:szCs w:val="20"/>
        </w:rPr>
        <w:t xml:space="preserve"> je pooblaščen, da zastopa uporabnika v vseh vprašanjih, ki se nanašajo na operativno izvajanje storitev po tej pogodbi. Kontaktna oseba </w:t>
      </w:r>
      <w:r w:rsidR="001639FB" w:rsidRPr="004E4F2A">
        <w:rPr>
          <w:rFonts w:ascii="Arial" w:eastAsia="Source Sans Pro" w:hAnsi="Arial" w:cs="Arial"/>
          <w:color w:val="0D0D0D" w:themeColor="text1" w:themeTint="F2"/>
          <w:sz w:val="20"/>
          <w:szCs w:val="20"/>
        </w:rPr>
        <w:t>uporabnika</w:t>
      </w:r>
      <w:r w:rsidRPr="004E4F2A">
        <w:rPr>
          <w:rFonts w:ascii="Arial" w:eastAsia="Source Sans Pro" w:hAnsi="Arial" w:cs="Arial"/>
          <w:color w:val="0D0D0D" w:themeColor="text1" w:themeTint="F2"/>
          <w:sz w:val="20"/>
          <w:szCs w:val="20"/>
        </w:rPr>
        <w:t xml:space="preserve"> sodeluje s predstavnikom </w:t>
      </w:r>
      <w:r w:rsidR="001639FB" w:rsidRPr="004E4F2A">
        <w:rPr>
          <w:rFonts w:ascii="Arial" w:eastAsia="Source Sans Pro" w:hAnsi="Arial" w:cs="Arial"/>
          <w:color w:val="0D0D0D" w:themeColor="text1" w:themeTint="F2"/>
          <w:sz w:val="20"/>
          <w:szCs w:val="20"/>
        </w:rPr>
        <w:t xml:space="preserve">delodajalca </w:t>
      </w:r>
      <w:r w:rsidRPr="004E4F2A">
        <w:rPr>
          <w:rFonts w:ascii="Arial" w:eastAsia="Source Sans Pro" w:hAnsi="Arial" w:cs="Arial"/>
          <w:color w:val="0D0D0D" w:themeColor="text1" w:themeTint="F2"/>
          <w:sz w:val="20"/>
          <w:szCs w:val="20"/>
        </w:rPr>
        <w:t xml:space="preserve">ves čas trajanja pogodbenega razmerja in mu nudi vse potrebne podatke, ki jih je na podlagi </w:t>
      </w:r>
      <w:r w:rsidRPr="00BF28BD">
        <w:rPr>
          <w:rFonts w:ascii="Arial" w:eastAsia="Source Sans Pro" w:hAnsi="Arial" w:cs="Arial"/>
          <w:color w:val="000000"/>
          <w:sz w:val="20"/>
          <w:szCs w:val="20"/>
        </w:rPr>
        <w:t xml:space="preserve">obveznosti iz te pogodbe dolžan dajati. </w:t>
      </w:r>
    </w:p>
    <w:p w14:paraId="2DA23758" w14:textId="4331EAF5" w:rsidR="00842F53" w:rsidRPr="00BF28BD" w:rsidRDefault="00842F53" w:rsidP="00842F53">
      <w:pPr>
        <w:keepNext/>
        <w:keepLines/>
        <w:contextualSpacing/>
        <w:jc w:val="both"/>
        <w:rPr>
          <w:rFonts w:ascii="Arial" w:hAnsi="Arial" w:cs="Arial"/>
          <w:sz w:val="20"/>
          <w:szCs w:val="20"/>
        </w:rPr>
      </w:pPr>
    </w:p>
    <w:p w14:paraId="0A337220" w14:textId="77777777" w:rsidR="00842F53" w:rsidRPr="00BF28BD" w:rsidRDefault="00842F53" w:rsidP="00842F53">
      <w:pPr>
        <w:pStyle w:val="Pripombabesedilo"/>
        <w:jc w:val="both"/>
        <w:rPr>
          <w:rFonts w:ascii="Arial" w:hAnsi="Arial" w:cs="Arial"/>
        </w:rPr>
      </w:pPr>
      <w:r w:rsidRPr="00BF28BD">
        <w:rPr>
          <w:rFonts w:ascii="Arial" w:hAnsi="Arial" w:cs="Arial"/>
        </w:rPr>
        <w:t>O morebitni spremembi skrbnika pogodbe se bosta pogodbena partnerja obveščala na dogovorjen elektronski naslov.</w:t>
      </w:r>
    </w:p>
    <w:p w14:paraId="007D61E0" w14:textId="78EE614A" w:rsidR="00C8677E" w:rsidRPr="00BF28BD" w:rsidRDefault="00842F53" w:rsidP="00842F53">
      <w:pPr>
        <w:pStyle w:val="Pripombabesedilo"/>
        <w:jc w:val="both"/>
        <w:rPr>
          <w:rFonts w:ascii="Arial" w:hAnsi="Arial" w:cs="Arial"/>
        </w:rPr>
      </w:pPr>
      <w:r w:rsidRPr="00BF28BD">
        <w:rPr>
          <w:rFonts w:ascii="Arial" w:hAnsi="Arial" w:cs="Arial"/>
        </w:rPr>
        <w:t>Zaradi spremembe skrbnika pogodbe ni potrebno sklepati aneksa k pogodbi.</w:t>
      </w:r>
    </w:p>
    <w:p w14:paraId="6C1748EB" w14:textId="54555515" w:rsidR="00842F53" w:rsidRPr="00BF28BD" w:rsidRDefault="00842F53" w:rsidP="00842F53">
      <w:pPr>
        <w:pStyle w:val="Pripombabesedilo"/>
        <w:jc w:val="both"/>
        <w:rPr>
          <w:rFonts w:ascii="Arial" w:hAnsi="Arial" w:cs="Arial"/>
        </w:rPr>
      </w:pPr>
    </w:p>
    <w:p w14:paraId="64911726" w14:textId="586398A7" w:rsidR="00842F53" w:rsidRPr="00BF28BD" w:rsidRDefault="00842F53" w:rsidP="00BF28BD">
      <w:pPr>
        <w:pStyle w:val="Odstavekseznama"/>
        <w:keepNext/>
        <w:keepLines/>
        <w:numPr>
          <w:ilvl w:val="0"/>
          <w:numId w:val="32"/>
        </w:numPr>
        <w:jc w:val="both"/>
        <w:rPr>
          <w:rFonts w:ascii="Arial" w:hAnsi="Arial" w:cs="Arial"/>
          <w:b/>
          <w:sz w:val="20"/>
        </w:rPr>
      </w:pPr>
      <w:r w:rsidRPr="00BF28BD">
        <w:rPr>
          <w:rFonts w:ascii="Arial" w:hAnsi="Arial" w:cs="Arial"/>
          <w:b/>
          <w:sz w:val="20"/>
        </w:rPr>
        <w:t>RAZVEZNI POGOJ</w:t>
      </w:r>
    </w:p>
    <w:p w14:paraId="7FE41282" w14:textId="77777777" w:rsidR="00842F53" w:rsidRPr="00BF28BD" w:rsidRDefault="00842F53" w:rsidP="00842F53">
      <w:pPr>
        <w:keepNext/>
        <w:keepLines/>
        <w:jc w:val="both"/>
        <w:rPr>
          <w:rFonts w:ascii="Arial" w:hAnsi="Arial" w:cs="Arial"/>
          <w:b/>
          <w:sz w:val="20"/>
          <w:szCs w:val="20"/>
          <w:highlight w:val="green"/>
        </w:rPr>
      </w:pPr>
    </w:p>
    <w:p w14:paraId="0BB44881" w14:textId="374E7823" w:rsidR="00842F53" w:rsidRPr="00BF28BD" w:rsidRDefault="00842F53" w:rsidP="002E1921">
      <w:pPr>
        <w:pStyle w:val="Odstavekseznama"/>
        <w:keepNext/>
        <w:keepLines/>
        <w:numPr>
          <w:ilvl w:val="0"/>
          <w:numId w:val="42"/>
        </w:numPr>
        <w:jc w:val="center"/>
        <w:rPr>
          <w:rFonts w:ascii="Arial" w:hAnsi="Arial" w:cs="Arial"/>
          <w:sz w:val="20"/>
        </w:rPr>
      </w:pPr>
      <w:r w:rsidRPr="00BF28BD">
        <w:rPr>
          <w:rFonts w:ascii="Arial" w:hAnsi="Arial" w:cs="Arial"/>
          <w:sz w:val="20"/>
        </w:rPr>
        <w:t>člen</w:t>
      </w:r>
    </w:p>
    <w:p w14:paraId="2F1528CA" w14:textId="77777777"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Ta pogodba je sklenjena pod razveznim pogojem, ki se uresniči v primeru izpolnitve ene od naslednjih okoliščin:</w:t>
      </w:r>
    </w:p>
    <w:p w14:paraId="59CA9D8E" w14:textId="6E4FF490" w:rsidR="00842F53" w:rsidRPr="004E4F2A" w:rsidRDefault="00842F53" w:rsidP="00842F53">
      <w:pPr>
        <w:pStyle w:val="Odstavekseznama"/>
        <w:numPr>
          <w:ilvl w:val="0"/>
          <w:numId w:val="12"/>
        </w:numPr>
        <w:ind w:left="36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če bo </w:t>
      </w:r>
      <w:r w:rsidR="001639FB" w:rsidRPr="004E4F2A">
        <w:rPr>
          <w:rFonts w:ascii="Arial" w:hAnsi="Arial" w:cs="Arial"/>
          <w:color w:val="0D0D0D" w:themeColor="text1" w:themeTint="F2"/>
          <w:sz w:val="20"/>
        </w:rPr>
        <w:t>uporabnik</w:t>
      </w:r>
      <w:r w:rsidRPr="004E4F2A">
        <w:rPr>
          <w:rFonts w:ascii="Arial" w:hAnsi="Arial" w:cs="Arial"/>
          <w:color w:val="0D0D0D" w:themeColor="text1" w:themeTint="F2"/>
          <w:sz w:val="20"/>
        </w:rPr>
        <w:t xml:space="preserve"> seznanjen, da je sodišče s pravnomočno odločitvijo ugotovilo kršitev obveznosti delovne, </w:t>
      </w:r>
      <w:proofErr w:type="spellStart"/>
      <w:r w:rsidRPr="004E4F2A">
        <w:rPr>
          <w:rFonts w:ascii="Arial" w:hAnsi="Arial" w:cs="Arial"/>
          <w:color w:val="0D0D0D" w:themeColor="text1" w:themeTint="F2"/>
          <w:sz w:val="20"/>
        </w:rPr>
        <w:t>okoljske</w:t>
      </w:r>
      <w:proofErr w:type="spellEnd"/>
      <w:r w:rsidRPr="004E4F2A">
        <w:rPr>
          <w:rFonts w:ascii="Arial" w:hAnsi="Arial" w:cs="Arial"/>
          <w:color w:val="0D0D0D" w:themeColor="text1" w:themeTint="F2"/>
          <w:sz w:val="20"/>
        </w:rPr>
        <w:t xml:space="preserve"> ali socialne zakonodaje s strani </w:t>
      </w:r>
      <w:r w:rsidR="001639FB" w:rsidRPr="004E4F2A">
        <w:rPr>
          <w:rFonts w:ascii="Arial" w:hAnsi="Arial" w:cs="Arial"/>
          <w:color w:val="0D0D0D" w:themeColor="text1" w:themeTint="F2"/>
          <w:sz w:val="20"/>
        </w:rPr>
        <w:t xml:space="preserve">delodajalca </w:t>
      </w:r>
      <w:r w:rsidRPr="004E4F2A">
        <w:rPr>
          <w:rFonts w:ascii="Arial" w:hAnsi="Arial" w:cs="Arial"/>
          <w:color w:val="0D0D0D" w:themeColor="text1" w:themeTint="F2"/>
          <w:sz w:val="20"/>
        </w:rPr>
        <w:t xml:space="preserve">ali podizvajalca ali </w:t>
      </w:r>
    </w:p>
    <w:p w14:paraId="4D0B3810" w14:textId="1A68E502" w:rsidR="00842F53" w:rsidRPr="004E4F2A" w:rsidRDefault="00842F53" w:rsidP="00842F53">
      <w:pPr>
        <w:pStyle w:val="Odstavekseznama"/>
        <w:numPr>
          <w:ilvl w:val="0"/>
          <w:numId w:val="12"/>
        </w:numPr>
        <w:ind w:left="36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če bo </w:t>
      </w:r>
      <w:r w:rsidR="001639FB" w:rsidRPr="004E4F2A">
        <w:rPr>
          <w:rFonts w:ascii="Arial" w:hAnsi="Arial" w:cs="Arial"/>
          <w:color w:val="0D0D0D" w:themeColor="text1" w:themeTint="F2"/>
          <w:sz w:val="20"/>
        </w:rPr>
        <w:t>uporabnik</w:t>
      </w:r>
      <w:r w:rsidRPr="004E4F2A">
        <w:rPr>
          <w:rFonts w:ascii="Arial" w:hAnsi="Arial" w:cs="Arial"/>
          <w:color w:val="0D0D0D" w:themeColor="text1" w:themeTint="F2"/>
          <w:sz w:val="20"/>
        </w:rPr>
        <w:t xml:space="preserve"> seznanjen, da je pristojni državni organ pri </w:t>
      </w:r>
      <w:r w:rsidR="001639FB" w:rsidRPr="004E4F2A">
        <w:rPr>
          <w:rFonts w:ascii="Arial" w:hAnsi="Arial" w:cs="Arial"/>
          <w:color w:val="0D0D0D" w:themeColor="text1" w:themeTint="F2"/>
          <w:sz w:val="20"/>
        </w:rPr>
        <w:t>delodajalcu</w:t>
      </w:r>
      <w:r w:rsidRPr="004E4F2A">
        <w:rPr>
          <w:rFonts w:ascii="Arial" w:hAnsi="Arial" w:cs="Arial"/>
          <w:color w:val="0D0D0D" w:themeColor="text1" w:themeTint="F2"/>
          <w:sz w:val="20"/>
        </w:rPr>
        <w:t xml:space="preserve"> ali podizvajalcu v času izvajanja pogodbe ugotovil najmanj dve kršitvi v zvezi s:</w:t>
      </w:r>
    </w:p>
    <w:p w14:paraId="427291BB"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plačilom za delo, </w:t>
      </w:r>
    </w:p>
    <w:p w14:paraId="404D9D8F"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delovnim časom, </w:t>
      </w:r>
    </w:p>
    <w:p w14:paraId="7CA23CA1"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počitki, </w:t>
      </w:r>
    </w:p>
    <w:p w14:paraId="76FCE9D7"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FA3D8F6" w14:textId="77777777" w:rsidR="00842F53" w:rsidRPr="004E4F2A" w:rsidRDefault="00842F53" w:rsidP="00842F53">
      <w:pPr>
        <w:ind w:left="709"/>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in za kateri mu je bila s pravnomočno odločitvijo ali več pravnomočnimi odločitvami izrečena globa za prekršek,</w:t>
      </w:r>
    </w:p>
    <w:p w14:paraId="2BC738F3" w14:textId="77777777"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in pod pogojem, da je od seznanitve s kršitvijo in do izteka veljavnosti pogodbe  še najmanj šest mesecev.</w:t>
      </w:r>
    </w:p>
    <w:p w14:paraId="14E0851E" w14:textId="77777777" w:rsidR="00842F53" w:rsidRPr="004E4F2A" w:rsidRDefault="00842F53" w:rsidP="00842F53">
      <w:pPr>
        <w:jc w:val="both"/>
        <w:rPr>
          <w:rFonts w:ascii="Arial" w:hAnsi="Arial" w:cs="Arial"/>
          <w:color w:val="0D0D0D" w:themeColor="text1" w:themeTint="F2"/>
          <w:sz w:val="20"/>
          <w:szCs w:val="20"/>
        </w:rPr>
      </w:pPr>
    </w:p>
    <w:p w14:paraId="045F8447" w14:textId="3409C605"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V primeru seznanitve </w:t>
      </w:r>
      <w:r w:rsidR="001639FB" w:rsidRPr="004E4F2A">
        <w:rPr>
          <w:rFonts w:ascii="Arial" w:hAnsi="Arial" w:cs="Arial"/>
          <w:color w:val="0D0D0D" w:themeColor="text1" w:themeTint="F2"/>
          <w:sz w:val="20"/>
          <w:szCs w:val="20"/>
        </w:rPr>
        <w:t>uporabnika</w:t>
      </w:r>
      <w:r w:rsidRPr="004E4F2A">
        <w:rPr>
          <w:rFonts w:ascii="Arial" w:hAnsi="Arial" w:cs="Arial"/>
          <w:color w:val="0D0D0D" w:themeColor="text1" w:themeTint="F2"/>
          <w:sz w:val="20"/>
          <w:szCs w:val="20"/>
        </w:rPr>
        <w:t xml:space="preserve"> s kršitvijo, bo ravnal v skladu s tretjo alinejo 4. odstavka 67. člena ZJN-3.</w:t>
      </w:r>
    </w:p>
    <w:p w14:paraId="5F6249FE" w14:textId="6241DE9C" w:rsidR="00842F53" w:rsidRPr="004E4F2A" w:rsidRDefault="00842F53" w:rsidP="00842F53">
      <w:pPr>
        <w:jc w:val="both"/>
        <w:rPr>
          <w:rFonts w:ascii="Arial" w:hAnsi="Arial" w:cs="Arial"/>
          <w:strike/>
          <w:color w:val="0D0D0D" w:themeColor="text1" w:themeTint="F2"/>
          <w:sz w:val="20"/>
          <w:szCs w:val="20"/>
        </w:rPr>
      </w:pPr>
      <w:r w:rsidRPr="004E4F2A">
        <w:rPr>
          <w:rFonts w:ascii="Arial" w:hAnsi="Arial" w:cs="Arial"/>
          <w:color w:val="0D0D0D" w:themeColor="text1" w:themeTint="F2"/>
          <w:sz w:val="20"/>
          <w:szCs w:val="20"/>
        </w:rPr>
        <w:t xml:space="preserve">V primeru izpolnitve okoliščine in pogojev iz prejšnjega odstavka se šteje, da je pogodba  razvezana z dnem sklenitve nove pogodbe o izvedbi javnega naročila,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pa mora nov postopek oddaje javnega naročila začeti nemudoma, vendar najkasneje v 60 dneh od seznanitve s kršitvijo.</w:t>
      </w:r>
    </w:p>
    <w:p w14:paraId="58BD89F0" w14:textId="4472B9EE"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Če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v roku 60 dni od seznanitve s kršitvijo ne začne novega postopka javnega naročila, se šteje, da je pogodba razvezana šestdeseti dan od seznanitve s kršitvijo.</w:t>
      </w:r>
    </w:p>
    <w:p w14:paraId="43C93BF5" w14:textId="1A0DFEF2" w:rsidR="00BF28BD" w:rsidRPr="004E4F2A" w:rsidRDefault="00BF28BD" w:rsidP="00842F53">
      <w:pPr>
        <w:jc w:val="both"/>
        <w:rPr>
          <w:rFonts w:ascii="Arial" w:hAnsi="Arial" w:cs="Arial"/>
          <w:color w:val="0D0D0D" w:themeColor="text1" w:themeTint="F2"/>
          <w:sz w:val="20"/>
          <w:szCs w:val="20"/>
        </w:rPr>
      </w:pPr>
    </w:p>
    <w:p w14:paraId="5C5DDFEB" w14:textId="77777777" w:rsidR="00761934" w:rsidRPr="004E4F2A" w:rsidRDefault="00761934" w:rsidP="00761934">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ODSTOP IN ODPOVED POGODBE</w:t>
      </w:r>
    </w:p>
    <w:p w14:paraId="162BADA6" w14:textId="1F80BE3E" w:rsidR="00761934" w:rsidRPr="004E4F2A" w:rsidRDefault="00761934" w:rsidP="00842F53">
      <w:pPr>
        <w:jc w:val="both"/>
        <w:rPr>
          <w:rFonts w:ascii="Arial" w:hAnsi="Arial" w:cs="Arial"/>
          <w:color w:val="0D0D0D" w:themeColor="text1" w:themeTint="F2"/>
          <w:sz w:val="20"/>
          <w:szCs w:val="20"/>
        </w:rPr>
      </w:pPr>
    </w:p>
    <w:p w14:paraId="277BA3CC" w14:textId="77777777" w:rsidR="00761934" w:rsidRPr="004E4F2A" w:rsidRDefault="00761934" w:rsidP="00D56944">
      <w:pPr>
        <w:pStyle w:val="Odstavekseznama"/>
        <w:keepNext/>
        <w:keepLines/>
        <w:numPr>
          <w:ilvl w:val="0"/>
          <w:numId w:val="42"/>
        </w:numPr>
        <w:tabs>
          <w:tab w:val="left" w:pos="851"/>
          <w:tab w:val="left" w:pos="1702"/>
        </w:tabs>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4D4792FD" w14:textId="77777777" w:rsidR="00761934" w:rsidRPr="004E4F2A" w:rsidRDefault="00761934" w:rsidP="00761934">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V primeru, da delodajalec ne izpolnjuje svojih obveznosti iz pogodbe, ga bo uporabnik pisno opozoril in pozval k izpolnitvi svojih obveznost ter mu določil primeren rok za izpolnitev. Če delodajalec ne upošteva pisnega opozorila uporabnika, ima uporabnik pravico odstopiti od pogodbe brez odpovednega roka in brez obveznosti do delodajalca ter unovčiti finančno zavarovanje dobre izvedbe obveznosti iz pogodbe. </w:t>
      </w:r>
    </w:p>
    <w:p w14:paraId="290F154F" w14:textId="42B147CC" w:rsidR="00761934" w:rsidRPr="004E4F2A" w:rsidRDefault="00761934" w:rsidP="00842F53">
      <w:pPr>
        <w:jc w:val="both"/>
        <w:rPr>
          <w:rFonts w:ascii="Arial" w:hAnsi="Arial" w:cs="Arial"/>
          <w:color w:val="0D0D0D" w:themeColor="text1" w:themeTint="F2"/>
          <w:sz w:val="20"/>
          <w:szCs w:val="20"/>
        </w:rPr>
      </w:pPr>
    </w:p>
    <w:p w14:paraId="59350C5E" w14:textId="77777777" w:rsidR="00D56944" w:rsidRPr="004E4F2A" w:rsidRDefault="00D56944" w:rsidP="00D56944">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lahko odstopi od pogodbe in unovči finančno zavarovanje za zavarovanje dobre izvedbe obveznosti iz pogodbe brez vnaprejšnjega opozorila in brez obveznosti do delodajalca v primeru:</w:t>
      </w:r>
    </w:p>
    <w:p w14:paraId="63284C23" w14:textId="77777777" w:rsidR="00D56944" w:rsidRPr="00BF28BD" w:rsidRDefault="00D56944" w:rsidP="00D56944">
      <w:pPr>
        <w:keepNext/>
        <w:keepLines/>
        <w:numPr>
          <w:ilvl w:val="0"/>
          <w:numId w:val="40"/>
        </w:numPr>
        <w:jc w:val="both"/>
        <w:rPr>
          <w:rFonts w:ascii="Arial" w:hAnsi="Arial" w:cs="Arial"/>
          <w:sz w:val="20"/>
          <w:szCs w:val="20"/>
        </w:rPr>
      </w:pPr>
      <w:r w:rsidRPr="004E4F2A">
        <w:rPr>
          <w:rFonts w:ascii="Arial" w:hAnsi="Arial" w:cs="Arial"/>
          <w:color w:val="0D0D0D" w:themeColor="text1" w:themeTint="F2"/>
          <w:sz w:val="20"/>
          <w:szCs w:val="20"/>
        </w:rPr>
        <w:t xml:space="preserve">če delodajalec ni več vpisan v register za opravljanje dejavnosti zagotavljanja dela delavcem uporabniku, ki jo vodi pristojno </w:t>
      </w:r>
      <w:r w:rsidRPr="00BF28BD">
        <w:rPr>
          <w:rFonts w:ascii="Arial" w:hAnsi="Arial" w:cs="Arial"/>
          <w:sz w:val="20"/>
          <w:szCs w:val="20"/>
        </w:rPr>
        <w:t>Ministrstvo,</w:t>
      </w:r>
    </w:p>
    <w:p w14:paraId="1BFDBA53" w14:textId="7777777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če delodajalec po svoji krivdi ne zagotovi delo delavca v dogovorjenem roku,</w:t>
      </w:r>
    </w:p>
    <w:p w14:paraId="6FE1D34C" w14:textId="7777777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če delodajalec ne izpolnjuje obveznosti iz pogodbe o zaposlitvi, ki jo ima sklenjeno z napotenim delavcem,</w:t>
      </w:r>
    </w:p>
    <w:p w14:paraId="4573FFF2" w14:textId="7777777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če delodajalec preneha zagotavljati delo delavca brez soglasja uporabnika,</w:t>
      </w:r>
    </w:p>
    <w:p w14:paraId="0E2ED224" w14:textId="125530A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 xml:space="preserve">če je uporabnik seznanjen, da je pristojni državni organ ali sodišče v povezavi s predmetnim javnim naročilom s pravnomočno odločitvijo ugotovilo kršitev delovne, </w:t>
      </w:r>
      <w:proofErr w:type="spellStart"/>
      <w:r w:rsidRPr="00BF28BD">
        <w:rPr>
          <w:rFonts w:ascii="Arial" w:hAnsi="Arial" w:cs="Arial"/>
          <w:sz w:val="20"/>
          <w:szCs w:val="20"/>
        </w:rPr>
        <w:t>okoljske</w:t>
      </w:r>
      <w:proofErr w:type="spellEnd"/>
      <w:r w:rsidRPr="00BF28BD">
        <w:rPr>
          <w:rFonts w:ascii="Arial" w:hAnsi="Arial" w:cs="Arial"/>
          <w:sz w:val="20"/>
          <w:szCs w:val="20"/>
        </w:rPr>
        <w:t xml:space="preserve"> in socialne zakonodaje s strani delodajalca ali njegovega podizvajalca</w:t>
      </w:r>
      <w:r w:rsidR="00885DFC">
        <w:rPr>
          <w:rFonts w:ascii="Arial" w:hAnsi="Arial" w:cs="Arial"/>
          <w:sz w:val="20"/>
          <w:szCs w:val="20"/>
        </w:rPr>
        <w:t xml:space="preserve"> </w:t>
      </w:r>
      <w:r w:rsidR="00885DFC" w:rsidRPr="004E4F2A">
        <w:rPr>
          <w:rFonts w:ascii="Arial" w:hAnsi="Arial" w:cs="Arial"/>
          <w:color w:val="0D0D0D" w:themeColor="text1" w:themeTint="F2"/>
          <w:sz w:val="20"/>
          <w:szCs w:val="20"/>
        </w:rPr>
        <w:t>bo naročnik unovčil finančno zavarovanje</w:t>
      </w:r>
      <w:r w:rsidRPr="004E4F2A">
        <w:rPr>
          <w:rFonts w:ascii="Arial" w:hAnsi="Arial" w:cs="Arial"/>
          <w:color w:val="0D0D0D" w:themeColor="text1" w:themeTint="F2"/>
          <w:sz w:val="20"/>
          <w:szCs w:val="20"/>
        </w:rPr>
        <w:t xml:space="preserve">, </w:t>
      </w:r>
    </w:p>
    <w:p w14:paraId="35405FC8" w14:textId="6F68A776" w:rsidR="00D56944"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 xml:space="preserve">kadar delodajalec svoje obveznosti iz pogodbe izvaja v nasprotju z izrecnimi zahtevami/navodili uporabnika ali v nasprotju s pravili stroke, </w:t>
      </w:r>
      <w:r w:rsidRPr="00BF28BD">
        <w:rPr>
          <w:rFonts w:ascii="Arial" w:hAnsi="Arial" w:cs="Arial"/>
          <w:iCs/>
          <w:sz w:val="20"/>
          <w:szCs w:val="20"/>
        </w:rPr>
        <w:t>tehničnimi predpisi, standardi in veljavno zakonodajo</w:t>
      </w:r>
      <w:r w:rsidRPr="00BF28BD">
        <w:rPr>
          <w:rFonts w:ascii="Arial" w:hAnsi="Arial" w:cs="Arial"/>
          <w:sz w:val="20"/>
          <w:szCs w:val="20"/>
        </w:rPr>
        <w:t xml:space="preserve"> ali v primeru kadar je očitno, da delodajalec ne bo izpolnil svojih obveznosti iz pogodbe.    </w:t>
      </w:r>
    </w:p>
    <w:p w14:paraId="1CED4D8F" w14:textId="56C52BCF" w:rsidR="00D56944" w:rsidRDefault="00D56944" w:rsidP="00D56944">
      <w:pPr>
        <w:keepNext/>
        <w:keepLines/>
        <w:jc w:val="both"/>
        <w:rPr>
          <w:rFonts w:ascii="Arial" w:hAnsi="Arial" w:cs="Arial"/>
          <w:sz w:val="20"/>
          <w:szCs w:val="20"/>
        </w:rPr>
      </w:pPr>
    </w:p>
    <w:p w14:paraId="652E7B44" w14:textId="433BBC17" w:rsidR="00D56944" w:rsidRDefault="00D56944" w:rsidP="00D56944">
      <w:pPr>
        <w:keepNext/>
        <w:keepLines/>
        <w:jc w:val="both"/>
        <w:rPr>
          <w:rFonts w:ascii="Arial" w:hAnsi="Arial" w:cs="Arial"/>
          <w:sz w:val="20"/>
          <w:szCs w:val="20"/>
        </w:rPr>
      </w:pPr>
    </w:p>
    <w:p w14:paraId="65AB96C5" w14:textId="02C3EA4C" w:rsidR="00D56944" w:rsidRDefault="00D56944" w:rsidP="00D56944">
      <w:pPr>
        <w:keepNext/>
        <w:keepLines/>
        <w:jc w:val="both"/>
        <w:rPr>
          <w:rFonts w:ascii="Arial" w:hAnsi="Arial" w:cs="Arial"/>
          <w:sz w:val="20"/>
          <w:szCs w:val="20"/>
        </w:rPr>
      </w:pPr>
    </w:p>
    <w:p w14:paraId="31001A36" w14:textId="6BFA50B9" w:rsidR="00D56944" w:rsidRDefault="00D56944" w:rsidP="00D56944">
      <w:pPr>
        <w:keepNext/>
        <w:keepLines/>
        <w:jc w:val="both"/>
        <w:rPr>
          <w:rFonts w:ascii="Arial" w:hAnsi="Arial" w:cs="Arial"/>
          <w:sz w:val="20"/>
          <w:szCs w:val="20"/>
        </w:rPr>
      </w:pPr>
    </w:p>
    <w:p w14:paraId="7CF7C882" w14:textId="48D41471" w:rsidR="00D56944" w:rsidRDefault="00D56944" w:rsidP="00D56944">
      <w:pPr>
        <w:keepNext/>
        <w:keepLines/>
        <w:jc w:val="both"/>
        <w:rPr>
          <w:rFonts w:ascii="Arial" w:hAnsi="Arial" w:cs="Arial"/>
          <w:sz w:val="20"/>
          <w:szCs w:val="20"/>
        </w:rPr>
      </w:pPr>
    </w:p>
    <w:p w14:paraId="0B211E94" w14:textId="109EB9FB" w:rsidR="00D56944" w:rsidRDefault="00D56944" w:rsidP="00D56944">
      <w:pPr>
        <w:keepNext/>
        <w:keepLines/>
        <w:jc w:val="both"/>
        <w:rPr>
          <w:rFonts w:ascii="Arial" w:hAnsi="Arial" w:cs="Arial"/>
          <w:sz w:val="20"/>
          <w:szCs w:val="20"/>
        </w:rPr>
      </w:pPr>
    </w:p>
    <w:p w14:paraId="34519E16" w14:textId="3A2A8BE8" w:rsidR="00D56944" w:rsidRDefault="00D56944" w:rsidP="00D56944">
      <w:pPr>
        <w:keepNext/>
        <w:keepLines/>
        <w:jc w:val="both"/>
        <w:rPr>
          <w:rFonts w:ascii="Arial" w:hAnsi="Arial" w:cs="Arial"/>
          <w:sz w:val="20"/>
          <w:szCs w:val="20"/>
        </w:rPr>
      </w:pPr>
    </w:p>
    <w:p w14:paraId="0D461BED" w14:textId="55AA0200" w:rsidR="00D56944" w:rsidRDefault="00D56944" w:rsidP="00D56944">
      <w:pPr>
        <w:keepNext/>
        <w:keepLines/>
        <w:jc w:val="both"/>
        <w:rPr>
          <w:rFonts w:ascii="Arial" w:hAnsi="Arial" w:cs="Arial"/>
          <w:sz w:val="20"/>
          <w:szCs w:val="20"/>
        </w:rPr>
      </w:pPr>
    </w:p>
    <w:p w14:paraId="761BAEF6" w14:textId="1F1401F7" w:rsidR="00D56944" w:rsidRDefault="00D56944" w:rsidP="00D56944">
      <w:pPr>
        <w:keepNext/>
        <w:keepLines/>
        <w:jc w:val="both"/>
        <w:rPr>
          <w:rFonts w:ascii="Arial" w:hAnsi="Arial" w:cs="Arial"/>
          <w:sz w:val="20"/>
          <w:szCs w:val="20"/>
        </w:rPr>
      </w:pPr>
    </w:p>
    <w:p w14:paraId="261C3D9E" w14:textId="3E6CB915" w:rsidR="00761934" w:rsidRDefault="00761934" w:rsidP="00842F53">
      <w:pPr>
        <w:jc w:val="both"/>
        <w:rPr>
          <w:rFonts w:ascii="Arial" w:hAnsi="Arial" w:cs="Arial"/>
          <w:color w:val="0D0D0D" w:themeColor="text1" w:themeTint="F2"/>
          <w:sz w:val="20"/>
          <w:szCs w:val="20"/>
        </w:rPr>
      </w:pPr>
    </w:p>
    <w:p w14:paraId="06619124" w14:textId="77777777" w:rsidR="00BF28BD" w:rsidRPr="00BF28BD" w:rsidRDefault="00BF28BD" w:rsidP="00BF28BD">
      <w:pPr>
        <w:keepNext/>
        <w:keepLines/>
        <w:jc w:val="both"/>
        <w:rPr>
          <w:rFonts w:ascii="Arial" w:hAnsi="Arial" w:cs="Arial"/>
          <w:sz w:val="20"/>
          <w:szCs w:val="20"/>
        </w:rPr>
      </w:pPr>
      <w:r w:rsidRPr="00BF28BD">
        <w:rPr>
          <w:rFonts w:ascii="Arial" w:hAnsi="Arial" w:cs="Arial"/>
          <w:sz w:val="20"/>
          <w:szCs w:val="20"/>
        </w:rPr>
        <w:lastRenderedPageBreak/>
        <w:t xml:space="preserve">O odstopu od pogodbe bo uporabnik delodajalca pisno obvestil. </w:t>
      </w:r>
    </w:p>
    <w:p w14:paraId="6809C0C2" w14:textId="77777777" w:rsidR="00BF28BD" w:rsidRPr="00BF28BD" w:rsidRDefault="00BF28BD" w:rsidP="00BF28BD">
      <w:pPr>
        <w:keepNext/>
        <w:keepLines/>
        <w:jc w:val="both"/>
        <w:rPr>
          <w:rFonts w:ascii="Arial" w:hAnsi="Arial" w:cs="Arial"/>
          <w:sz w:val="20"/>
          <w:szCs w:val="20"/>
        </w:rPr>
      </w:pPr>
    </w:p>
    <w:p w14:paraId="5934B289" w14:textId="77777777" w:rsidR="00BF28BD" w:rsidRPr="00BF28BD" w:rsidRDefault="00BF28BD" w:rsidP="00BF28BD">
      <w:pPr>
        <w:keepNext/>
        <w:keepLines/>
        <w:tabs>
          <w:tab w:val="left" w:pos="709"/>
          <w:tab w:val="left" w:pos="1702"/>
        </w:tabs>
        <w:jc w:val="both"/>
        <w:rPr>
          <w:rFonts w:ascii="Arial" w:hAnsi="Arial" w:cs="Arial"/>
          <w:sz w:val="20"/>
          <w:szCs w:val="20"/>
        </w:rPr>
      </w:pPr>
      <w:r w:rsidRPr="00BF28BD">
        <w:rPr>
          <w:rFonts w:ascii="Arial" w:hAnsi="Arial" w:cs="Arial"/>
          <w:sz w:val="20"/>
          <w:szCs w:val="20"/>
        </w:rPr>
        <w:t>Med veljavnostjo te pogodbe lahko uporabnik, ne glede na določbe zakona, ki ureja obligacijska razmerja, odstopi od pogodbe tudi v primerih iz 96. člena ZJN-3.</w:t>
      </w:r>
    </w:p>
    <w:p w14:paraId="55B2065D" w14:textId="77777777" w:rsidR="00BF28BD" w:rsidRPr="00BF28BD" w:rsidRDefault="00BF28BD" w:rsidP="00BF28BD">
      <w:pPr>
        <w:keepNext/>
        <w:keepLines/>
        <w:tabs>
          <w:tab w:val="left" w:pos="709"/>
          <w:tab w:val="left" w:pos="1702"/>
        </w:tabs>
        <w:jc w:val="both"/>
        <w:rPr>
          <w:rFonts w:ascii="Arial" w:hAnsi="Arial" w:cs="Arial"/>
          <w:i/>
          <w:sz w:val="20"/>
          <w:szCs w:val="20"/>
        </w:rPr>
      </w:pPr>
    </w:p>
    <w:p w14:paraId="29AAFA66" w14:textId="09DD38CB" w:rsidR="00BF28BD" w:rsidRPr="004E4F2A" w:rsidRDefault="00BF28BD" w:rsidP="00BF28BD">
      <w:pPr>
        <w:keepNext/>
        <w:keepLines/>
        <w:tabs>
          <w:tab w:val="left" w:pos="709"/>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ima pravico do odstopa od pogodbe, v kolikor uporabnik krši določila 8. člena</w:t>
      </w:r>
      <w:r w:rsidR="00A2098A" w:rsidRPr="004E4F2A">
        <w:rPr>
          <w:rFonts w:ascii="Arial" w:hAnsi="Arial" w:cs="Arial"/>
          <w:color w:val="0D0D0D" w:themeColor="text1" w:themeTint="F2"/>
          <w:sz w:val="20"/>
          <w:szCs w:val="20"/>
        </w:rPr>
        <w:t xml:space="preserve"> te pogodbe.</w:t>
      </w:r>
      <w:r w:rsidRPr="004E4F2A">
        <w:rPr>
          <w:rFonts w:ascii="Arial" w:hAnsi="Arial" w:cs="Arial"/>
          <w:color w:val="0D0D0D" w:themeColor="text1" w:themeTint="F2"/>
          <w:sz w:val="20"/>
          <w:szCs w:val="20"/>
        </w:rPr>
        <w:t xml:space="preserve"> </w:t>
      </w:r>
    </w:p>
    <w:p w14:paraId="1F54E204" w14:textId="77777777" w:rsidR="00BF28BD" w:rsidRPr="00BF28BD" w:rsidRDefault="00BF28BD" w:rsidP="00BF28BD">
      <w:pPr>
        <w:keepNext/>
        <w:keepLines/>
        <w:tabs>
          <w:tab w:val="left" w:pos="709"/>
          <w:tab w:val="left" w:pos="1702"/>
        </w:tabs>
        <w:jc w:val="both"/>
        <w:rPr>
          <w:rFonts w:ascii="Arial" w:hAnsi="Arial" w:cs="Arial"/>
          <w:sz w:val="20"/>
          <w:szCs w:val="20"/>
        </w:rPr>
      </w:pPr>
    </w:p>
    <w:p w14:paraId="166F6775" w14:textId="77777777" w:rsidR="00BF28BD" w:rsidRPr="00BF28BD" w:rsidRDefault="00BF28BD" w:rsidP="00BF28BD">
      <w:pPr>
        <w:keepNext/>
        <w:keepLines/>
        <w:tabs>
          <w:tab w:val="left" w:pos="709"/>
          <w:tab w:val="left" w:pos="1702"/>
        </w:tabs>
        <w:jc w:val="both"/>
        <w:rPr>
          <w:rFonts w:ascii="Arial" w:hAnsi="Arial" w:cs="Arial"/>
          <w:sz w:val="20"/>
          <w:szCs w:val="20"/>
        </w:rPr>
      </w:pPr>
      <w:r w:rsidRPr="00BF28BD">
        <w:rPr>
          <w:rFonts w:ascii="Arial" w:hAnsi="Arial" w:cs="Arial"/>
          <w:sz w:val="20"/>
          <w:szCs w:val="20"/>
        </w:rPr>
        <w:t>Pogodba preneha veljati v gornjih primerih, na podlagi odstopa, z dnem, ko je nasprotna stranka z razlogom odstopa pisno seznanjena.</w:t>
      </w:r>
    </w:p>
    <w:p w14:paraId="4AE0A93A" w14:textId="77777777" w:rsidR="00BF28BD" w:rsidRPr="00BF28BD" w:rsidRDefault="00BF28BD" w:rsidP="00BF28BD">
      <w:pPr>
        <w:keepNext/>
        <w:keepLines/>
        <w:tabs>
          <w:tab w:val="left" w:pos="709"/>
          <w:tab w:val="left" w:pos="1702"/>
        </w:tabs>
        <w:jc w:val="both"/>
        <w:rPr>
          <w:rFonts w:ascii="Arial" w:hAnsi="Arial" w:cs="Arial"/>
          <w:sz w:val="20"/>
          <w:szCs w:val="20"/>
        </w:rPr>
      </w:pPr>
    </w:p>
    <w:p w14:paraId="4B3B5108" w14:textId="77777777" w:rsidR="00C8677E" w:rsidRPr="00BF28BD" w:rsidRDefault="00C8677E" w:rsidP="00D56944">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3DA071BA" w14:textId="1E4F19C4" w:rsidR="00C8677E" w:rsidRPr="00BF28BD" w:rsidRDefault="00C8677E" w:rsidP="00C8677E">
      <w:pPr>
        <w:keepNext/>
        <w:keepLines/>
        <w:jc w:val="both"/>
        <w:rPr>
          <w:rFonts w:ascii="Arial" w:hAnsi="Arial" w:cs="Arial"/>
          <w:sz w:val="20"/>
          <w:szCs w:val="20"/>
          <w:lang w:val="x-none"/>
        </w:rPr>
      </w:pPr>
      <w:r w:rsidRPr="00BF28BD">
        <w:rPr>
          <w:rFonts w:ascii="Arial" w:hAnsi="Arial" w:cs="Arial"/>
          <w:sz w:val="20"/>
          <w:szCs w:val="20"/>
          <w:lang w:val="x-none"/>
        </w:rPr>
        <w:t xml:space="preserve">Vsaka stranka </w:t>
      </w:r>
      <w:r w:rsidR="0035119F" w:rsidRPr="00BF28BD">
        <w:rPr>
          <w:rFonts w:ascii="Arial" w:hAnsi="Arial" w:cs="Arial"/>
          <w:sz w:val="20"/>
          <w:szCs w:val="20"/>
        </w:rPr>
        <w:t>pogodbe</w:t>
      </w:r>
      <w:r w:rsidR="0035119F" w:rsidRPr="00BF28BD">
        <w:rPr>
          <w:rFonts w:ascii="Arial" w:hAnsi="Arial" w:cs="Arial"/>
          <w:sz w:val="20"/>
          <w:szCs w:val="20"/>
          <w:lang w:val="x-none"/>
        </w:rPr>
        <w:t xml:space="preserve"> </w:t>
      </w:r>
      <w:r w:rsidRPr="00BF28BD">
        <w:rPr>
          <w:rFonts w:ascii="Arial" w:hAnsi="Arial" w:cs="Arial"/>
          <w:sz w:val="20"/>
          <w:szCs w:val="20"/>
          <w:lang w:val="x-none"/>
        </w:rPr>
        <w:t xml:space="preserve">lahko odpove </w:t>
      </w:r>
      <w:r w:rsidR="0035119F" w:rsidRPr="00BF28BD">
        <w:rPr>
          <w:rFonts w:ascii="Arial" w:hAnsi="Arial" w:cs="Arial"/>
          <w:sz w:val="20"/>
          <w:szCs w:val="20"/>
        </w:rPr>
        <w:t>pogodbo</w:t>
      </w:r>
      <w:r w:rsidRPr="00BF28BD">
        <w:rPr>
          <w:rFonts w:ascii="Arial" w:hAnsi="Arial" w:cs="Arial"/>
          <w:sz w:val="20"/>
          <w:szCs w:val="20"/>
          <w:lang w:val="x-none"/>
        </w:rPr>
        <w:t xml:space="preserve">. Odpovedni rok je najmanj </w:t>
      </w:r>
      <w:r w:rsidRPr="00BF28BD">
        <w:rPr>
          <w:rFonts w:ascii="Arial" w:hAnsi="Arial" w:cs="Arial"/>
          <w:sz w:val="20"/>
          <w:szCs w:val="20"/>
        </w:rPr>
        <w:t>dva</w:t>
      </w:r>
      <w:r w:rsidRPr="00BF28BD">
        <w:rPr>
          <w:rFonts w:ascii="Arial" w:hAnsi="Arial" w:cs="Arial"/>
          <w:sz w:val="20"/>
          <w:szCs w:val="20"/>
          <w:lang w:val="x-none"/>
        </w:rPr>
        <w:t xml:space="preserve"> (</w:t>
      </w:r>
      <w:r w:rsidRPr="00BF28BD">
        <w:rPr>
          <w:rFonts w:ascii="Arial" w:hAnsi="Arial" w:cs="Arial"/>
          <w:sz w:val="20"/>
          <w:szCs w:val="20"/>
        </w:rPr>
        <w:t>2</w:t>
      </w:r>
      <w:r w:rsidRPr="00BF28BD">
        <w:rPr>
          <w:rFonts w:ascii="Arial" w:hAnsi="Arial" w:cs="Arial"/>
          <w:sz w:val="20"/>
          <w:szCs w:val="20"/>
          <w:lang w:val="x-none"/>
        </w:rPr>
        <w:t>) mesec</w:t>
      </w:r>
      <w:r w:rsidRPr="00BF28BD">
        <w:rPr>
          <w:rFonts w:ascii="Arial" w:hAnsi="Arial" w:cs="Arial"/>
          <w:sz w:val="20"/>
          <w:szCs w:val="20"/>
        </w:rPr>
        <w:t>a</w:t>
      </w:r>
      <w:r w:rsidRPr="00BF28BD">
        <w:rPr>
          <w:rFonts w:ascii="Arial" w:hAnsi="Arial" w:cs="Arial"/>
          <w:sz w:val="20"/>
          <w:szCs w:val="20"/>
          <w:lang w:val="x-none"/>
        </w:rPr>
        <w:t xml:space="preserve"> in teče od dneva prejema pisne odpovedi, ki mora biti drugi stranki </w:t>
      </w:r>
      <w:r w:rsidR="0035119F" w:rsidRPr="00BF28BD">
        <w:rPr>
          <w:rFonts w:ascii="Arial" w:hAnsi="Arial" w:cs="Arial"/>
          <w:sz w:val="20"/>
          <w:szCs w:val="20"/>
        </w:rPr>
        <w:t>pogodbe</w:t>
      </w:r>
      <w:r w:rsidR="0035119F" w:rsidRPr="00BF28BD">
        <w:rPr>
          <w:rFonts w:ascii="Arial" w:hAnsi="Arial" w:cs="Arial"/>
          <w:sz w:val="20"/>
          <w:szCs w:val="20"/>
          <w:lang w:val="x-none"/>
        </w:rPr>
        <w:t xml:space="preserve"> </w:t>
      </w:r>
      <w:r w:rsidRPr="00BF28BD">
        <w:rPr>
          <w:rFonts w:ascii="Arial" w:hAnsi="Arial" w:cs="Arial"/>
          <w:sz w:val="20"/>
          <w:szCs w:val="20"/>
          <w:lang w:val="x-none"/>
        </w:rPr>
        <w:t>poslana s priporočeno poštno pošiljko.</w:t>
      </w:r>
    </w:p>
    <w:p w14:paraId="4F37D3E5" w14:textId="77777777" w:rsidR="00C8677E" w:rsidRPr="00BF28BD" w:rsidRDefault="00C8677E" w:rsidP="00C8677E">
      <w:pPr>
        <w:keepNext/>
        <w:keepLines/>
        <w:jc w:val="both"/>
        <w:rPr>
          <w:rFonts w:ascii="Arial" w:hAnsi="Arial" w:cs="Arial"/>
          <w:sz w:val="20"/>
          <w:szCs w:val="20"/>
          <w:lang w:val="x-none"/>
        </w:rPr>
      </w:pPr>
    </w:p>
    <w:p w14:paraId="2BC8E48A" w14:textId="1D46E3C5" w:rsidR="00C8677E" w:rsidRPr="00BF28BD" w:rsidRDefault="00C8677E" w:rsidP="00C8677E">
      <w:pPr>
        <w:keepNext/>
        <w:keepLines/>
        <w:jc w:val="both"/>
        <w:rPr>
          <w:rFonts w:ascii="Arial" w:hAnsi="Arial" w:cs="Arial"/>
          <w:sz w:val="20"/>
          <w:szCs w:val="20"/>
          <w:lang w:val="x-none"/>
        </w:rPr>
      </w:pPr>
      <w:r w:rsidRPr="00BF28BD">
        <w:rPr>
          <w:rFonts w:ascii="Arial" w:hAnsi="Arial" w:cs="Arial"/>
          <w:sz w:val="20"/>
          <w:szCs w:val="20"/>
          <w:lang w:val="x-none"/>
        </w:rPr>
        <w:t>Uporabnik si pridržuje tudi pravico zmanjšati obseg sodelovanja po te</w:t>
      </w:r>
      <w:r w:rsidR="0035119F" w:rsidRPr="00BF28BD">
        <w:rPr>
          <w:rFonts w:ascii="Arial" w:hAnsi="Arial" w:cs="Arial"/>
          <w:sz w:val="20"/>
          <w:szCs w:val="20"/>
        </w:rPr>
        <w:t>j</w:t>
      </w:r>
      <w:r w:rsidRPr="00BF28BD">
        <w:rPr>
          <w:rFonts w:ascii="Arial" w:hAnsi="Arial" w:cs="Arial"/>
          <w:sz w:val="20"/>
          <w:szCs w:val="20"/>
        </w:rPr>
        <w:t xml:space="preserve"> </w:t>
      </w:r>
      <w:r w:rsidR="0035119F" w:rsidRPr="00BF28BD">
        <w:rPr>
          <w:rFonts w:ascii="Arial" w:hAnsi="Arial" w:cs="Arial"/>
          <w:sz w:val="20"/>
          <w:szCs w:val="20"/>
        </w:rPr>
        <w:t>pogodbi</w:t>
      </w:r>
      <w:r w:rsidRPr="00BF28BD">
        <w:rPr>
          <w:rFonts w:ascii="Arial" w:hAnsi="Arial" w:cs="Arial"/>
          <w:sz w:val="20"/>
          <w:szCs w:val="20"/>
          <w:lang w:val="x-none"/>
        </w:rPr>
        <w:t xml:space="preserve">, v kolikor bo zaradi tehnoloških sprememb ali glede na potrebe ali razpoložljiva sredstva uporabnika delodajalčeve storitve potreboval v manjšem obsegu </w:t>
      </w:r>
      <w:r w:rsidRPr="00BF28BD">
        <w:rPr>
          <w:rFonts w:ascii="Arial" w:hAnsi="Arial" w:cs="Arial"/>
          <w:sz w:val="20"/>
          <w:szCs w:val="20"/>
        </w:rPr>
        <w:t xml:space="preserve">kot je določen v </w:t>
      </w:r>
      <w:r w:rsidR="0035119F" w:rsidRPr="00BF28BD">
        <w:rPr>
          <w:rFonts w:ascii="Arial" w:hAnsi="Arial" w:cs="Arial"/>
          <w:sz w:val="20"/>
          <w:szCs w:val="20"/>
        </w:rPr>
        <w:t>pogodbi</w:t>
      </w:r>
      <w:r w:rsidRPr="00BF28BD">
        <w:rPr>
          <w:rFonts w:ascii="Arial" w:hAnsi="Arial" w:cs="Arial"/>
          <w:sz w:val="20"/>
          <w:szCs w:val="20"/>
          <w:lang w:val="x-none"/>
        </w:rPr>
        <w:t>. V teh primerih delodajalec nima pravice do uveljavljanja odškodnine iz tega naslova.</w:t>
      </w:r>
    </w:p>
    <w:p w14:paraId="54F44EA2" w14:textId="77777777" w:rsidR="00C8677E" w:rsidRPr="00BF28BD" w:rsidRDefault="00C8677E" w:rsidP="00C8677E">
      <w:pPr>
        <w:keepNext/>
        <w:keepLines/>
        <w:jc w:val="both"/>
        <w:rPr>
          <w:rFonts w:ascii="Arial" w:hAnsi="Arial" w:cs="Arial"/>
          <w:sz w:val="20"/>
          <w:szCs w:val="20"/>
          <w:lang w:val="x-none"/>
        </w:rPr>
      </w:pPr>
    </w:p>
    <w:p w14:paraId="3B798826" w14:textId="2224E465" w:rsidR="00C8677E" w:rsidRPr="00BF28BD" w:rsidRDefault="00C8677E" w:rsidP="00C8677E">
      <w:pPr>
        <w:keepNext/>
        <w:keepLines/>
        <w:jc w:val="both"/>
        <w:rPr>
          <w:rFonts w:ascii="Arial" w:hAnsi="Arial" w:cs="Arial"/>
          <w:sz w:val="20"/>
          <w:szCs w:val="20"/>
          <w:lang w:val="x-none"/>
        </w:rPr>
      </w:pPr>
      <w:r w:rsidRPr="00BF28BD">
        <w:rPr>
          <w:rFonts w:ascii="Arial" w:hAnsi="Arial" w:cs="Arial"/>
          <w:sz w:val="20"/>
          <w:szCs w:val="20"/>
          <w:lang w:val="x-none"/>
        </w:rPr>
        <w:t xml:space="preserve">Delodajalec se v času odpovedi medsebojnega razmerja po </w:t>
      </w:r>
      <w:r w:rsidR="0035119F" w:rsidRPr="00BF28BD">
        <w:rPr>
          <w:rFonts w:ascii="Arial" w:hAnsi="Arial" w:cs="Arial"/>
          <w:sz w:val="20"/>
          <w:szCs w:val="20"/>
        </w:rPr>
        <w:t>pogodbi</w:t>
      </w:r>
      <w:r w:rsidR="0035119F" w:rsidRPr="00BF28BD">
        <w:rPr>
          <w:rFonts w:ascii="Arial" w:hAnsi="Arial" w:cs="Arial"/>
          <w:sz w:val="20"/>
          <w:szCs w:val="20"/>
          <w:lang w:val="x-none"/>
        </w:rPr>
        <w:t xml:space="preserve"> </w:t>
      </w:r>
      <w:r w:rsidRPr="00BF28BD">
        <w:rPr>
          <w:rFonts w:ascii="Arial" w:hAnsi="Arial" w:cs="Arial"/>
          <w:sz w:val="20"/>
          <w:szCs w:val="20"/>
          <w:lang w:val="x-none"/>
        </w:rPr>
        <w:t>obvezuje izvajati naročene storitve do izteka odpovednega roka, pri čemer se uporabnik in delodajalec lahko pisno sporazumeta za drugačen odpovedni rok.</w:t>
      </w:r>
    </w:p>
    <w:p w14:paraId="4068F7D7" w14:textId="77777777" w:rsidR="00C8677E" w:rsidRPr="00BF28BD" w:rsidRDefault="00C8677E" w:rsidP="00C8677E">
      <w:pPr>
        <w:keepNext/>
        <w:keepLines/>
        <w:tabs>
          <w:tab w:val="left" w:pos="709"/>
          <w:tab w:val="left" w:pos="1702"/>
        </w:tabs>
        <w:rPr>
          <w:rFonts w:ascii="Arial" w:hAnsi="Arial" w:cs="Arial"/>
          <w:sz w:val="20"/>
          <w:szCs w:val="20"/>
        </w:rPr>
      </w:pPr>
    </w:p>
    <w:p w14:paraId="049ED44E" w14:textId="2B0E7B5C" w:rsidR="00C8677E" w:rsidRPr="00D56944" w:rsidRDefault="00C8677E" w:rsidP="00D56944">
      <w:pPr>
        <w:pStyle w:val="Odstavekseznama"/>
        <w:keepNext/>
        <w:keepLines/>
        <w:numPr>
          <w:ilvl w:val="0"/>
          <w:numId w:val="32"/>
        </w:numPr>
        <w:tabs>
          <w:tab w:val="left" w:pos="851"/>
          <w:tab w:val="left" w:pos="1702"/>
        </w:tabs>
        <w:rPr>
          <w:rFonts w:ascii="Arial" w:hAnsi="Arial" w:cs="Arial"/>
          <w:b/>
          <w:sz w:val="20"/>
        </w:rPr>
      </w:pPr>
      <w:r w:rsidRPr="00D56944">
        <w:rPr>
          <w:rFonts w:ascii="Arial" w:hAnsi="Arial" w:cs="Arial"/>
          <w:b/>
          <w:sz w:val="20"/>
        </w:rPr>
        <w:t>PROTIKORUPCIJSK</w:t>
      </w:r>
      <w:r w:rsidR="0035119F" w:rsidRPr="00D56944">
        <w:rPr>
          <w:rFonts w:ascii="Arial" w:hAnsi="Arial" w:cs="Arial"/>
          <w:b/>
          <w:sz w:val="20"/>
        </w:rPr>
        <w:t>O DOLOČILO</w:t>
      </w:r>
    </w:p>
    <w:p w14:paraId="5C43712D" w14:textId="77777777" w:rsidR="00C8677E" w:rsidRPr="00BF28BD" w:rsidRDefault="00C8677E" w:rsidP="00C8677E">
      <w:pPr>
        <w:keepNext/>
        <w:keepLines/>
        <w:tabs>
          <w:tab w:val="left" w:pos="851"/>
          <w:tab w:val="left" w:pos="1702"/>
        </w:tabs>
        <w:ind w:left="360" w:hanging="360"/>
        <w:rPr>
          <w:rFonts w:ascii="Arial" w:hAnsi="Arial" w:cs="Arial"/>
          <w:b/>
          <w:sz w:val="20"/>
          <w:szCs w:val="20"/>
        </w:rPr>
      </w:pPr>
    </w:p>
    <w:p w14:paraId="2259B812" w14:textId="77777777" w:rsidR="00C8677E" w:rsidRPr="00BF28BD" w:rsidRDefault="00C8677E" w:rsidP="00D56944">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13140C85" w14:textId="77777777" w:rsidR="0035119F" w:rsidRPr="00BF28BD" w:rsidRDefault="0035119F" w:rsidP="0035119F">
      <w:pPr>
        <w:jc w:val="both"/>
        <w:rPr>
          <w:rFonts w:ascii="Arial" w:hAnsi="Arial" w:cs="Arial"/>
          <w:sz w:val="20"/>
          <w:szCs w:val="20"/>
        </w:rPr>
      </w:pPr>
      <w:r w:rsidRPr="00BF28BD">
        <w:rPr>
          <w:rFonts w:ascii="Arial" w:hAnsi="Arial" w:cs="Arial"/>
          <w:sz w:val="20"/>
          <w:szCs w:val="20"/>
        </w:rPr>
        <w:t>Na podlagi Zakona o integriteti in preprečevanju korupcije (Ur. l. RS, št. 69/2011-</w:t>
      </w:r>
      <w:r w:rsidRPr="00BF28BD">
        <w:rPr>
          <w:rFonts w:ascii="Arial" w:hAnsi="Arial" w:cs="Arial"/>
          <w:color w:val="0D0D0D" w:themeColor="text1" w:themeTint="F2"/>
          <w:sz w:val="20"/>
          <w:szCs w:val="20"/>
        </w:rPr>
        <w:t xml:space="preserve">UPB2 in sprem.) </w:t>
      </w:r>
      <w:r w:rsidRPr="00BF28BD">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03310E5B" w14:textId="77777777" w:rsidR="0035119F" w:rsidRPr="00BF28BD" w:rsidRDefault="0035119F" w:rsidP="0035119F">
      <w:pPr>
        <w:numPr>
          <w:ilvl w:val="0"/>
          <w:numId w:val="9"/>
        </w:numPr>
        <w:jc w:val="both"/>
        <w:rPr>
          <w:rFonts w:ascii="Arial" w:hAnsi="Arial" w:cs="Arial"/>
          <w:sz w:val="20"/>
          <w:szCs w:val="20"/>
        </w:rPr>
      </w:pPr>
      <w:r w:rsidRPr="00BF28BD">
        <w:rPr>
          <w:rFonts w:ascii="Arial" w:hAnsi="Arial" w:cs="Arial"/>
          <w:sz w:val="20"/>
          <w:szCs w:val="20"/>
        </w:rPr>
        <w:t>pridobitev posla,</w:t>
      </w:r>
    </w:p>
    <w:p w14:paraId="0C0069D7" w14:textId="77777777" w:rsidR="0035119F" w:rsidRPr="00BF28BD" w:rsidRDefault="0035119F" w:rsidP="0035119F">
      <w:pPr>
        <w:numPr>
          <w:ilvl w:val="0"/>
          <w:numId w:val="9"/>
        </w:numPr>
        <w:jc w:val="both"/>
        <w:rPr>
          <w:rFonts w:ascii="Arial" w:hAnsi="Arial" w:cs="Arial"/>
          <w:sz w:val="20"/>
          <w:szCs w:val="20"/>
          <w:lang w:val="pl-PL"/>
        </w:rPr>
      </w:pPr>
      <w:r w:rsidRPr="00BF28BD">
        <w:rPr>
          <w:rFonts w:ascii="Arial" w:hAnsi="Arial" w:cs="Arial"/>
          <w:sz w:val="20"/>
          <w:szCs w:val="20"/>
          <w:lang w:val="pl-PL"/>
        </w:rPr>
        <w:t>za sklenitev posla pod ugodnejšimi pogoji,</w:t>
      </w:r>
    </w:p>
    <w:p w14:paraId="06E91A1A" w14:textId="77777777" w:rsidR="0035119F" w:rsidRPr="00BF28BD" w:rsidRDefault="0035119F" w:rsidP="0035119F">
      <w:pPr>
        <w:numPr>
          <w:ilvl w:val="0"/>
          <w:numId w:val="9"/>
        </w:numPr>
        <w:jc w:val="both"/>
        <w:rPr>
          <w:rFonts w:ascii="Arial" w:hAnsi="Arial" w:cs="Arial"/>
          <w:sz w:val="20"/>
          <w:szCs w:val="20"/>
          <w:lang w:val="pl-PL"/>
        </w:rPr>
      </w:pPr>
      <w:r w:rsidRPr="00BF28BD">
        <w:rPr>
          <w:rFonts w:ascii="Arial" w:hAnsi="Arial" w:cs="Arial"/>
          <w:sz w:val="20"/>
          <w:szCs w:val="20"/>
          <w:lang w:val="pl-PL"/>
        </w:rPr>
        <w:t>za opustitev dolžnega nadzora nad izvajanjem pogodbenih obveznosti,</w:t>
      </w:r>
    </w:p>
    <w:p w14:paraId="379B1C5F" w14:textId="77777777" w:rsidR="0035119F" w:rsidRPr="00BF28BD" w:rsidRDefault="0035119F" w:rsidP="0035119F">
      <w:pPr>
        <w:numPr>
          <w:ilvl w:val="0"/>
          <w:numId w:val="9"/>
        </w:numPr>
        <w:jc w:val="both"/>
        <w:rPr>
          <w:rFonts w:ascii="Arial" w:hAnsi="Arial" w:cs="Arial"/>
          <w:sz w:val="20"/>
          <w:szCs w:val="20"/>
          <w:lang w:val="pl-PL"/>
        </w:rPr>
      </w:pPr>
      <w:r w:rsidRPr="00BF28BD">
        <w:rPr>
          <w:rFonts w:ascii="Arial" w:hAnsi="Arial" w:cs="Arial"/>
          <w:sz w:val="20"/>
          <w:szCs w:val="20"/>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549C374A" w14:textId="77777777" w:rsidR="0035119F" w:rsidRPr="00BF28BD" w:rsidRDefault="0035119F" w:rsidP="0035119F">
      <w:pPr>
        <w:jc w:val="both"/>
        <w:rPr>
          <w:rFonts w:ascii="Arial" w:hAnsi="Arial" w:cs="Arial"/>
          <w:sz w:val="20"/>
          <w:szCs w:val="20"/>
          <w:lang w:val="pl-PL"/>
        </w:rPr>
      </w:pPr>
    </w:p>
    <w:p w14:paraId="0801EF79" w14:textId="77777777" w:rsidR="0035119F" w:rsidRPr="00BF28BD" w:rsidRDefault="0035119F" w:rsidP="0035119F">
      <w:pPr>
        <w:jc w:val="both"/>
        <w:rPr>
          <w:rFonts w:ascii="Arial" w:hAnsi="Arial" w:cs="Arial"/>
          <w:sz w:val="20"/>
          <w:szCs w:val="20"/>
          <w:lang w:val="pl-PL"/>
        </w:rPr>
      </w:pPr>
      <w:r w:rsidRPr="00BF28BD">
        <w:rPr>
          <w:rFonts w:ascii="Arial" w:hAnsi="Arial" w:cs="Arial"/>
          <w:sz w:val="20"/>
          <w:szCs w:val="20"/>
          <w:lang w:val="pl-PL"/>
        </w:rPr>
        <w:t>Pogodbeni stranki sta se dolžni vzdržati vsakršnih ravnanj, ki bi na podlagi vsebine iz 1. odstavka pomenila kršitev zakonskih določil.</w:t>
      </w:r>
    </w:p>
    <w:p w14:paraId="4D4CA369" w14:textId="77777777" w:rsidR="0035119F" w:rsidRPr="00BF28BD" w:rsidRDefault="0035119F" w:rsidP="0035119F">
      <w:pPr>
        <w:jc w:val="both"/>
        <w:rPr>
          <w:rFonts w:ascii="Arial" w:hAnsi="Arial" w:cs="Arial"/>
          <w:sz w:val="20"/>
          <w:szCs w:val="20"/>
          <w:lang w:val="pl-PL"/>
        </w:rPr>
      </w:pPr>
    </w:p>
    <w:p w14:paraId="1025E4AA" w14:textId="108D262E" w:rsidR="0035119F" w:rsidRPr="004E4F2A" w:rsidRDefault="0035119F" w:rsidP="0035119F">
      <w:pPr>
        <w:jc w:val="both"/>
        <w:rPr>
          <w:rFonts w:ascii="Arial" w:hAnsi="Arial" w:cs="Arial"/>
          <w:color w:val="0D0D0D" w:themeColor="text1" w:themeTint="F2"/>
          <w:sz w:val="20"/>
          <w:szCs w:val="20"/>
          <w:lang w:val="pl-PL"/>
        </w:rPr>
      </w:pPr>
      <w:r w:rsidRPr="004E4F2A">
        <w:rPr>
          <w:rFonts w:ascii="Arial" w:hAnsi="Arial" w:cs="Arial"/>
          <w:color w:val="0D0D0D" w:themeColor="text1" w:themeTint="F2"/>
          <w:sz w:val="20"/>
          <w:szCs w:val="20"/>
          <w:lang w:val="pl-PL"/>
        </w:rPr>
        <w:t xml:space="preserve">V primeru, da </w:t>
      </w:r>
      <w:r w:rsidR="00A2098A" w:rsidRPr="004E4F2A">
        <w:rPr>
          <w:rFonts w:ascii="Arial" w:hAnsi="Arial" w:cs="Arial"/>
          <w:color w:val="0D0D0D" w:themeColor="text1" w:themeTint="F2"/>
          <w:sz w:val="20"/>
          <w:szCs w:val="20"/>
          <w:lang w:val="pl-PL"/>
        </w:rPr>
        <w:t>uporabnik</w:t>
      </w:r>
      <w:r w:rsidRPr="004E4F2A">
        <w:rPr>
          <w:rFonts w:ascii="Arial" w:hAnsi="Arial" w:cs="Arial"/>
          <w:color w:val="0D0D0D" w:themeColor="text1" w:themeTint="F2"/>
          <w:sz w:val="20"/>
          <w:szCs w:val="20"/>
          <w:lang w:val="pl-PL"/>
        </w:rPr>
        <w:t xml:space="preserve"> ugotovi domnevni obstoj dejanskega stanja iz 1. in 2. odstavka tega člena, je dolžan sprožiti postopek ugotavljanja ničnosti pogodbe ter o tem obvestiti pristojne organe pregona.</w:t>
      </w:r>
    </w:p>
    <w:p w14:paraId="40881805" w14:textId="69C6DF6F" w:rsidR="00D56944" w:rsidRPr="004E4F2A" w:rsidRDefault="00D56944" w:rsidP="0035119F">
      <w:pPr>
        <w:jc w:val="both"/>
        <w:rPr>
          <w:rFonts w:ascii="Arial" w:hAnsi="Arial" w:cs="Arial"/>
          <w:color w:val="0D0D0D" w:themeColor="text1" w:themeTint="F2"/>
          <w:sz w:val="20"/>
          <w:szCs w:val="20"/>
          <w:lang w:val="pl-PL"/>
        </w:rPr>
      </w:pPr>
    </w:p>
    <w:p w14:paraId="3B08CFB8" w14:textId="77777777" w:rsidR="00377B7E" w:rsidRPr="004E4F2A" w:rsidRDefault="00377B7E" w:rsidP="00377B7E">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OSTALE DOLOČBE</w:t>
      </w:r>
    </w:p>
    <w:p w14:paraId="0D769E09" w14:textId="1A998AA6" w:rsidR="00377B7E" w:rsidRPr="004E4F2A" w:rsidRDefault="00377B7E" w:rsidP="0035119F">
      <w:pPr>
        <w:jc w:val="both"/>
        <w:rPr>
          <w:rFonts w:ascii="Arial" w:hAnsi="Arial" w:cs="Arial"/>
          <w:color w:val="0D0D0D" w:themeColor="text1" w:themeTint="F2"/>
          <w:sz w:val="20"/>
          <w:szCs w:val="20"/>
          <w:lang w:val="pl-PL"/>
        </w:rPr>
      </w:pPr>
    </w:p>
    <w:p w14:paraId="6295CF48" w14:textId="77777777" w:rsidR="00377B7E" w:rsidRPr="004E4F2A" w:rsidRDefault="00377B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83DD6C6" w14:textId="77777777" w:rsidR="00377B7E" w:rsidRPr="004E4F2A" w:rsidRDefault="00377B7E" w:rsidP="00377B7E">
      <w:pPr>
        <w:keepNext/>
        <w:keepLines/>
        <w:tabs>
          <w:tab w:val="left" w:pos="567"/>
          <w:tab w:val="left" w:pos="1418"/>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da bo kadarkoli v času veljavnosti te pogodbe oziroma kadarkoli v času izvajanja predmeta te pogodbe v roku osmih (8) dni od prejema poziva (velja tudi za vse podizvajalce, s katerimi delodajalec izvaja obveznosti iz  pogodbe), uporabniku posredoval podatke o:</w:t>
      </w:r>
    </w:p>
    <w:p w14:paraId="0F68D1CF" w14:textId="43459AF6" w:rsidR="00377B7E" w:rsidRPr="004E4F2A" w:rsidRDefault="00377B7E" w:rsidP="0035119F">
      <w:pPr>
        <w:jc w:val="both"/>
        <w:rPr>
          <w:rFonts w:ascii="Arial" w:hAnsi="Arial" w:cs="Arial"/>
          <w:color w:val="0D0D0D" w:themeColor="text1" w:themeTint="F2"/>
          <w:sz w:val="20"/>
          <w:szCs w:val="20"/>
        </w:rPr>
      </w:pPr>
    </w:p>
    <w:p w14:paraId="3ABA2844" w14:textId="77777777" w:rsidR="00377B7E" w:rsidRPr="004E4F2A" w:rsidRDefault="00377B7E" w:rsidP="00377B7E">
      <w:pPr>
        <w:keepNext/>
        <w:keepLines/>
        <w:numPr>
          <w:ilvl w:val="0"/>
          <w:numId w:val="38"/>
        </w:numPr>
        <w:tabs>
          <w:tab w:val="left" w:pos="284"/>
          <w:tab w:val="left" w:pos="1418"/>
          <w:tab w:val="left" w:pos="1702"/>
        </w:tabs>
        <w:ind w:left="284" w:hanging="28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svojih ustanoviteljih, družbenikih, vključno s tihimi družbeniki, delničarjih, </w:t>
      </w:r>
      <w:proofErr w:type="spellStart"/>
      <w:r w:rsidRPr="004E4F2A">
        <w:rPr>
          <w:rFonts w:ascii="Arial" w:hAnsi="Arial" w:cs="Arial"/>
          <w:color w:val="0D0D0D" w:themeColor="text1" w:themeTint="F2"/>
          <w:sz w:val="20"/>
          <w:szCs w:val="20"/>
        </w:rPr>
        <w:t>komandistih</w:t>
      </w:r>
      <w:proofErr w:type="spellEnd"/>
      <w:r w:rsidRPr="004E4F2A">
        <w:rPr>
          <w:rFonts w:ascii="Arial" w:hAnsi="Arial" w:cs="Arial"/>
          <w:color w:val="0D0D0D" w:themeColor="text1" w:themeTint="F2"/>
          <w:sz w:val="20"/>
          <w:szCs w:val="20"/>
        </w:rPr>
        <w:t xml:space="preserve"> ali drugih lastnikih in podatke o lastniških deležih navedenih oseb,</w:t>
      </w:r>
    </w:p>
    <w:p w14:paraId="12A78DC0" w14:textId="77777777" w:rsidR="00377B7E" w:rsidRPr="004E4F2A" w:rsidRDefault="00377B7E" w:rsidP="00377B7E">
      <w:pPr>
        <w:keepNext/>
        <w:keepLines/>
        <w:numPr>
          <w:ilvl w:val="0"/>
          <w:numId w:val="38"/>
        </w:numPr>
        <w:tabs>
          <w:tab w:val="left" w:pos="284"/>
          <w:tab w:val="left" w:pos="1418"/>
          <w:tab w:val="left" w:pos="1702"/>
        </w:tabs>
        <w:ind w:left="284" w:hanging="28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gospodarskih subjektih, za katere se glede na določbe zakona, ki ureja gospodarske družbe, šteje, da so z njim povezane družbe.</w:t>
      </w:r>
    </w:p>
    <w:p w14:paraId="3D4C10AF" w14:textId="77777777" w:rsidR="00377B7E" w:rsidRPr="004E4F2A" w:rsidRDefault="00377B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A28E450" w14:textId="77777777" w:rsidR="00377B7E" w:rsidRPr="004E4F2A" w:rsidRDefault="00377B7E" w:rsidP="00377B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Morebitne spremembe ali dopolnitve te pogodbe veljajo samo v pisni obliki in v primeru, da jih podpišeta obe pogodbeni  stranki.</w:t>
      </w:r>
    </w:p>
    <w:p w14:paraId="6056A203" w14:textId="76923457" w:rsidR="00377B7E" w:rsidRPr="004E4F2A" w:rsidRDefault="00377B7E" w:rsidP="0035119F">
      <w:pPr>
        <w:jc w:val="both"/>
        <w:rPr>
          <w:rFonts w:ascii="Arial" w:hAnsi="Arial" w:cs="Arial"/>
          <w:color w:val="0D0D0D" w:themeColor="text1" w:themeTint="F2"/>
          <w:sz w:val="20"/>
          <w:szCs w:val="20"/>
          <w:lang w:val="pl-PL"/>
        </w:rPr>
      </w:pPr>
    </w:p>
    <w:p w14:paraId="00B2CE6F" w14:textId="77777777" w:rsidR="00C8677E" w:rsidRPr="004E4F2A" w:rsidRDefault="00C8677E" w:rsidP="00C8677E">
      <w:pPr>
        <w:keepNext/>
        <w:keepLines/>
        <w:tabs>
          <w:tab w:val="left" w:pos="567"/>
          <w:tab w:val="left" w:pos="1418"/>
          <w:tab w:val="left" w:pos="1702"/>
        </w:tabs>
        <w:rPr>
          <w:rFonts w:ascii="Arial" w:hAnsi="Arial" w:cs="Arial"/>
          <w:color w:val="0D0D0D" w:themeColor="text1" w:themeTint="F2"/>
          <w:sz w:val="20"/>
          <w:szCs w:val="20"/>
        </w:rPr>
      </w:pPr>
    </w:p>
    <w:p w14:paraId="47520617" w14:textId="77777777" w:rsidR="00C8677E" w:rsidRPr="004E4F2A" w:rsidRDefault="00C8677E" w:rsidP="00C8677E">
      <w:pPr>
        <w:keepNext/>
        <w:keepLines/>
        <w:tabs>
          <w:tab w:val="left" w:pos="567"/>
          <w:tab w:val="left" w:pos="1418"/>
          <w:tab w:val="left" w:pos="1702"/>
        </w:tabs>
        <w:rPr>
          <w:rFonts w:ascii="Arial" w:hAnsi="Arial" w:cs="Arial"/>
          <w:color w:val="0D0D0D" w:themeColor="text1" w:themeTint="F2"/>
          <w:sz w:val="20"/>
          <w:szCs w:val="20"/>
        </w:rPr>
      </w:pPr>
    </w:p>
    <w:p w14:paraId="24E94D50" w14:textId="77777777" w:rsidR="00C8677E" w:rsidRPr="004E4F2A" w:rsidRDefault="00C8677E" w:rsidP="00C8677E">
      <w:pPr>
        <w:keepNext/>
        <w:keepLines/>
        <w:jc w:val="both"/>
        <w:rPr>
          <w:rFonts w:ascii="Arial" w:hAnsi="Arial" w:cs="Arial"/>
          <w:color w:val="0D0D0D" w:themeColor="text1" w:themeTint="F2"/>
          <w:sz w:val="20"/>
          <w:szCs w:val="20"/>
        </w:rPr>
      </w:pPr>
    </w:p>
    <w:p w14:paraId="2547CC9B" w14:textId="77777777" w:rsidR="00C8677E" w:rsidRPr="004E4F2A" w:rsidRDefault="00C867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4E812848" w14:textId="3D298266"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Če katerokoli od določil te</w:t>
      </w:r>
      <w:r w:rsidR="0035119F" w:rsidRPr="004E4F2A">
        <w:rPr>
          <w:rFonts w:ascii="Arial" w:hAnsi="Arial" w:cs="Arial"/>
          <w:color w:val="0D0D0D" w:themeColor="text1" w:themeTint="F2"/>
          <w:sz w:val="20"/>
          <w:szCs w:val="20"/>
        </w:rPr>
        <w:t xml:space="preserve"> </w:t>
      </w:r>
      <w:r w:rsidRPr="004E4F2A">
        <w:rPr>
          <w:rFonts w:ascii="Arial" w:hAnsi="Arial" w:cs="Arial"/>
          <w:color w:val="0D0D0D" w:themeColor="text1" w:themeTint="F2"/>
          <w:sz w:val="20"/>
          <w:szCs w:val="20"/>
        </w:rPr>
        <w:t xml:space="preserve">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 xml:space="preserve">je ali postane neveljavno, to ne vpliva na ostala določila te </w:t>
      </w:r>
      <w:r w:rsidR="0035119F"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 xml:space="preserve">. Neveljavno določilo se nadomesti z veljavnim, ki mora čim bolj ustrezati namenu, ki sta ga želeli doseči stranki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z neveljavnim določilom.</w:t>
      </w:r>
    </w:p>
    <w:p w14:paraId="4BF3210E" w14:textId="77777777" w:rsidR="00C8677E" w:rsidRPr="004E4F2A" w:rsidRDefault="00C8677E" w:rsidP="00C8677E">
      <w:pPr>
        <w:keepNext/>
        <w:keepLines/>
        <w:jc w:val="both"/>
        <w:rPr>
          <w:rFonts w:ascii="Arial" w:hAnsi="Arial" w:cs="Arial"/>
          <w:color w:val="0D0D0D" w:themeColor="text1" w:themeTint="F2"/>
          <w:sz w:val="20"/>
          <w:szCs w:val="20"/>
        </w:rPr>
      </w:pPr>
    </w:p>
    <w:p w14:paraId="4947FA31" w14:textId="77777777" w:rsidR="00C8677E" w:rsidRPr="004E4F2A" w:rsidRDefault="00C867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6955F70D" w14:textId="3E4B6E6E" w:rsidR="00C8677E" w:rsidRPr="004E4F2A" w:rsidRDefault="00C8677E" w:rsidP="00C8677E">
      <w:pPr>
        <w:keepNext/>
        <w:keepLines/>
        <w:tabs>
          <w:tab w:val="left" w:pos="567"/>
          <w:tab w:val="left" w:pos="1418"/>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Delodajalec s podpisom te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 xml:space="preserve">jamči, da mu je poznan predmet te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 xml:space="preserve">in vsi riziki, ki bodo spremljali izvedbo, da je seznanjen z razpisnimi zahtevami ter da so mu razumljivi in jasni pogoji in okoliščine za pravilno izvedbo obveznosti iz </w:t>
      </w:r>
      <w:r w:rsidR="0035119F"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w:t>
      </w:r>
    </w:p>
    <w:p w14:paraId="21F391FB" w14:textId="77777777" w:rsidR="00C8677E" w:rsidRPr="004E4F2A" w:rsidRDefault="00C8677E" w:rsidP="00C8677E">
      <w:pPr>
        <w:keepNext/>
        <w:keepLines/>
        <w:tabs>
          <w:tab w:val="left" w:pos="567"/>
          <w:tab w:val="left" w:pos="1418"/>
          <w:tab w:val="left" w:pos="1702"/>
        </w:tabs>
        <w:jc w:val="both"/>
        <w:rPr>
          <w:rFonts w:ascii="Arial" w:hAnsi="Arial" w:cs="Arial"/>
          <w:color w:val="0D0D0D" w:themeColor="text1" w:themeTint="F2"/>
          <w:sz w:val="20"/>
          <w:szCs w:val="20"/>
        </w:rPr>
      </w:pPr>
    </w:p>
    <w:p w14:paraId="1833FF03" w14:textId="3ED3E534" w:rsidR="00C8677E" w:rsidRPr="00BF28BD" w:rsidRDefault="00C8677E" w:rsidP="00C8677E">
      <w:pPr>
        <w:keepNext/>
        <w:keepLines/>
        <w:tabs>
          <w:tab w:val="left" w:pos="567"/>
          <w:tab w:val="left" w:pos="1418"/>
          <w:tab w:val="left" w:pos="1702"/>
        </w:tabs>
        <w:jc w:val="both"/>
        <w:rPr>
          <w:rFonts w:ascii="Arial" w:hAnsi="Arial" w:cs="Arial"/>
          <w:bCs/>
          <w:sz w:val="20"/>
          <w:szCs w:val="20"/>
        </w:rPr>
      </w:pPr>
      <w:r w:rsidRPr="00BF28BD">
        <w:rPr>
          <w:rFonts w:ascii="Arial" w:hAnsi="Arial" w:cs="Arial"/>
          <w:bCs/>
          <w:sz w:val="20"/>
          <w:szCs w:val="20"/>
        </w:rPr>
        <w:t xml:space="preserve">S podpisom te </w:t>
      </w:r>
      <w:r w:rsidR="0035119F" w:rsidRPr="00BF28BD">
        <w:rPr>
          <w:rFonts w:ascii="Arial" w:hAnsi="Arial" w:cs="Arial"/>
          <w:sz w:val="20"/>
          <w:szCs w:val="20"/>
        </w:rPr>
        <w:t>pogodbe</w:t>
      </w:r>
      <w:r w:rsidR="0035119F" w:rsidRPr="00BF28BD">
        <w:rPr>
          <w:rFonts w:ascii="Arial" w:hAnsi="Arial" w:cs="Arial"/>
          <w:bCs/>
          <w:sz w:val="20"/>
          <w:szCs w:val="20"/>
        </w:rPr>
        <w:t xml:space="preserve"> </w:t>
      </w:r>
      <w:r w:rsidRPr="00BF28BD">
        <w:rPr>
          <w:rFonts w:ascii="Arial" w:hAnsi="Arial" w:cs="Arial"/>
          <w:bCs/>
          <w:sz w:val="20"/>
          <w:szCs w:val="20"/>
        </w:rPr>
        <w:t xml:space="preserve">se šteje, da je delodajalec seznanjen z vsemi predpisi in akti, na podlagi katerih je potrebno posameznemu napotenemu delavcu obračunavati in izplačevati plačo ter zagotoviti tudi druge pravice iz delovnega razmerja. </w:t>
      </w:r>
    </w:p>
    <w:p w14:paraId="07F6ED9A" w14:textId="77777777" w:rsidR="00C8677E" w:rsidRPr="00BF28BD" w:rsidRDefault="00C8677E" w:rsidP="00377B7E">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2705DB8D" w14:textId="51B99200"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Stranki </w:t>
      </w:r>
      <w:r w:rsidR="0035119F" w:rsidRPr="00BF28BD">
        <w:rPr>
          <w:rFonts w:ascii="Arial" w:hAnsi="Arial" w:cs="Arial"/>
          <w:sz w:val="20"/>
          <w:szCs w:val="20"/>
        </w:rPr>
        <w:t xml:space="preserve">pogodbe </w:t>
      </w:r>
      <w:r w:rsidRPr="00BF28BD">
        <w:rPr>
          <w:rFonts w:ascii="Arial" w:hAnsi="Arial" w:cs="Arial"/>
          <w:sz w:val="20"/>
          <w:szCs w:val="20"/>
        </w:rPr>
        <w:t xml:space="preserve">se obvezujeta, da bosta uredili vse, kar je potrebno za izvršitev te </w:t>
      </w:r>
      <w:r w:rsidR="0035119F" w:rsidRPr="00BF28BD">
        <w:rPr>
          <w:rFonts w:ascii="Arial" w:hAnsi="Arial" w:cs="Arial"/>
          <w:sz w:val="20"/>
          <w:szCs w:val="20"/>
        </w:rPr>
        <w:t xml:space="preserve">pogodbe </w:t>
      </w:r>
      <w:r w:rsidRPr="00BF28BD">
        <w:rPr>
          <w:rFonts w:ascii="Arial" w:hAnsi="Arial" w:cs="Arial"/>
          <w:sz w:val="20"/>
          <w:szCs w:val="20"/>
        </w:rPr>
        <w:t>in da bosta ravnali kot dobra gospodarstvenika. Za urejanje razmerij, ki niso urejena s t</w:t>
      </w:r>
      <w:r w:rsidR="0035119F" w:rsidRPr="00BF28BD">
        <w:rPr>
          <w:rFonts w:ascii="Arial" w:hAnsi="Arial" w:cs="Arial"/>
          <w:sz w:val="20"/>
          <w:szCs w:val="20"/>
        </w:rPr>
        <w:t>o</w:t>
      </w:r>
      <w:r w:rsidRPr="00BF28BD">
        <w:rPr>
          <w:rFonts w:ascii="Arial" w:hAnsi="Arial" w:cs="Arial"/>
          <w:sz w:val="20"/>
          <w:szCs w:val="20"/>
        </w:rPr>
        <w:t xml:space="preserve"> </w:t>
      </w:r>
      <w:r w:rsidR="0035119F" w:rsidRPr="00BF28BD">
        <w:rPr>
          <w:rFonts w:ascii="Arial" w:hAnsi="Arial" w:cs="Arial"/>
          <w:sz w:val="20"/>
          <w:szCs w:val="20"/>
        </w:rPr>
        <w:t>pogodbe</w:t>
      </w:r>
      <w:r w:rsidRPr="00BF28BD">
        <w:rPr>
          <w:rFonts w:ascii="Arial" w:hAnsi="Arial" w:cs="Arial"/>
          <w:sz w:val="20"/>
          <w:szCs w:val="20"/>
        </w:rPr>
        <w:t>, se uporabljajo določila Obligacijskega zakonika.</w:t>
      </w:r>
    </w:p>
    <w:p w14:paraId="26C48950" w14:textId="77777777" w:rsidR="00C8677E" w:rsidRPr="00BF28BD" w:rsidRDefault="00C8677E" w:rsidP="00C8677E">
      <w:pPr>
        <w:keepNext/>
        <w:keepLines/>
        <w:tabs>
          <w:tab w:val="left" w:pos="567"/>
          <w:tab w:val="left" w:pos="1418"/>
          <w:tab w:val="left" w:pos="1702"/>
        </w:tabs>
        <w:jc w:val="both"/>
        <w:rPr>
          <w:rFonts w:ascii="Arial" w:hAnsi="Arial" w:cs="Arial"/>
          <w:sz w:val="20"/>
          <w:szCs w:val="20"/>
        </w:rPr>
      </w:pPr>
    </w:p>
    <w:p w14:paraId="5CD49AC7" w14:textId="77777777" w:rsidR="00C8677E" w:rsidRPr="00BF28BD" w:rsidRDefault="00C8677E" w:rsidP="00377B7E">
      <w:pPr>
        <w:pStyle w:val="Odstavekseznama"/>
        <w:keepNext/>
        <w:keepLines/>
        <w:numPr>
          <w:ilvl w:val="0"/>
          <w:numId w:val="42"/>
        </w:numPr>
        <w:tabs>
          <w:tab w:val="left" w:pos="567"/>
          <w:tab w:val="left" w:pos="1418"/>
          <w:tab w:val="left" w:pos="1702"/>
        </w:tabs>
        <w:contextualSpacing/>
        <w:jc w:val="center"/>
        <w:rPr>
          <w:rFonts w:ascii="Arial" w:hAnsi="Arial" w:cs="Arial"/>
          <w:sz w:val="20"/>
        </w:rPr>
      </w:pPr>
      <w:r w:rsidRPr="00BF28BD">
        <w:rPr>
          <w:rFonts w:ascii="Arial" w:hAnsi="Arial" w:cs="Arial"/>
          <w:sz w:val="20"/>
        </w:rPr>
        <w:t>člen</w:t>
      </w:r>
    </w:p>
    <w:p w14:paraId="6342A087" w14:textId="43F28A79"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Morebitne spore, ki bi nastali v zvezi z izvajanjem te </w:t>
      </w:r>
      <w:r w:rsidR="0035119F" w:rsidRPr="00BF28BD">
        <w:rPr>
          <w:rFonts w:ascii="Arial" w:hAnsi="Arial" w:cs="Arial"/>
          <w:sz w:val="20"/>
          <w:szCs w:val="20"/>
        </w:rPr>
        <w:t>pogodbe</w:t>
      </w:r>
      <w:r w:rsidRPr="00BF28BD">
        <w:rPr>
          <w:rFonts w:ascii="Arial" w:hAnsi="Arial" w:cs="Arial"/>
          <w:sz w:val="20"/>
          <w:szCs w:val="20"/>
        </w:rPr>
        <w:t xml:space="preserve">, bosta </w:t>
      </w:r>
      <w:r w:rsidR="00BF28BD" w:rsidRPr="00BF28BD">
        <w:rPr>
          <w:rFonts w:ascii="Arial" w:hAnsi="Arial" w:cs="Arial"/>
          <w:sz w:val="20"/>
          <w:szCs w:val="20"/>
        </w:rPr>
        <w:t xml:space="preserve">pogodbeni </w:t>
      </w:r>
      <w:r w:rsidRPr="00BF28BD">
        <w:rPr>
          <w:rFonts w:ascii="Arial" w:hAnsi="Arial" w:cs="Arial"/>
          <w:sz w:val="20"/>
          <w:szCs w:val="20"/>
        </w:rPr>
        <w:t>stranki skušali rešiti sporazumno.</w:t>
      </w:r>
    </w:p>
    <w:p w14:paraId="0E154BE3" w14:textId="47A8A7D3"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Če spora ne bo možno rešiti sporazumno, lahko vsaka stranka </w:t>
      </w:r>
      <w:r w:rsidR="00BF28BD" w:rsidRPr="00BF28BD">
        <w:rPr>
          <w:rFonts w:ascii="Arial" w:hAnsi="Arial" w:cs="Arial"/>
          <w:sz w:val="20"/>
          <w:szCs w:val="20"/>
        </w:rPr>
        <w:t xml:space="preserve">pogodbe </w:t>
      </w:r>
      <w:r w:rsidRPr="00BF28BD">
        <w:rPr>
          <w:rFonts w:ascii="Arial" w:hAnsi="Arial" w:cs="Arial"/>
          <w:sz w:val="20"/>
          <w:szCs w:val="20"/>
        </w:rPr>
        <w:t xml:space="preserve">sproži postopek za rešitev spora pri stvarno pristojnem sodišču v </w:t>
      </w:r>
      <w:r w:rsidR="00BF28BD" w:rsidRPr="00BF28BD">
        <w:rPr>
          <w:rFonts w:ascii="Arial" w:hAnsi="Arial" w:cs="Arial"/>
          <w:sz w:val="20"/>
          <w:szCs w:val="20"/>
        </w:rPr>
        <w:t>Ljubljani</w:t>
      </w:r>
      <w:r w:rsidRPr="00BF28BD">
        <w:rPr>
          <w:rFonts w:ascii="Arial" w:hAnsi="Arial" w:cs="Arial"/>
          <w:sz w:val="20"/>
          <w:szCs w:val="20"/>
        </w:rPr>
        <w:t>.</w:t>
      </w:r>
    </w:p>
    <w:p w14:paraId="620D0C12" w14:textId="77777777" w:rsidR="00C8677E" w:rsidRPr="00BF28BD" w:rsidRDefault="00C8677E" w:rsidP="00C8677E">
      <w:pPr>
        <w:keepNext/>
        <w:keepLines/>
        <w:tabs>
          <w:tab w:val="left" w:pos="567"/>
          <w:tab w:val="left" w:pos="1418"/>
          <w:tab w:val="left" w:pos="1702"/>
        </w:tabs>
        <w:jc w:val="both"/>
        <w:rPr>
          <w:rFonts w:ascii="Arial" w:hAnsi="Arial" w:cs="Arial"/>
          <w:sz w:val="20"/>
          <w:szCs w:val="20"/>
        </w:rPr>
      </w:pPr>
    </w:p>
    <w:p w14:paraId="2994E8C1" w14:textId="77777777" w:rsidR="00C8677E" w:rsidRPr="00BF28BD" w:rsidRDefault="00C8677E" w:rsidP="00377B7E">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50B20243" w14:textId="3820BFFF" w:rsidR="00C8677E" w:rsidRPr="00BF28BD" w:rsidRDefault="00BF28BD"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Pogodba </w:t>
      </w:r>
      <w:r w:rsidR="00C8677E" w:rsidRPr="00BF28BD">
        <w:rPr>
          <w:rFonts w:ascii="Arial" w:hAnsi="Arial" w:cs="Arial"/>
          <w:sz w:val="20"/>
          <w:szCs w:val="20"/>
        </w:rPr>
        <w:t>je sklenjen</w:t>
      </w:r>
      <w:r w:rsidRPr="00BF28BD">
        <w:rPr>
          <w:rFonts w:ascii="Arial" w:hAnsi="Arial" w:cs="Arial"/>
          <w:sz w:val="20"/>
          <w:szCs w:val="20"/>
        </w:rPr>
        <w:t>a</w:t>
      </w:r>
      <w:r w:rsidR="00C8677E" w:rsidRPr="00BF28BD">
        <w:rPr>
          <w:rFonts w:ascii="Arial" w:hAnsi="Arial" w:cs="Arial"/>
          <w:sz w:val="20"/>
          <w:szCs w:val="20"/>
        </w:rPr>
        <w:t xml:space="preserve"> in prične veljati z dnem, ko </w:t>
      </w:r>
      <w:r w:rsidRPr="00BF28BD">
        <w:rPr>
          <w:rFonts w:ascii="Arial" w:hAnsi="Arial" w:cs="Arial"/>
          <w:sz w:val="20"/>
          <w:szCs w:val="20"/>
        </w:rPr>
        <w:t>jo</w:t>
      </w:r>
      <w:r w:rsidR="00C8677E" w:rsidRPr="00BF28BD">
        <w:rPr>
          <w:rFonts w:ascii="Arial" w:hAnsi="Arial" w:cs="Arial"/>
          <w:sz w:val="20"/>
          <w:szCs w:val="20"/>
        </w:rPr>
        <w:t xml:space="preserve"> podpišeta obe stranki </w:t>
      </w:r>
      <w:r w:rsidRPr="00BF28BD">
        <w:rPr>
          <w:rFonts w:ascii="Arial" w:hAnsi="Arial" w:cs="Arial"/>
          <w:sz w:val="20"/>
          <w:szCs w:val="20"/>
        </w:rPr>
        <w:t>pogodbe</w:t>
      </w:r>
      <w:r w:rsidR="00C8677E" w:rsidRPr="00BF28BD">
        <w:rPr>
          <w:rFonts w:ascii="Arial" w:hAnsi="Arial" w:cs="Arial"/>
          <w:sz w:val="20"/>
          <w:szCs w:val="20"/>
        </w:rPr>
        <w:t xml:space="preserve">, pod pogojem, da delodajalec uporabniku predloži finančno zavarovanje dobre izvedbe obveznosti iz </w:t>
      </w:r>
      <w:r w:rsidRPr="00BF28BD">
        <w:rPr>
          <w:rFonts w:ascii="Arial" w:hAnsi="Arial" w:cs="Arial"/>
          <w:sz w:val="20"/>
          <w:szCs w:val="20"/>
        </w:rPr>
        <w:t xml:space="preserve">pogodbe </w:t>
      </w:r>
      <w:r w:rsidR="00C8677E" w:rsidRPr="00BF28BD">
        <w:rPr>
          <w:rFonts w:ascii="Arial" w:hAnsi="Arial" w:cs="Arial"/>
          <w:sz w:val="20"/>
          <w:szCs w:val="20"/>
        </w:rPr>
        <w:t xml:space="preserve">v roku, višini in z veljavnostjo iz prvega odstavka </w:t>
      </w:r>
      <w:r w:rsidRPr="00BF28BD">
        <w:rPr>
          <w:rFonts w:ascii="Arial" w:hAnsi="Arial" w:cs="Arial"/>
          <w:sz w:val="20"/>
          <w:szCs w:val="20"/>
        </w:rPr>
        <w:t>16</w:t>
      </w:r>
      <w:r w:rsidR="00C8677E" w:rsidRPr="00BF28BD">
        <w:rPr>
          <w:rFonts w:ascii="Arial" w:hAnsi="Arial" w:cs="Arial"/>
          <w:color w:val="000000"/>
          <w:sz w:val="20"/>
          <w:szCs w:val="20"/>
        </w:rPr>
        <w:t>.</w:t>
      </w:r>
      <w:r w:rsidR="00C8677E" w:rsidRPr="00BF28BD">
        <w:rPr>
          <w:rFonts w:ascii="Arial" w:hAnsi="Arial" w:cs="Arial"/>
          <w:sz w:val="20"/>
          <w:szCs w:val="20"/>
        </w:rPr>
        <w:t xml:space="preserve"> člena te </w:t>
      </w:r>
      <w:r w:rsidRPr="00BF28BD">
        <w:rPr>
          <w:rFonts w:ascii="Arial" w:hAnsi="Arial" w:cs="Arial"/>
          <w:sz w:val="20"/>
          <w:szCs w:val="20"/>
        </w:rPr>
        <w:t>pogodbe</w:t>
      </w:r>
      <w:r w:rsidR="00C8677E" w:rsidRPr="00BF28BD">
        <w:rPr>
          <w:rFonts w:ascii="Arial" w:hAnsi="Arial" w:cs="Arial"/>
          <w:sz w:val="20"/>
          <w:szCs w:val="20"/>
        </w:rPr>
        <w:t>.</w:t>
      </w:r>
    </w:p>
    <w:p w14:paraId="7DF940FD" w14:textId="77777777" w:rsidR="00756169" w:rsidRPr="00BF28BD" w:rsidRDefault="00756169" w:rsidP="00C8677E">
      <w:pPr>
        <w:keepNext/>
        <w:keepLines/>
        <w:tabs>
          <w:tab w:val="left" w:pos="567"/>
          <w:tab w:val="left" w:pos="1418"/>
          <w:tab w:val="left" w:pos="1702"/>
        </w:tabs>
        <w:jc w:val="both"/>
        <w:rPr>
          <w:rFonts w:ascii="Arial" w:hAnsi="Arial" w:cs="Arial"/>
          <w:sz w:val="20"/>
          <w:szCs w:val="20"/>
        </w:rPr>
      </w:pPr>
    </w:p>
    <w:p w14:paraId="580DAF7C" w14:textId="77777777" w:rsidR="00C8677E" w:rsidRPr="00BF28BD" w:rsidRDefault="00C8677E" w:rsidP="00377B7E">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20121E83" w14:textId="7274267D"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Ta </w:t>
      </w:r>
      <w:r w:rsidR="00BF28BD" w:rsidRPr="00BF28BD">
        <w:rPr>
          <w:rFonts w:ascii="Arial" w:hAnsi="Arial" w:cs="Arial"/>
          <w:sz w:val="20"/>
          <w:szCs w:val="20"/>
        </w:rPr>
        <w:t xml:space="preserve">pogodba </w:t>
      </w:r>
      <w:r w:rsidRPr="00BF28BD">
        <w:rPr>
          <w:rFonts w:ascii="Arial" w:hAnsi="Arial" w:cs="Arial"/>
          <w:sz w:val="20"/>
          <w:szCs w:val="20"/>
        </w:rPr>
        <w:t xml:space="preserve">v celoti zavezuje tudi morebitne vsakokratne pravne naslednike vsake od strank </w:t>
      </w:r>
      <w:r w:rsidR="00BF28BD" w:rsidRPr="00BF28BD">
        <w:rPr>
          <w:rFonts w:ascii="Arial" w:hAnsi="Arial" w:cs="Arial"/>
          <w:sz w:val="20"/>
          <w:szCs w:val="20"/>
        </w:rPr>
        <w:t>pogodbe</w:t>
      </w:r>
      <w:r w:rsidRPr="00BF28BD">
        <w:rPr>
          <w:rFonts w:ascii="Arial" w:hAnsi="Arial" w:cs="Arial"/>
          <w:sz w:val="20"/>
          <w:szCs w:val="20"/>
        </w:rPr>
        <w:t>, kar velja zlasti tudi v primeru organizacijsko – statusnih ter lastninskih sprememb.</w:t>
      </w:r>
    </w:p>
    <w:p w14:paraId="722941BB" w14:textId="77777777" w:rsidR="00C8677E" w:rsidRPr="00BF28BD" w:rsidRDefault="00C8677E" w:rsidP="00C8677E">
      <w:pPr>
        <w:keepNext/>
        <w:keepLines/>
        <w:tabs>
          <w:tab w:val="left" w:pos="567"/>
          <w:tab w:val="left" w:pos="1418"/>
          <w:tab w:val="left" w:pos="1702"/>
        </w:tabs>
        <w:rPr>
          <w:rFonts w:ascii="Arial" w:hAnsi="Arial" w:cs="Arial"/>
          <w:sz w:val="20"/>
          <w:szCs w:val="20"/>
        </w:rPr>
      </w:pPr>
    </w:p>
    <w:p w14:paraId="33CBA157" w14:textId="5E3F2C35" w:rsidR="00C8677E" w:rsidRPr="00D56944" w:rsidRDefault="00C8677E" w:rsidP="00377B7E">
      <w:pPr>
        <w:pStyle w:val="Odstavekseznama"/>
        <w:keepNext/>
        <w:keepLines/>
        <w:numPr>
          <w:ilvl w:val="0"/>
          <w:numId w:val="42"/>
        </w:numPr>
        <w:contextualSpacing/>
        <w:jc w:val="center"/>
        <w:rPr>
          <w:rFonts w:ascii="Arial" w:hAnsi="Arial" w:cs="Arial"/>
          <w:sz w:val="20"/>
        </w:rPr>
      </w:pPr>
      <w:r w:rsidRPr="00D56944">
        <w:rPr>
          <w:rFonts w:ascii="Arial" w:hAnsi="Arial" w:cs="Arial"/>
          <w:sz w:val="20"/>
        </w:rPr>
        <w:t>člen</w:t>
      </w:r>
    </w:p>
    <w:p w14:paraId="777289DD" w14:textId="324D31C5" w:rsidR="00BF28BD" w:rsidRPr="00BF28BD" w:rsidRDefault="00BF28BD" w:rsidP="00BF28BD">
      <w:pPr>
        <w:pStyle w:val="Telobesedila3"/>
        <w:spacing w:after="0"/>
        <w:jc w:val="both"/>
        <w:rPr>
          <w:rFonts w:ascii="Arial" w:hAnsi="Arial" w:cs="Arial"/>
          <w:sz w:val="20"/>
          <w:szCs w:val="20"/>
        </w:rPr>
      </w:pPr>
      <w:r w:rsidRPr="00BF28BD">
        <w:rPr>
          <w:rFonts w:ascii="Arial" w:hAnsi="Arial" w:cs="Arial"/>
          <w:sz w:val="20"/>
          <w:szCs w:val="20"/>
        </w:rPr>
        <w:t>Pogodba je sestavljena v 4 izvodih od katerih prejme delodajalec en (1) izvod, uporabnik pa tri (3) izvode.</w:t>
      </w:r>
    </w:p>
    <w:p w14:paraId="7E05F29F" w14:textId="4539BB91" w:rsidR="00BF28BD" w:rsidRPr="00BF28BD" w:rsidRDefault="00BF28BD" w:rsidP="00BF28BD">
      <w:pPr>
        <w:pStyle w:val="Telobesedila3"/>
        <w:spacing w:after="0"/>
        <w:jc w:val="both"/>
        <w:rPr>
          <w:rFonts w:ascii="Arial" w:hAnsi="Arial"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BF28BD" w:rsidRPr="00BF28BD" w14:paraId="26CF4330" w14:textId="77777777" w:rsidTr="0062659C">
        <w:trPr>
          <w:trHeight w:val="20"/>
          <w:jc w:val="center"/>
        </w:trPr>
        <w:tc>
          <w:tcPr>
            <w:tcW w:w="9695" w:type="dxa"/>
            <w:gridSpan w:val="2"/>
            <w:shd w:val="clear" w:color="auto" w:fill="FAAA5A"/>
            <w:vAlign w:val="center"/>
          </w:tcPr>
          <w:p w14:paraId="02B64DB1" w14:textId="77777777" w:rsidR="00BF28BD" w:rsidRPr="00BF28BD" w:rsidRDefault="00BF28BD" w:rsidP="0062659C">
            <w:pPr>
              <w:widowControl w:val="0"/>
              <w:jc w:val="center"/>
              <w:rPr>
                <w:rFonts w:ascii="Arial" w:hAnsi="Arial" w:cs="Arial"/>
                <w:b/>
                <w:sz w:val="20"/>
                <w:szCs w:val="20"/>
              </w:rPr>
            </w:pPr>
            <w:r w:rsidRPr="00BF28BD">
              <w:rPr>
                <w:rFonts w:ascii="Arial" w:hAnsi="Arial" w:cs="Arial"/>
                <w:b/>
                <w:sz w:val="20"/>
                <w:szCs w:val="20"/>
              </w:rPr>
              <w:t>PRILOGE POGODBE</w:t>
            </w:r>
          </w:p>
        </w:tc>
      </w:tr>
      <w:tr w:rsidR="00BF28BD" w:rsidRPr="00BF28BD" w14:paraId="7BA4C643" w14:textId="77777777" w:rsidTr="0062659C">
        <w:trPr>
          <w:trHeight w:val="20"/>
          <w:jc w:val="center"/>
        </w:trPr>
        <w:tc>
          <w:tcPr>
            <w:tcW w:w="2405" w:type="dxa"/>
            <w:shd w:val="clear" w:color="auto" w:fill="FADC8C"/>
            <w:vAlign w:val="center"/>
          </w:tcPr>
          <w:p w14:paraId="785151A4" w14:textId="77777777" w:rsidR="00BF28BD" w:rsidRPr="00BF28BD" w:rsidRDefault="00BF28BD" w:rsidP="00BF28BD">
            <w:pPr>
              <w:widowControl w:val="0"/>
              <w:numPr>
                <w:ilvl w:val="0"/>
                <w:numId w:val="16"/>
              </w:numPr>
              <w:jc w:val="center"/>
              <w:rPr>
                <w:rFonts w:ascii="Arial" w:hAnsi="Arial" w:cs="Arial"/>
                <w:sz w:val="20"/>
                <w:szCs w:val="20"/>
              </w:rPr>
            </w:pPr>
            <w:r w:rsidRPr="00BF28BD">
              <w:rPr>
                <w:rFonts w:ascii="Arial" w:hAnsi="Arial" w:cs="Arial"/>
                <w:sz w:val="20"/>
                <w:szCs w:val="20"/>
              </w:rPr>
              <w:t>del</w:t>
            </w:r>
          </w:p>
        </w:tc>
        <w:tc>
          <w:tcPr>
            <w:tcW w:w="7290" w:type="dxa"/>
            <w:shd w:val="clear" w:color="auto" w:fill="FADC8C"/>
            <w:vAlign w:val="center"/>
          </w:tcPr>
          <w:p w14:paraId="62B6032D" w14:textId="77777777" w:rsidR="00BF28BD" w:rsidRPr="00BF28BD" w:rsidRDefault="00BF28BD" w:rsidP="0062659C">
            <w:pPr>
              <w:rPr>
                <w:rFonts w:ascii="Arial" w:hAnsi="Arial" w:cs="Arial"/>
                <w:sz w:val="20"/>
                <w:szCs w:val="20"/>
              </w:rPr>
            </w:pPr>
            <w:r w:rsidRPr="00BF28BD">
              <w:rPr>
                <w:rFonts w:ascii="Arial" w:hAnsi="Arial" w:cs="Arial"/>
                <w:color w:val="000000" w:themeColor="text1"/>
                <w:sz w:val="20"/>
                <w:szCs w:val="20"/>
              </w:rPr>
              <w:t>Ponudba s ponudbenim predračunom št.:_______________, z dne ________</w:t>
            </w:r>
          </w:p>
        </w:tc>
      </w:tr>
    </w:tbl>
    <w:p w14:paraId="28567631" w14:textId="77777777" w:rsidR="00BF28BD" w:rsidRPr="00BF28BD" w:rsidRDefault="00BF28BD" w:rsidP="00BF28BD">
      <w:pPr>
        <w:jc w:val="both"/>
        <w:rPr>
          <w:rFonts w:ascii="Arial" w:hAnsi="Arial" w:cs="Arial"/>
          <w:sz w:val="20"/>
          <w:szCs w:val="20"/>
        </w:rPr>
      </w:pPr>
    </w:p>
    <w:tbl>
      <w:tblPr>
        <w:tblW w:w="9566" w:type="dxa"/>
        <w:tblInd w:w="-176" w:type="dxa"/>
        <w:tblLayout w:type="fixed"/>
        <w:tblLook w:val="0000" w:firstRow="0" w:lastRow="0" w:firstColumn="0" w:lastColumn="0" w:noHBand="0" w:noVBand="0"/>
      </w:tblPr>
      <w:tblGrid>
        <w:gridCol w:w="4820"/>
        <w:gridCol w:w="4746"/>
      </w:tblGrid>
      <w:tr w:rsidR="00BF28BD" w:rsidRPr="00BF28BD" w14:paraId="54394209" w14:textId="77777777" w:rsidTr="0062659C">
        <w:tc>
          <w:tcPr>
            <w:tcW w:w="4820" w:type="dxa"/>
          </w:tcPr>
          <w:p w14:paraId="6A71AEA2" w14:textId="7B004E87" w:rsidR="00BF28BD" w:rsidRPr="00BF28BD" w:rsidRDefault="00BF28BD" w:rsidP="0062659C">
            <w:pPr>
              <w:tabs>
                <w:tab w:val="left" w:pos="716"/>
              </w:tabs>
              <w:rPr>
                <w:rFonts w:ascii="Arial" w:hAnsi="Arial" w:cs="Arial"/>
                <w:b/>
                <w:sz w:val="20"/>
                <w:szCs w:val="20"/>
              </w:rPr>
            </w:pPr>
            <w:r w:rsidRPr="00BF28BD">
              <w:rPr>
                <w:rFonts w:ascii="Arial" w:hAnsi="Arial" w:cs="Arial"/>
                <w:b/>
                <w:sz w:val="20"/>
                <w:szCs w:val="20"/>
              </w:rPr>
              <w:t xml:space="preserve"> DELODAJALEC</w:t>
            </w:r>
          </w:p>
        </w:tc>
        <w:tc>
          <w:tcPr>
            <w:tcW w:w="4746" w:type="dxa"/>
          </w:tcPr>
          <w:p w14:paraId="47EFC3D9" w14:textId="6E2BA414" w:rsidR="00BF28BD" w:rsidRPr="00BF28BD" w:rsidRDefault="00BF28BD" w:rsidP="0062659C">
            <w:pPr>
              <w:rPr>
                <w:rFonts w:ascii="Arial" w:hAnsi="Arial" w:cs="Arial"/>
                <w:b/>
                <w:sz w:val="20"/>
                <w:szCs w:val="20"/>
              </w:rPr>
            </w:pPr>
            <w:r w:rsidRPr="00BF28BD">
              <w:rPr>
                <w:rFonts w:ascii="Arial" w:hAnsi="Arial" w:cs="Arial"/>
                <w:b/>
                <w:sz w:val="20"/>
                <w:szCs w:val="20"/>
              </w:rPr>
              <w:t>UPORABNIK</w:t>
            </w:r>
          </w:p>
        </w:tc>
      </w:tr>
      <w:tr w:rsidR="00BF28BD" w:rsidRPr="00BF28BD" w14:paraId="58CC2401" w14:textId="77777777" w:rsidTr="0062659C">
        <w:tc>
          <w:tcPr>
            <w:tcW w:w="4820" w:type="dxa"/>
            <w:vAlign w:val="bottom"/>
          </w:tcPr>
          <w:p w14:paraId="33A723D2" w14:textId="77777777" w:rsidR="00BF28BD" w:rsidRPr="00BF28BD" w:rsidRDefault="00BF28BD" w:rsidP="0062659C">
            <w:pPr>
              <w:rPr>
                <w:rFonts w:ascii="Arial" w:hAnsi="Arial" w:cs="Arial"/>
                <w:sz w:val="20"/>
                <w:szCs w:val="20"/>
              </w:rPr>
            </w:pPr>
          </w:p>
        </w:tc>
        <w:tc>
          <w:tcPr>
            <w:tcW w:w="4746" w:type="dxa"/>
          </w:tcPr>
          <w:p w14:paraId="2E15ECE2" w14:textId="77777777" w:rsidR="00BF28BD" w:rsidRPr="00BF28BD" w:rsidRDefault="00BF28BD" w:rsidP="0062659C">
            <w:pPr>
              <w:rPr>
                <w:rFonts w:ascii="Arial" w:hAnsi="Arial" w:cs="Arial"/>
                <w:sz w:val="20"/>
                <w:szCs w:val="20"/>
              </w:rPr>
            </w:pPr>
          </w:p>
          <w:p w14:paraId="1A2D596B" w14:textId="77777777" w:rsidR="00BF28BD" w:rsidRPr="00BF28BD" w:rsidRDefault="00BF28BD" w:rsidP="0062659C">
            <w:pPr>
              <w:rPr>
                <w:rFonts w:ascii="Arial" w:hAnsi="Arial" w:cs="Arial"/>
                <w:sz w:val="20"/>
                <w:szCs w:val="20"/>
              </w:rPr>
            </w:pPr>
            <w:r w:rsidRPr="00BF28BD">
              <w:rPr>
                <w:rFonts w:ascii="Arial" w:hAnsi="Arial" w:cs="Arial"/>
                <w:sz w:val="20"/>
                <w:szCs w:val="20"/>
              </w:rPr>
              <w:t>SŽ – Infrastruktura, d.o.o.:</w:t>
            </w:r>
          </w:p>
        </w:tc>
      </w:tr>
      <w:tr w:rsidR="00BF28BD" w:rsidRPr="00BF28BD" w14:paraId="5BFAC23D" w14:textId="77777777" w:rsidTr="0062659C">
        <w:trPr>
          <w:trHeight w:val="964"/>
        </w:trPr>
        <w:tc>
          <w:tcPr>
            <w:tcW w:w="4820" w:type="dxa"/>
          </w:tcPr>
          <w:p w14:paraId="2A8E14CE" w14:textId="77777777" w:rsidR="00BF28BD" w:rsidRPr="00BF28BD" w:rsidRDefault="00BF28BD" w:rsidP="0062659C">
            <w:pPr>
              <w:rPr>
                <w:rFonts w:ascii="Arial" w:hAnsi="Arial" w:cs="Arial"/>
                <w:sz w:val="20"/>
                <w:szCs w:val="20"/>
              </w:rPr>
            </w:pPr>
          </w:p>
        </w:tc>
        <w:tc>
          <w:tcPr>
            <w:tcW w:w="4746" w:type="dxa"/>
          </w:tcPr>
          <w:p w14:paraId="27C0DF88" w14:textId="77777777" w:rsidR="00BF28BD" w:rsidRPr="00BF28BD" w:rsidRDefault="00BF28BD" w:rsidP="0062659C">
            <w:pPr>
              <w:rPr>
                <w:rFonts w:ascii="Arial" w:hAnsi="Arial" w:cs="Arial"/>
                <w:sz w:val="20"/>
                <w:szCs w:val="20"/>
              </w:rPr>
            </w:pPr>
            <w:r w:rsidRPr="00BF28BD">
              <w:rPr>
                <w:rFonts w:ascii="Arial" w:hAnsi="Arial" w:cs="Arial"/>
                <w:sz w:val="20"/>
                <w:szCs w:val="20"/>
              </w:rPr>
              <w:t>Matjaž Kranjc</w:t>
            </w:r>
          </w:p>
          <w:p w14:paraId="2D4C1CD4" w14:textId="77777777" w:rsidR="00BF28BD" w:rsidRPr="00BF28BD" w:rsidRDefault="00BF28BD" w:rsidP="0062659C">
            <w:pPr>
              <w:rPr>
                <w:rFonts w:ascii="Arial" w:hAnsi="Arial" w:cs="Arial"/>
                <w:sz w:val="20"/>
                <w:szCs w:val="20"/>
              </w:rPr>
            </w:pPr>
            <w:r w:rsidRPr="00BF28BD">
              <w:rPr>
                <w:rFonts w:ascii="Arial" w:hAnsi="Arial" w:cs="Arial"/>
                <w:sz w:val="20"/>
                <w:szCs w:val="20"/>
              </w:rPr>
              <w:t>direktor</w:t>
            </w:r>
          </w:p>
        </w:tc>
      </w:tr>
    </w:tbl>
    <w:p w14:paraId="63935AC0" w14:textId="77777777" w:rsidR="00BF28BD" w:rsidRPr="00BF28BD" w:rsidRDefault="00BF28BD" w:rsidP="00BF28BD">
      <w:pPr>
        <w:keepNext/>
        <w:keepLines/>
        <w:tabs>
          <w:tab w:val="left" w:pos="4820"/>
        </w:tabs>
        <w:ind w:right="-2"/>
        <w:jc w:val="both"/>
        <w:rPr>
          <w:rFonts w:ascii="Arial" w:hAnsi="Arial" w:cs="Arial"/>
          <w:sz w:val="20"/>
          <w:szCs w:val="20"/>
        </w:rPr>
      </w:pPr>
      <w:r w:rsidRPr="00BF28BD">
        <w:rPr>
          <w:rFonts w:ascii="Arial" w:hAnsi="Arial" w:cs="Arial"/>
          <w:sz w:val="20"/>
          <w:szCs w:val="20"/>
        </w:rPr>
        <w:t>Datum: ………………………</w:t>
      </w:r>
      <w:r w:rsidRPr="00BF28BD">
        <w:rPr>
          <w:rFonts w:ascii="Arial" w:hAnsi="Arial" w:cs="Arial"/>
          <w:sz w:val="20"/>
          <w:szCs w:val="20"/>
        </w:rPr>
        <w:tab/>
      </w:r>
      <w:r w:rsidRPr="00BF28BD">
        <w:rPr>
          <w:rFonts w:ascii="Arial" w:hAnsi="Arial" w:cs="Arial"/>
          <w:sz w:val="20"/>
          <w:szCs w:val="20"/>
        </w:rPr>
        <w:tab/>
        <w:t>Datum: ………………………</w:t>
      </w:r>
    </w:p>
    <w:p w14:paraId="52DD829D" w14:textId="16E8B22E" w:rsidR="00BF28BD" w:rsidRPr="00BF28BD" w:rsidRDefault="00BF28BD" w:rsidP="00BF28BD">
      <w:pPr>
        <w:pStyle w:val="Telobesedila3"/>
        <w:spacing w:after="0"/>
        <w:jc w:val="both"/>
        <w:rPr>
          <w:rFonts w:ascii="Arial" w:hAnsi="Arial" w:cs="Arial"/>
          <w:sz w:val="20"/>
          <w:szCs w:val="20"/>
        </w:rPr>
      </w:pPr>
    </w:p>
    <w:p w14:paraId="57563CB6" w14:textId="77777777" w:rsidR="00322175" w:rsidRDefault="00322175" w:rsidP="0080212F">
      <w:pPr>
        <w:rPr>
          <w:rFonts w:ascii="Arial" w:hAnsi="Arial" w:cs="Arial"/>
          <w:b/>
          <w:color w:val="0D0D0D" w:themeColor="text1" w:themeTint="F2"/>
          <w:sz w:val="20"/>
          <w:szCs w:val="20"/>
        </w:rPr>
      </w:pPr>
    </w:p>
    <w:p w14:paraId="708AAEB7" w14:textId="77777777" w:rsidR="00322175" w:rsidRDefault="00322175" w:rsidP="0080212F">
      <w:pPr>
        <w:rPr>
          <w:rFonts w:ascii="Arial" w:hAnsi="Arial" w:cs="Arial"/>
          <w:b/>
          <w:color w:val="0D0D0D" w:themeColor="text1" w:themeTint="F2"/>
          <w:sz w:val="20"/>
          <w:szCs w:val="20"/>
        </w:rPr>
      </w:pPr>
    </w:p>
    <w:p w14:paraId="05EFB6AC" w14:textId="77777777" w:rsidR="00322175" w:rsidRDefault="00322175" w:rsidP="0080212F">
      <w:pPr>
        <w:rPr>
          <w:rFonts w:ascii="Arial" w:hAnsi="Arial" w:cs="Arial"/>
          <w:b/>
          <w:color w:val="0D0D0D" w:themeColor="text1" w:themeTint="F2"/>
          <w:sz w:val="20"/>
          <w:szCs w:val="20"/>
        </w:rPr>
      </w:pPr>
    </w:p>
    <w:p w14:paraId="1C50978C" w14:textId="77777777" w:rsidR="00322175" w:rsidRDefault="00322175" w:rsidP="0080212F">
      <w:pPr>
        <w:rPr>
          <w:rFonts w:ascii="Arial" w:hAnsi="Arial" w:cs="Arial"/>
          <w:b/>
          <w:color w:val="0D0D0D" w:themeColor="text1" w:themeTint="F2"/>
          <w:sz w:val="20"/>
          <w:szCs w:val="20"/>
        </w:rPr>
      </w:pPr>
    </w:p>
    <w:p w14:paraId="5D863066" w14:textId="77777777" w:rsidR="00322175" w:rsidRDefault="00322175" w:rsidP="0080212F">
      <w:pPr>
        <w:rPr>
          <w:rFonts w:ascii="Arial" w:hAnsi="Arial" w:cs="Arial"/>
          <w:b/>
          <w:color w:val="0D0D0D" w:themeColor="text1" w:themeTint="F2"/>
          <w:sz w:val="20"/>
          <w:szCs w:val="20"/>
        </w:rPr>
      </w:pPr>
    </w:p>
    <w:p w14:paraId="7427AB5D" w14:textId="77777777" w:rsidR="00322175" w:rsidRDefault="00322175" w:rsidP="0080212F">
      <w:pPr>
        <w:rPr>
          <w:rFonts w:ascii="Arial" w:hAnsi="Arial" w:cs="Arial"/>
          <w:b/>
          <w:color w:val="0D0D0D" w:themeColor="text1" w:themeTint="F2"/>
          <w:sz w:val="20"/>
          <w:szCs w:val="20"/>
        </w:rPr>
      </w:pPr>
    </w:p>
    <w:p w14:paraId="05D1068A" w14:textId="77777777" w:rsidR="00322175" w:rsidRDefault="00322175" w:rsidP="0080212F">
      <w:pPr>
        <w:rPr>
          <w:rFonts w:ascii="Arial" w:hAnsi="Arial" w:cs="Arial"/>
          <w:b/>
          <w:color w:val="0D0D0D" w:themeColor="text1" w:themeTint="F2"/>
          <w:sz w:val="20"/>
          <w:szCs w:val="20"/>
        </w:rPr>
      </w:pPr>
    </w:p>
    <w:p w14:paraId="46D189DF" w14:textId="77777777" w:rsidR="00322175" w:rsidRDefault="00322175" w:rsidP="0080212F">
      <w:pPr>
        <w:rPr>
          <w:rFonts w:ascii="Arial" w:hAnsi="Arial" w:cs="Arial"/>
          <w:b/>
          <w:color w:val="0D0D0D" w:themeColor="text1" w:themeTint="F2"/>
          <w:sz w:val="20"/>
          <w:szCs w:val="20"/>
        </w:rPr>
      </w:pPr>
    </w:p>
    <w:p w14:paraId="1EDA621E" w14:textId="77777777" w:rsidR="00322175" w:rsidRDefault="00322175" w:rsidP="0080212F">
      <w:pPr>
        <w:rPr>
          <w:rFonts w:ascii="Arial" w:hAnsi="Arial" w:cs="Arial"/>
          <w:b/>
          <w:color w:val="0D0D0D" w:themeColor="text1" w:themeTint="F2"/>
          <w:sz w:val="20"/>
          <w:szCs w:val="20"/>
        </w:rPr>
      </w:pPr>
    </w:p>
    <w:p w14:paraId="3D27064F" w14:textId="79DE6D2D" w:rsidR="00322175" w:rsidRPr="000344EF" w:rsidRDefault="00322175" w:rsidP="00322175">
      <w:pPr>
        <w:pageBreakBefore/>
        <w:widowControl w:val="0"/>
        <w:rPr>
          <w:rFonts w:ascii="Arial" w:hAnsi="Arial" w:cs="Arial"/>
          <w:b/>
          <w:sz w:val="20"/>
          <w:szCs w:val="20"/>
        </w:rPr>
      </w:pPr>
      <w:r>
        <w:rPr>
          <w:rFonts w:ascii="Arial" w:hAnsi="Arial" w:cs="Arial"/>
          <w:b/>
          <w:color w:val="0D0D0D" w:themeColor="text1" w:themeTint="F2"/>
          <w:sz w:val="20"/>
          <w:szCs w:val="20"/>
        </w:rPr>
        <w:lastRenderedPageBreak/>
        <w:t>O</w:t>
      </w:r>
      <w:r w:rsidRPr="000344EF">
        <w:rPr>
          <w:rFonts w:ascii="Arial" w:hAnsi="Arial" w:cs="Arial"/>
          <w:b/>
          <w:color w:val="0D0D0D" w:themeColor="text1" w:themeTint="F2"/>
          <w:sz w:val="20"/>
          <w:szCs w:val="20"/>
        </w:rPr>
        <w:t xml:space="preserve">BRAZEC </w:t>
      </w:r>
      <w:r>
        <w:rPr>
          <w:rFonts w:ascii="Arial" w:hAnsi="Arial" w:cs="Arial"/>
          <w:b/>
          <w:color w:val="0D0D0D" w:themeColor="text1" w:themeTint="F2"/>
          <w:sz w:val="20"/>
          <w:szCs w:val="20"/>
        </w:rPr>
        <w:t>3</w:t>
      </w:r>
      <w:r w:rsidR="002E1921">
        <w:rPr>
          <w:rFonts w:ascii="Arial" w:hAnsi="Arial" w:cs="Arial"/>
          <w:b/>
          <w:color w:val="0D0D0D" w:themeColor="text1" w:themeTint="F2"/>
          <w:sz w:val="20"/>
          <w:szCs w:val="20"/>
        </w:rPr>
        <w:t>a</w:t>
      </w:r>
      <w:r>
        <w:rPr>
          <w:rFonts w:ascii="Arial" w:hAnsi="Arial" w:cs="Arial"/>
          <w:b/>
          <w:color w:val="0D0D0D" w:themeColor="text1" w:themeTint="F2"/>
          <w:sz w:val="20"/>
          <w:szCs w:val="20"/>
        </w:rPr>
        <w:t xml:space="preserve">        </w:t>
      </w:r>
      <w:r w:rsidRPr="000344EF">
        <w:rPr>
          <w:rFonts w:ascii="Arial" w:hAnsi="Arial" w:cs="Arial"/>
          <w:b/>
          <w:sz w:val="20"/>
          <w:szCs w:val="20"/>
        </w:rPr>
        <w:t xml:space="preserve">                                                       VZOREC POGODBE</w:t>
      </w:r>
      <w:r>
        <w:rPr>
          <w:rFonts w:ascii="Arial" w:hAnsi="Arial" w:cs="Arial"/>
          <w:b/>
          <w:sz w:val="20"/>
          <w:szCs w:val="20"/>
        </w:rPr>
        <w:t xml:space="preserve"> o obdelavi osebnih podatkov</w:t>
      </w:r>
    </w:p>
    <w:p w14:paraId="4C96D96F" w14:textId="77777777" w:rsidR="00322175" w:rsidRDefault="00322175" w:rsidP="0080212F">
      <w:pPr>
        <w:rPr>
          <w:rFonts w:ascii="Arial" w:hAnsi="Arial" w:cs="Arial"/>
          <w:b/>
          <w:color w:val="0D0D0D" w:themeColor="text1" w:themeTint="F2"/>
          <w:sz w:val="20"/>
          <w:szCs w:val="20"/>
        </w:rPr>
      </w:pPr>
    </w:p>
    <w:p w14:paraId="200F0AD5" w14:textId="77777777" w:rsidR="00322175" w:rsidRPr="000344EF" w:rsidRDefault="00322175" w:rsidP="00322175">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0CB8D894" wp14:editId="2A5954E6">
            <wp:extent cx="1762125" cy="280670"/>
            <wp:effectExtent l="0" t="0" r="9525"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ED52FFD" w14:textId="77777777" w:rsidR="00322175" w:rsidRPr="00BF28BD" w:rsidRDefault="00322175" w:rsidP="00322175">
      <w:pPr>
        <w:jc w:val="both"/>
        <w:rPr>
          <w:rFonts w:ascii="Arial" w:eastAsia="Batang" w:hAnsi="Arial" w:cs="Arial"/>
          <w:sz w:val="20"/>
          <w:szCs w:val="20"/>
          <w:lang w:eastAsia="ko-KR"/>
        </w:rPr>
      </w:pPr>
    </w:p>
    <w:p w14:paraId="739EB7CD" w14:textId="77777777" w:rsidR="00322175" w:rsidRPr="00BF28BD" w:rsidRDefault="00322175" w:rsidP="00322175">
      <w:pPr>
        <w:spacing w:before="120"/>
        <w:jc w:val="both"/>
        <w:rPr>
          <w:rFonts w:ascii="Arial" w:eastAsia="Batang" w:hAnsi="Arial" w:cs="Arial"/>
          <w:b/>
          <w:sz w:val="20"/>
          <w:szCs w:val="20"/>
          <w:lang w:eastAsia="ko-KR"/>
        </w:rPr>
      </w:pPr>
      <w:r w:rsidRPr="00BF28BD">
        <w:rPr>
          <w:rFonts w:ascii="Arial" w:eastAsia="Batang" w:hAnsi="Arial" w:cs="Arial"/>
          <w:b/>
          <w:sz w:val="20"/>
          <w:szCs w:val="20"/>
          <w:lang w:eastAsia="ko-KR"/>
        </w:rPr>
        <w:t xml:space="preserve">SŽ – Infrastruktura, d.o.o.  </w:t>
      </w:r>
      <w:r w:rsidRPr="00BF28BD">
        <w:rPr>
          <w:rFonts w:ascii="Arial" w:eastAsia="Batang" w:hAnsi="Arial" w:cs="Arial"/>
          <w:sz w:val="20"/>
          <w:szCs w:val="20"/>
          <w:lang w:eastAsia="ko-KR"/>
        </w:rPr>
        <w:t>1000 Ljubljana, Kolodvorska 11</w:t>
      </w:r>
    </w:p>
    <w:p w14:paraId="2AFE2AD6" w14:textId="777C144B" w:rsidR="00322175" w:rsidRPr="00BF28BD" w:rsidRDefault="00322175" w:rsidP="00322175">
      <w:pPr>
        <w:spacing w:before="120"/>
        <w:jc w:val="both"/>
        <w:rPr>
          <w:rFonts w:ascii="Arial" w:eastAsia="Batang" w:hAnsi="Arial" w:cs="Arial"/>
          <w:sz w:val="20"/>
          <w:szCs w:val="20"/>
          <w:lang w:eastAsia="ko-KR"/>
        </w:rPr>
      </w:pPr>
      <w:r w:rsidRPr="00BF28BD">
        <w:rPr>
          <w:rFonts w:ascii="Arial" w:eastAsia="Batang" w:hAnsi="Arial" w:cs="Arial"/>
          <w:sz w:val="20"/>
          <w:szCs w:val="20"/>
          <w:lang w:eastAsia="ko-KR"/>
        </w:rPr>
        <w:t>TRR št. SI5602923-0259545562 (odprt pri NLB, d. d.), osnovni kapital 15.828.186,15 EUR, Matična  št.  6017177000, davčni zavezanec, Identifikacijska številka za DDV: SI94995737, ki jo zastopa direktor, Matjaž KRANJC (v nadaljnjem besedilu:</w:t>
      </w:r>
      <w:r>
        <w:rPr>
          <w:rFonts w:ascii="Arial" w:eastAsia="Batang" w:hAnsi="Arial" w:cs="Arial"/>
          <w:sz w:val="20"/>
          <w:szCs w:val="20"/>
          <w:lang w:eastAsia="ko-KR"/>
        </w:rPr>
        <w:t xml:space="preserve"> »upravljalec«</w:t>
      </w:r>
      <w:r w:rsidRPr="00BF28BD">
        <w:rPr>
          <w:rFonts w:ascii="Arial" w:eastAsia="Batang" w:hAnsi="Arial" w:cs="Arial"/>
          <w:sz w:val="20"/>
          <w:szCs w:val="20"/>
          <w:lang w:eastAsia="ko-KR"/>
        </w:rPr>
        <w:t>)</w:t>
      </w:r>
    </w:p>
    <w:p w14:paraId="73BE14DA" w14:textId="77777777" w:rsidR="00322175" w:rsidRPr="00BF28BD" w:rsidRDefault="00322175" w:rsidP="00322175">
      <w:pPr>
        <w:spacing w:before="120"/>
        <w:rPr>
          <w:rFonts w:ascii="Arial" w:eastAsia="Batang" w:hAnsi="Arial" w:cs="Arial"/>
          <w:sz w:val="20"/>
          <w:szCs w:val="20"/>
          <w:lang w:eastAsia="ko-KR"/>
        </w:rPr>
      </w:pPr>
      <w:r w:rsidRPr="00BF28BD">
        <w:rPr>
          <w:rFonts w:ascii="Arial" w:eastAsia="Batang" w:hAnsi="Arial" w:cs="Arial"/>
          <w:sz w:val="20"/>
          <w:szCs w:val="20"/>
          <w:lang w:eastAsia="ko-KR"/>
        </w:rPr>
        <w:t>in</w:t>
      </w:r>
    </w:p>
    <w:p w14:paraId="5E32E97A" w14:textId="77777777" w:rsidR="00322175" w:rsidRPr="00BF28BD" w:rsidRDefault="00322175" w:rsidP="00322175">
      <w:pPr>
        <w:spacing w:line="276" w:lineRule="auto"/>
        <w:jc w:val="both"/>
        <w:rPr>
          <w:rFonts w:ascii="Arial" w:eastAsia="Batang" w:hAnsi="Arial" w:cs="Arial"/>
          <w:color w:val="0D0D0D" w:themeColor="text1" w:themeTint="F2"/>
          <w:sz w:val="20"/>
          <w:szCs w:val="20"/>
          <w:lang w:eastAsia="ko-KR"/>
        </w:rPr>
      </w:pPr>
      <w:r w:rsidRPr="00BF28BD">
        <w:rPr>
          <w:rFonts w:ascii="Arial" w:eastAsia="Batang" w:hAnsi="Arial" w:cs="Arial"/>
          <w:color w:val="0D0D0D" w:themeColor="text1" w:themeTint="F2"/>
          <w:sz w:val="20"/>
          <w:szCs w:val="20"/>
          <w:lang w:eastAsia="ko-KR"/>
        </w:rPr>
        <w:t>___________________________________________________________________________________</w:t>
      </w:r>
    </w:p>
    <w:p w14:paraId="6233D7F1" w14:textId="7492C26C" w:rsidR="00322175" w:rsidRPr="00BF28BD" w:rsidRDefault="00322175" w:rsidP="00322175">
      <w:pPr>
        <w:spacing w:line="276" w:lineRule="auto"/>
        <w:jc w:val="both"/>
        <w:rPr>
          <w:rFonts w:ascii="Arial" w:eastAsia="Batang" w:hAnsi="Arial" w:cs="Arial"/>
          <w:b/>
          <w:strike/>
          <w:color w:val="0D0D0D" w:themeColor="text1" w:themeTint="F2"/>
          <w:sz w:val="20"/>
          <w:szCs w:val="20"/>
          <w:lang w:eastAsia="ko-KR"/>
        </w:rPr>
      </w:pPr>
      <w:r w:rsidRPr="00BF28BD">
        <w:rPr>
          <w:rFonts w:ascii="Arial" w:eastAsia="Batang" w:hAnsi="Arial" w:cs="Arial"/>
          <w:color w:val="0D0D0D" w:themeColor="text1" w:themeTint="F2"/>
          <w:sz w:val="20"/>
          <w:szCs w:val="20"/>
          <w:lang w:eastAsia="ko-KR"/>
        </w:rPr>
        <w:t xml:space="preserve">TRR št. ______________________ (odprt pri _________________), Matična št.: _____________  Identifikacijska številka za DDV: ______________, ki ga zastopa _____________________(v nadaljnjem besedilu: </w:t>
      </w:r>
      <w:r>
        <w:rPr>
          <w:rFonts w:ascii="Arial" w:eastAsia="Batang" w:hAnsi="Arial" w:cs="Arial"/>
          <w:color w:val="0D0D0D" w:themeColor="text1" w:themeTint="F2"/>
          <w:sz w:val="20"/>
          <w:szCs w:val="20"/>
          <w:lang w:eastAsia="ko-KR"/>
        </w:rPr>
        <w:t>»obdelovalec«</w:t>
      </w:r>
      <w:r w:rsidRPr="00BF28BD">
        <w:rPr>
          <w:rFonts w:ascii="Arial" w:eastAsia="Batang" w:hAnsi="Arial" w:cs="Arial"/>
          <w:color w:val="0D0D0D" w:themeColor="text1" w:themeTint="F2"/>
          <w:sz w:val="20"/>
          <w:szCs w:val="20"/>
          <w:lang w:eastAsia="ko-KR"/>
        </w:rPr>
        <w:t>)</w:t>
      </w:r>
    </w:p>
    <w:p w14:paraId="79F02498" w14:textId="77777777" w:rsidR="00322175" w:rsidRPr="00BF28BD" w:rsidRDefault="00322175" w:rsidP="00322175">
      <w:pPr>
        <w:spacing w:before="120"/>
        <w:rPr>
          <w:rFonts w:ascii="Arial" w:eastAsia="Batang" w:hAnsi="Arial" w:cs="Arial"/>
          <w:sz w:val="20"/>
          <w:szCs w:val="20"/>
          <w:lang w:eastAsia="ko-KR"/>
        </w:rPr>
      </w:pPr>
      <w:r w:rsidRPr="00BF28BD">
        <w:rPr>
          <w:rFonts w:ascii="Arial" w:eastAsia="Batang" w:hAnsi="Arial" w:cs="Arial"/>
          <w:sz w:val="20"/>
          <w:szCs w:val="20"/>
          <w:lang w:eastAsia="ko-KR"/>
        </w:rPr>
        <w:t>sklepata naslednjo</w:t>
      </w:r>
    </w:p>
    <w:p w14:paraId="756076EF" w14:textId="77777777" w:rsidR="00322175" w:rsidRDefault="00322175" w:rsidP="0080212F">
      <w:pPr>
        <w:rPr>
          <w:rFonts w:ascii="Arial" w:hAnsi="Arial" w:cs="Arial"/>
          <w:b/>
          <w:color w:val="0D0D0D" w:themeColor="text1" w:themeTint="F2"/>
          <w:sz w:val="20"/>
          <w:szCs w:val="20"/>
        </w:rPr>
      </w:pPr>
    </w:p>
    <w:p w14:paraId="74FE7AE7" w14:textId="3EF88512" w:rsidR="00322175" w:rsidRPr="00322175" w:rsidRDefault="00322175" w:rsidP="00322175">
      <w:pPr>
        <w:jc w:val="center"/>
        <w:rPr>
          <w:rFonts w:ascii="Arial" w:hAnsi="Arial" w:cs="Arial"/>
          <w:b/>
          <w:color w:val="0D0D0D" w:themeColor="text1" w:themeTint="F2"/>
          <w:sz w:val="20"/>
          <w:szCs w:val="20"/>
        </w:rPr>
      </w:pPr>
      <w:r w:rsidRPr="00322175">
        <w:rPr>
          <w:rFonts w:ascii="Arial" w:hAnsi="Arial" w:cs="Arial"/>
          <w:b/>
          <w:sz w:val="20"/>
          <w:szCs w:val="20"/>
        </w:rPr>
        <w:t>POGODBO O OBDELAVI OSEBNIH PODATKOV</w:t>
      </w:r>
    </w:p>
    <w:p w14:paraId="76827A5D" w14:textId="77777777" w:rsidR="00322175" w:rsidRDefault="00322175" w:rsidP="0080212F">
      <w:pPr>
        <w:rPr>
          <w:rFonts w:ascii="Arial" w:hAnsi="Arial" w:cs="Arial"/>
          <w:b/>
          <w:color w:val="0D0D0D" w:themeColor="text1" w:themeTint="F2"/>
          <w:sz w:val="20"/>
          <w:szCs w:val="20"/>
        </w:rPr>
      </w:pPr>
    </w:p>
    <w:p w14:paraId="43C23607" w14:textId="77777777" w:rsidR="00322175" w:rsidRPr="00D56944" w:rsidRDefault="00322175" w:rsidP="00D56944">
      <w:pPr>
        <w:keepNext/>
        <w:keepLines/>
        <w:spacing w:after="240"/>
        <w:jc w:val="both"/>
        <w:rPr>
          <w:rFonts w:ascii="Arial" w:hAnsi="Arial" w:cs="Arial"/>
          <w:b/>
          <w:sz w:val="20"/>
          <w:szCs w:val="20"/>
        </w:rPr>
      </w:pPr>
      <w:r w:rsidRPr="00D56944">
        <w:rPr>
          <w:rFonts w:ascii="Arial" w:hAnsi="Arial" w:cs="Arial"/>
          <w:b/>
          <w:sz w:val="20"/>
          <w:szCs w:val="20"/>
        </w:rPr>
        <w:t>UVODNA DOLOČILA</w:t>
      </w:r>
    </w:p>
    <w:p w14:paraId="601650C3" w14:textId="77777777" w:rsidR="00322175" w:rsidRPr="00D56944" w:rsidRDefault="00322175" w:rsidP="00D56944">
      <w:pPr>
        <w:keepNext/>
        <w:keepLines/>
        <w:numPr>
          <w:ilvl w:val="0"/>
          <w:numId w:val="43"/>
        </w:numPr>
        <w:spacing w:after="240"/>
        <w:contextualSpacing/>
        <w:jc w:val="center"/>
        <w:rPr>
          <w:rFonts w:ascii="Arial" w:hAnsi="Arial" w:cs="Arial"/>
          <w:bCs/>
          <w:sz w:val="20"/>
          <w:szCs w:val="20"/>
          <w:lang w:val="x-none"/>
        </w:rPr>
      </w:pPr>
      <w:r w:rsidRPr="00D56944">
        <w:rPr>
          <w:rFonts w:ascii="Arial" w:hAnsi="Arial" w:cs="Arial"/>
          <w:bCs/>
          <w:sz w:val="20"/>
          <w:szCs w:val="20"/>
          <w:lang w:val="x-none"/>
        </w:rPr>
        <w:t>člen</w:t>
      </w:r>
    </w:p>
    <w:p w14:paraId="5325218E" w14:textId="5DE8CEFA"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 xml:space="preserve">Pogodbeni stranki ugotavljata, da sta sklenili </w:t>
      </w:r>
      <w:r w:rsidR="00761934" w:rsidRPr="00D56944">
        <w:rPr>
          <w:rFonts w:ascii="Arial" w:hAnsi="Arial" w:cs="Arial"/>
          <w:sz w:val="20"/>
          <w:szCs w:val="20"/>
        </w:rPr>
        <w:t xml:space="preserve">pogodbo </w:t>
      </w:r>
      <w:r w:rsidRPr="00D56944">
        <w:rPr>
          <w:rFonts w:ascii="Arial" w:hAnsi="Arial" w:cs="Arial"/>
          <w:sz w:val="20"/>
          <w:szCs w:val="20"/>
        </w:rPr>
        <w:t>za posredovanje delovne sile</w:t>
      </w:r>
      <w:r w:rsidR="00761934" w:rsidRPr="00D56944">
        <w:rPr>
          <w:rFonts w:ascii="Arial" w:hAnsi="Arial" w:cs="Arial"/>
          <w:sz w:val="20"/>
          <w:szCs w:val="20"/>
        </w:rPr>
        <w:t xml:space="preserve"> 25 delavcev</w:t>
      </w:r>
      <w:r w:rsidRPr="00D56944">
        <w:rPr>
          <w:rFonts w:ascii="Arial" w:hAnsi="Arial" w:cs="Arial"/>
          <w:bCs/>
          <w:sz w:val="20"/>
          <w:szCs w:val="20"/>
        </w:rPr>
        <w:t>, pri izvrševanju le-te p</w:t>
      </w:r>
      <w:r w:rsidRPr="00D56944">
        <w:rPr>
          <w:rFonts w:ascii="Arial" w:hAnsi="Arial" w:cs="Arial"/>
          <w:sz w:val="20"/>
          <w:szCs w:val="20"/>
        </w:rPr>
        <w:t>a prihaja do prenosa osebnih podatkov, s čimer obdelovalec obdeluje podatke s katerimi razpolaga upravljavec.</w:t>
      </w:r>
    </w:p>
    <w:p w14:paraId="58490921" w14:textId="77777777" w:rsidR="00322175" w:rsidRPr="00D56944" w:rsidRDefault="00322175" w:rsidP="00D56944">
      <w:pPr>
        <w:keepNext/>
        <w:keepLines/>
        <w:numPr>
          <w:ilvl w:val="0"/>
          <w:numId w:val="43"/>
        </w:numPr>
        <w:spacing w:after="240"/>
        <w:contextualSpacing/>
        <w:jc w:val="center"/>
        <w:rPr>
          <w:rFonts w:ascii="Arial" w:hAnsi="Arial" w:cs="Arial"/>
          <w:bCs/>
          <w:sz w:val="20"/>
          <w:szCs w:val="20"/>
        </w:rPr>
      </w:pPr>
      <w:r w:rsidRPr="00D56944">
        <w:rPr>
          <w:rFonts w:ascii="Arial" w:hAnsi="Arial" w:cs="Arial"/>
          <w:bCs/>
          <w:sz w:val="20"/>
          <w:szCs w:val="20"/>
        </w:rPr>
        <w:t>člen</w:t>
      </w:r>
    </w:p>
    <w:p w14:paraId="04F025F6" w14:textId="4EB7ACDD" w:rsidR="00322175" w:rsidRDefault="00322175" w:rsidP="00D56944">
      <w:pPr>
        <w:keepNext/>
        <w:keepLines/>
        <w:spacing w:after="240"/>
        <w:jc w:val="both"/>
        <w:rPr>
          <w:rFonts w:ascii="Arial" w:hAnsi="Arial" w:cs="Arial"/>
          <w:sz w:val="20"/>
          <w:szCs w:val="20"/>
        </w:rPr>
      </w:pPr>
      <w:r w:rsidRPr="00D56944">
        <w:rPr>
          <w:rFonts w:ascii="Arial" w:hAnsi="Arial" w:cs="Arial"/>
          <w:sz w:val="20"/>
          <w:szCs w:val="20"/>
        </w:rPr>
        <w:t>Pogodbeni stranki zaradi ureditve prenosa osebnih podatkov sklepata to pogodbo o obdelavi osebnih podatkov, s katero urejata medsebojne pravice in obveznosti v zvezi s pogodbeno obdelavo osebnih podatkov, ki so pod nadzorom upravljavca in so predmet osnovne pogodbe, pri čemer ravnata v skladu z Uredbo (EU) 2016/679 Evropskega parlamenta in Sveta z dne 27. aprila 2016 o varstvu posameznikov pri obdelavi osebnih podatkov in o prostem pretoku takih podatkov ter o razveljavitvi Direktive 95/46/ES (Splošna uredba o varstvu podatkov ali GDPR) ter v skladu z vsakokrat veljavnimi predpisi, ki na nacionalni ravni urejajo področje pogodbene obdelave in varovanja osebnih podatkov.</w:t>
      </w:r>
    </w:p>
    <w:p w14:paraId="1E7AEC7F" w14:textId="77777777" w:rsidR="00322175" w:rsidRPr="00D56944" w:rsidRDefault="00322175" w:rsidP="00D56944">
      <w:pPr>
        <w:keepNext/>
        <w:keepLines/>
        <w:spacing w:after="240"/>
        <w:jc w:val="center"/>
        <w:rPr>
          <w:rFonts w:ascii="Arial" w:hAnsi="Arial" w:cs="Arial"/>
          <w:bCs/>
          <w:sz w:val="20"/>
          <w:szCs w:val="20"/>
        </w:rPr>
      </w:pPr>
      <w:r w:rsidRPr="00D56944">
        <w:rPr>
          <w:rFonts w:ascii="Arial" w:hAnsi="Arial" w:cs="Arial"/>
          <w:bCs/>
          <w:sz w:val="20"/>
          <w:szCs w:val="20"/>
        </w:rPr>
        <w:t>3. člen</w:t>
      </w:r>
    </w:p>
    <w:p w14:paraId="6CCF88EB" w14:textId="0CEB9D17" w:rsidR="00322175" w:rsidRDefault="00322175" w:rsidP="00D56944">
      <w:pPr>
        <w:keepNext/>
        <w:keepLines/>
        <w:spacing w:after="240"/>
        <w:jc w:val="both"/>
        <w:rPr>
          <w:rFonts w:ascii="Arial" w:hAnsi="Arial" w:cs="Arial"/>
          <w:sz w:val="20"/>
          <w:szCs w:val="20"/>
        </w:rPr>
      </w:pPr>
      <w:r w:rsidRPr="00D56944">
        <w:rPr>
          <w:rFonts w:ascii="Arial" w:hAnsi="Arial" w:cs="Arial"/>
          <w:sz w:val="20"/>
          <w:szCs w:val="20"/>
        </w:rPr>
        <w:t>Za potrebe te pogodbe se uporabljajo definicije iz 4. člena Splošne uredbe o varstvu podatkov (v nadaljevanju tudi Uredbe):</w:t>
      </w:r>
    </w:p>
    <w:p w14:paraId="40B4ECF6"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1. »osebni podatki« pomenijo katero koli informacijo v zvezi z določenim ali določljivim posameznikom (v nadaljnjem besedilu tudi: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44146D37"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 xml:space="preserve">2. »obdelava«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 </w:t>
      </w:r>
    </w:p>
    <w:p w14:paraId="5EAEB2EA"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3. »omejitev obdelave« pomeni označevanje shranjenih osebnih podatkov zaradi omejevanja njihove obdelave v prihodnosti.</w:t>
      </w:r>
    </w:p>
    <w:p w14:paraId="5260C0DF" w14:textId="1B298575" w:rsidR="00322175" w:rsidRPr="00D56944" w:rsidRDefault="00322175" w:rsidP="00D56944">
      <w:pPr>
        <w:spacing w:after="240"/>
        <w:jc w:val="both"/>
        <w:rPr>
          <w:rFonts w:ascii="Arial" w:hAnsi="Arial" w:cs="Arial"/>
          <w:b/>
          <w:color w:val="0D0D0D" w:themeColor="text1" w:themeTint="F2"/>
          <w:sz w:val="20"/>
          <w:szCs w:val="20"/>
        </w:rPr>
      </w:pPr>
    </w:p>
    <w:p w14:paraId="29219AB1"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lastRenderedPageBreak/>
        <w:t>4. »oblikovanje profilov« pomeni vsako obliko avtomatizirane obdelave osebnih podatkov, ki vključuje uporabo osebnih podatkov za ocenjevanje nekaterih osebnih vidikov v zvezi s posameznikom, zlasti za analizo ali predvidevanje uspešnosti pri delu, ekonomskega položaja, zdravja, osebnega okusa, interesov, zanesljivosti, vedenja, lokacije ali gibanja tega posameznika.</w:t>
      </w:r>
    </w:p>
    <w:p w14:paraId="38AA8DBE"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5. »</w:t>
      </w:r>
      <w:proofErr w:type="spellStart"/>
      <w:r w:rsidRPr="00D56944">
        <w:rPr>
          <w:rFonts w:ascii="Arial" w:hAnsi="Arial" w:cs="Arial"/>
          <w:sz w:val="20"/>
          <w:szCs w:val="20"/>
        </w:rPr>
        <w:t>psevdonimizacija</w:t>
      </w:r>
      <w:proofErr w:type="spellEnd"/>
      <w:r w:rsidRPr="00D56944">
        <w:rPr>
          <w:rFonts w:ascii="Arial" w:hAnsi="Arial" w:cs="Arial"/>
          <w:sz w:val="20"/>
          <w:szCs w:val="20"/>
        </w:rPr>
        <w:t>« 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04878204"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6. »zbirka« pomeni vsak strukturiran niz osebnih podatkov, ki so dostopni v skladu s posebnimi merili, niz pa je lahko centraliziran, decentraliziran ali razpršen na funkcionalni ali geografski podlagi.</w:t>
      </w:r>
    </w:p>
    <w:p w14:paraId="265D91E0"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7. »upravljavec«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EB20614" w14:textId="5C184FE2" w:rsidR="002971F8" w:rsidRPr="00D56944" w:rsidRDefault="002971F8" w:rsidP="00D56944">
      <w:pPr>
        <w:keepNext/>
        <w:keepLines/>
        <w:spacing w:after="240"/>
        <w:ind w:left="709" w:hanging="709"/>
        <w:jc w:val="both"/>
        <w:rPr>
          <w:rFonts w:ascii="Arial" w:hAnsi="Arial" w:cs="Arial"/>
          <w:sz w:val="20"/>
          <w:szCs w:val="20"/>
        </w:rPr>
      </w:pPr>
      <w:r w:rsidRPr="00D56944">
        <w:rPr>
          <w:rFonts w:ascii="Arial" w:hAnsi="Arial" w:cs="Arial"/>
          <w:sz w:val="20"/>
          <w:szCs w:val="20"/>
        </w:rPr>
        <w:t>-</w:t>
      </w:r>
      <w:r w:rsidRPr="00D56944">
        <w:rPr>
          <w:rFonts w:ascii="Arial" w:hAnsi="Arial" w:cs="Arial"/>
          <w:sz w:val="20"/>
          <w:szCs w:val="20"/>
        </w:rPr>
        <w:tab/>
        <w:t xml:space="preserve">Upravljavec je </w:t>
      </w:r>
      <w:r w:rsidR="00F5033B">
        <w:rPr>
          <w:rFonts w:ascii="Arial" w:hAnsi="Arial" w:cs="Arial"/>
          <w:sz w:val="20"/>
          <w:szCs w:val="20"/>
        </w:rPr>
        <w:t>SŽ – Infrastruktura, d.o.o.</w:t>
      </w:r>
      <w:r w:rsidRPr="00D56944">
        <w:rPr>
          <w:rFonts w:ascii="Arial" w:hAnsi="Arial" w:cs="Arial"/>
          <w:sz w:val="20"/>
          <w:szCs w:val="20"/>
        </w:rPr>
        <w:t>, ki sam ali skupaj z drugimi določa namene in sredstva obdelave osebnih podatkov.</w:t>
      </w:r>
    </w:p>
    <w:p w14:paraId="21031185"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8. »obdelovalec« pomeni fizično ali pravno osebo, javni organ, agencijo ali drugo telo, ki obdeluje osebne podatke v imenu in za račun upravljavca.</w:t>
      </w:r>
    </w:p>
    <w:p w14:paraId="3DD9703D"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9. »uporabnik«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5CC82BF0"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10. »tretja oseba« pomeni fizično ali pravno osebo, javni organ, agencijo ali telo, ki ni posameznik, na katerega se nanašajo osebni podatki, upravljavec, obdelovalec in osebe, ki so pooblaščene za obdelavo osebnih podatkov pod neposrednim vodstvom upravljavca ali obdelovalca.</w:t>
      </w:r>
    </w:p>
    <w:p w14:paraId="0E630E65"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11. »privolitev posameznika, na katerega se nanašajo osebni podatki« pomeni vsako prostovoljno, izrecno, informirano in nedvoumno izjavo volje posameznika, na katerega se nanašajo osebni podatki, s katero z izjavo ali jasnim pritrdilnim dejanjem izrazi soglasje z obdelavo osebnih podatkov, ki se nanašajo nanj.</w:t>
      </w:r>
    </w:p>
    <w:p w14:paraId="77D8DF38"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12. »kršitev varstva osebnih podatkov« pomeni kršitev varnosti, ki povzroči nenamerno ali nezakonito uničenje, izgubo, spremembo, nepooblaščeno razkritje ali dostop do osebnih podatkov, ki so poslani, shranjeni ali kako drugače obdelani. </w:t>
      </w:r>
    </w:p>
    <w:p w14:paraId="31E922CD"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13. »podjetje« pomeni fizično ali pravno osebo, ki opravlja gospodarsko dejavnost, ne glede na njeno pravno obliko, vključno s partnerstvi ali združenji, ki redno opravljajo gospodarsko dejavnost.</w:t>
      </w:r>
    </w:p>
    <w:p w14:paraId="1E066781"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14. »nadzorni organ« pomeni neodvisen javni organ, ki ga v skladu s členom 51. Uredbe ustanovi država članica.</w:t>
      </w:r>
    </w:p>
    <w:p w14:paraId="7A7049CF"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4. člen</w:t>
      </w:r>
    </w:p>
    <w:p w14:paraId="40CC734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Pogodbeni stranki se zavezujeta, da bosta pri izvajanju določil te pogodbe v celoti spoštovali določila predpisov s področja varstva osebnih podatkov, ne glede na to, ali se bosta z osebnimi podatki seznanili pri neposrednem opravljanju storitev na lokaciji upravljavca ali obdelovalca, pri nadzoru izvajanja določil te pogodbe, preko pisne dokumentacije ali na kakršenkoli drug način. </w:t>
      </w:r>
    </w:p>
    <w:p w14:paraId="01DB28EB"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Upravljavec in obdelovalec se obvezujeta zagotoviti, da katerakoli fizična oseba, ki deluje v imenu upravljavca ali obdelovalca in ima dostop do osebnih podatkov, le-teh ne bo obdelala brez navodil upravljavca, razen če to od nje zahtevajo predpisi s področja varstva osebnih podatkov ali drug predpis. </w:t>
      </w:r>
    </w:p>
    <w:p w14:paraId="637C3245" w14:textId="656CDDAA" w:rsidR="002971F8" w:rsidRPr="00D56944" w:rsidRDefault="002971F8" w:rsidP="00D56944">
      <w:pPr>
        <w:spacing w:after="240"/>
        <w:jc w:val="both"/>
        <w:rPr>
          <w:rFonts w:ascii="Arial" w:hAnsi="Arial" w:cs="Arial"/>
          <w:b/>
          <w:color w:val="0D0D0D" w:themeColor="text1" w:themeTint="F2"/>
          <w:sz w:val="20"/>
          <w:szCs w:val="20"/>
        </w:rPr>
      </w:pPr>
    </w:p>
    <w:p w14:paraId="0FDE8A69" w14:textId="77777777" w:rsidR="002971F8" w:rsidRPr="00D56944" w:rsidRDefault="002971F8" w:rsidP="00D56944">
      <w:pPr>
        <w:keepNext/>
        <w:keepLines/>
        <w:spacing w:after="240"/>
        <w:jc w:val="both"/>
        <w:rPr>
          <w:rFonts w:ascii="Arial" w:hAnsi="Arial" w:cs="Arial"/>
          <w:b/>
          <w:sz w:val="20"/>
          <w:szCs w:val="20"/>
        </w:rPr>
      </w:pPr>
      <w:r w:rsidRPr="00D56944">
        <w:rPr>
          <w:rFonts w:ascii="Arial" w:hAnsi="Arial" w:cs="Arial"/>
          <w:b/>
          <w:sz w:val="20"/>
          <w:szCs w:val="20"/>
        </w:rPr>
        <w:lastRenderedPageBreak/>
        <w:t>PREDMET POGODBE</w:t>
      </w:r>
    </w:p>
    <w:p w14:paraId="1C1F6F0D"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5. člen</w:t>
      </w:r>
    </w:p>
    <w:p w14:paraId="7CF4191D"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S to pogodbo se obdelovalec zaveže upravljavcu, da bo zanj obdeloval osebne podatke v obsegu, ki je potreben za zagotavljanje storitev, ki so predmet osnovne pogodbe/okvirnega sporazuma, oz. le v obsegu in na način, določen v tej pogodbi, v skladu s to pogodbo, pisnimi navodili upravljavca in z morebitnimi dodatnimi </w:t>
      </w:r>
    </w:p>
    <w:p w14:paraId="3B74741B"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dokumentiranimi navodili upravljavca (npr. za uporabo strojne ali programske opreme) in bo pri tem v celoti upošteval veljavne predpise s področja varstva osebnih podatkov.</w:t>
      </w:r>
    </w:p>
    <w:p w14:paraId="1B54807A"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Če obdelovalec meni, da upravljavčeva navodila iz prejšnjega odstavka kršijo določila predpisov s področja varstva osebnih podatkov, mora o tem nemudoma obvestiti upravljavca. </w:t>
      </w:r>
    </w:p>
    <w:p w14:paraId="6756255E"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6. člen</w:t>
      </w:r>
    </w:p>
    <w:p w14:paraId="6EE46807"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Osebni podatki, ki jih obdelovalec obdeluje za namen izvajanja storitev na podlagi osnovne pogodbe/okvirnega sporazuma, se nahajajo v tistih upravljavčevih zbirkah/evidencah osebnih podatkov, ki jih upravljavec opredeli v prilogi 2, ki je sestavni del te pogodbe. Osebni podatki se ne smejo obdelovati za noben drug namen kot izključno za namen izvajanja storitev, ki so predmet osnovne pogodbe/okvirnega sporazuma. Obdelovalec obdeluje osebne podatke v imenu in za račun upravljavca in jih ne sme obdelovati za račun tretjih oseb, niti za svoj račun. V vsakem primeru obdeluje le toliko in le tiste vrste osebnih podatkov, kot je sorazmerno glede na zakoniti namen obdelave.</w:t>
      </w:r>
    </w:p>
    <w:p w14:paraId="50FC5CEF"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Upravljavec pooblašča obdelovalca za tista dejanja v zvezi s posamezno zbirko osebnih podatkov, ki so opredeljena v tretjem stolpcu priloge 2 (Dovoljena obdelava osebnih podatkov). Kategorije oseb, na katere se nanašajo osebni podatki, so opredeljene v drugem stolpcu priloge 2, ki je sestavni del te pogodbe. </w:t>
      </w:r>
    </w:p>
    <w:p w14:paraId="2DDEECBD" w14:textId="77777777" w:rsidR="002971F8" w:rsidRPr="00D56944" w:rsidRDefault="002971F8" w:rsidP="00D56944">
      <w:pPr>
        <w:keepNext/>
        <w:keepLines/>
        <w:spacing w:after="240"/>
        <w:jc w:val="both"/>
        <w:rPr>
          <w:rFonts w:ascii="Arial" w:hAnsi="Arial" w:cs="Arial"/>
          <w:b/>
          <w:sz w:val="20"/>
          <w:szCs w:val="20"/>
        </w:rPr>
      </w:pPr>
      <w:r w:rsidRPr="00D56944">
        <w:rPr>
          <w:rFonts w:ascii="Arial" w:hAnsi="Arial" w:cs="Arial"/>
          <w:b/>
          <w:sz w:val="20"/>
          <w:szCs w:val="20"/>
        </w:rPr>
        <w:t>OBVEZNOSTI OBDELOVALCA IN UPRAVLJAVCA</w:t>
      </w:r>
    </w:p>
    <w:p w14:paraId="5228284E"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7. člen</w:t>
      </w:r>
    </w:p>
    <w:p w14:paraId="699F2894"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Postopki in ukrepi za zavarovanje osebnih podatkov morajo biti ustrezni glede na tveganja, ki jih predstavlja obdelava in narava določenih osebnih podatkov. Za obdelavo osebnih podatkov s sredstvi informacijske tehnologije je potrebno zagotoviti najvišjo stopnjo varstva.</w:t>
      </w:r>
    </w:p>
    <w:p w14:paraId="31849A2E" w14:textId="77777777" w:rsidR="00385864" w:rsidRDefault="00385864" w:rsidP="00385864">
      <w:pPr>
        <w:keepNext/>
        <w:keepLines/>
        <w:jc w:val="both"/>
        <w:rPr>
          <w:rFonts w:ascii="Arial" w:hAnsi="Arial" w:cs="Arial"/>
          <w:sz w:val="20"/>
          <w:szCs w:val="20"/>
        </w:rPr>
      </w:pPr>
    </w:p>
    <w:p w14:paraId="2D7DCBD8" w14:textId="358E5CA3"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zagotavlja dostop do osebnih podatkov samo tistim zaposlenim oziroma osebam, ki zanj opravljajo delo pod njegovim nadzorom (v nadaljevanju: zaposleni), katerih pravica dostopa do osebnih podatkov izhaja iz narave njihovega dela in dodeljenih jim pooblastil za ta namen.</w:t>
      </w:r>
    </w:p>
    <w:p w14:paraId="78359073" w14:textId="77777777" w:rsidR="00385864" w:rsidRDefault="00385864" w:rsidP="00385864">
      <w:pPr>
        <w:keepNext/>
        <w:keepLines/>
        <w:jc w:val="both"/>
        <w:rPr>
          <w:rFonts w:ascii="Arial" w:hAnsi="Arial" w:cs="Arial"/>
          <w:sz w:val="20"/>
          <w:szCs w:val="20"/>
        </w:rPr>
      </w:pPr>
    </w:p>
    <w:p w14:paraId="78B8E5C7" w14:textId="6FE67C25"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Pri dostopanju do osebnih podatkov in njihovi obdelavi mora obdelovalec zagotavljati ustrezne ukrepe in kontrole za varovanje in zaščito teh podatkov ter zlasti:</w:t>
      </w:r>
    </w:p>
    <w:p w14:paraId="6853F242"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kontrole fizičnih dostopov in dostopov do podatkov, ki se nahajajo na elektronskih nosilcih in informacijskih sistemih,</w:t>
      </w:r>
    </w:p>
    <w:p w14:paraId="7781CEA0"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zaklepanje prostorov, omar, računalnikov,</w:t>
      </w:r>
    </w:p>
    <w:p w14:paraId="49E0CB9B"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hranjenje nosilcev osebnih podatkov v varovanih prostorih,</w:t>
      </w:r>
    </w:p>
    <w:p w14:paraId="4FEFE056"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preprečitev vpogleda v osebne podatke vzdrževalcem prostorov, strankam in drugim obiskovalcem prostorov obdelovalca,</w:t>
      </w:r>
    </w:p>
    <w:p w14:paraId="407E13B7"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preprečitev uporabe gesel osebam, ki jim geslo ni bilo neposredno dodeljeno oziroma za namen, ki ni določen s to pogodbo,</w:t>
      </w:r>
    </w:p>
    <w:p w14:paraId="3FC73078"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omejitve iznosov podatkov s strani zaposlenih,</w:t>
      </w:r>
    </w:p>
    <w:p w14:paraId="579B2F07"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kontroliranje kopij in izvozov podatkov,</w:t>
      </w:r>
    </w:p>
    <w:p w14:paraId="77680BA9"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omejen, evidentiran in zavarovan prenos podatkov preko telekomunikacijskih omrežij,</w:t>
      </w:r>
    </w:p>
    <w:p w14:paraId="6D9456B7"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odvzem podatkov osebam, ki jim preneha pogodba pri obdelovalcu,</w:t>
      </w:r>
    </w:p>
    <w:p w14:paraId="6ECFA24A" w14:textId="0225C496" w:rsidR="002971F8"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stroga ločitev od podatkov morebitnih drugih upravljavcev.</w:t>
      </w:r>
    </w:p>
    <w:p w14:paraId="7DF359A6" w14:textId="77777777" w:rsidR="00385864" w:rsidRPr="00D56944" w:rsidRDefault="00385864" w:rsidP="00385864">
      <w:pPr>
        <w:keepNext/>
        <w:keepLines/>
        <w:spacing w:after="240"/>
        <w:ind w:left="720"/>
        <w:contextualSpacing/>
        <w:jc w:val="both"/>
        <w:rPr>
          <w:rFonts w:ascii="Arial" w:hAnsi="Arial" w:cs="Arial"/>
          <w:sz w:val="20"/>
          <w:szCs w:val="20"/>
        </w:rPr>
      </w:pPr>
    </w:p>
    <w:p w14:paraId="44175F11"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8. člen</w:t>
      </w:r>
    </w:p>
    <w:p w14:paraId="4FA6EC5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mora za obdelavo osebnih podatkov sprejeti in zagotoviti postopke in ukrepe za varstvo osebnih podatkov, ki so smiselno enaki ali strožji kot tisti navedeni v predpisih s področja varstva osebnih podatkov in v tej pogodbi.</w:t>
      </w:r>
    </w:p>
    <w:p w14:paraId="2CAA4F78" w14:textId="51C48A6F" w:rsidR="002971F8" w:rsidRPr="00D56944" w:rsidRDefault="002971F8" w:rsidP="00D56944">
      <w:pPr>
        <w:spacing w:after="240"/>
        <w:jc w:val="both"/>
        <w:rPr>
          <w:rFonts w:ascii="Arial" w:hAnsi="Arial" w:cs="Arial"/>
          <w:b/>
          <w:color w:val="0D0D0D" w:themeColor="text1" w:themeTint="F2"/>
          <w:sz w:val="20"/>
          <w:szCs w:val="20"/>
        </w:rPr>
      </w:pPr>
    </w:p>
    <w:p w14:paraId="757E2B32" w14:textId="7140FF1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lastRenderedPageBreak/>
        <w:t>Obdelovalec je dolžan po prenehanju namena zaradi katerega pridobi osebne podatke, podatke vrniti upravljavcu ali jih izbrisati, njihove morebitne kopije pa trajno uničiti.  Roki hrambe osebnih podatkov po tej pogodbi so usklajeni s časom trajanja osnovne pogodbe.</w:t>
      </w:r>
    </w:p>
    <w:p w14:paraId="658702F9" w14:textId="078A00C6" w:rsidR="002971F8" w:rsidRPr="00D56944" w:rsidRDefault="002971F8" w:rsidP="00385864">
      <w:pPr>
        <w:keepNext/>
        <w:keepLines/>
        <w:jc w:val="both"/>
        <w:rPr>
          <w:rFonts w:ascii="Arial" w:hAnsi="Arial" w:cs="Arial"/>
          <w:sz w:val="20"/>
          <w:szCs w:val="20"/>
        </w:rPr>
      </w:pPr>
    </w:p>
    <w:p w14:paraId="0FDE170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se zavezuje, da bo izvedel vse ukrepe in postopke varstva osebnih podatkov, določene v tej pogodbi in izjavlja, da: </w:t>
      </w:r>
    </w:p>
    <w:p w14:paraId="0B1F6FD1" w14:textId="77777777" w:rsidR="002971F8" w:rsidRPr="00D56944" w:rsidRDefault="002971F8" w:rsidP="00D56944">
      <w:pPr>
        <w:keepNext/>
        <w:keepLines/>
        <w:numPr>
          <w:ilvl w:val="0"/>
          <w:numId w:val="45"/>
        </w:numPr>
        <w:spacing w:after="240"/>
        <w:contextualSpacing/>
        <w:jc w:val="both"/>
        <w:rPr>
          <w:rFonts w:ascii="Arial" w:hAnsi="Arial" w:cs="Arial"/>
          <w:sz w:val="20"/>
          <w:szCs w:val="20"/>
        </w:rPr>
      </w:pPr>
      <w:r w:rsidRPr="00D56944">
        <w:rPr>
          <w:rFonts w:ascii="Arial" w:hAnsi="Arial" w:cs="Arial"/>
          <w:sz w:val="20"/>
          <w:szCs w:val="20"/>
        </w:rPr>
        <w:t>ima ustrezna sredstva za zagotovitev stalne zaupnosti osebnih podatkov, integriteto, razpoložljivost in odpornost obdelovalnih sistemov in storitev in</w:t>
      </w:r>
    </w:p>
    <w:p w14:paraId="50114E5C" w14:textId="77777777" w:rsidR="002971F8" w:rsidRPr="00D56944" w:rsidRDefault="002971F8" w:rsidP="00385864">
      <w:pPr>
        <w:keepNext/>
        <w:keepLines/>
        <w:numPr>
          <w:ilvl w:val="0"/>
          <w:numId w:val="45"/>
        </w:numPr>
        <w:contextualSpacing/>
        <w:jc w:val="both"/>
        <w:rPr>
          <w:rFonts w:ascii="Arial" w:hAnsi="Arial" w:cs="Arial"/>
          <w:sz w:val="20"/>
          <w:szCs w:val="20"/>
        </w:rPr>
      </w:pPr>
      <w:r w:rsidRPr="00D56944">
        <w:rPr>
          <w:rFonts w:ascii="Arial" w:hAnsi="Arial" w:cs="Arial"/>
          <w:sz w:val="20"/>
          <w:szCs w:val="20"/>
        </w:rPr>
        <w:t>ima ustrezna sredstva, s katerimi lahko obnovi razpoložljivost in dostop do osebnih podatkov v primeru kakršnegakoli fizičnega ali tehničnega incidenta.</w:t>
      </w:r>
    </w:p>
    <w:p w14:paraId="544C5823" w14:textId="43754CC2" w:rsidR="002971F8" w:rsidRPr="00D56944" w:rsidRDefault="002971F8" w:rsidP="00385864">
      <w:pPr>
        <w:keepNext/>
        <w:keepLines/>
        <w:jc w:val="both"/>
        <w:rPr>
          <w:rFonts w:ascii="Arial" w:hAnsi="Arial" w:cs="Arial"/>
          <w:sz w:val="20"/>
          <w:szCs w:val="20"/>
        </w:rPr>
      </w:pPr>
    </w:p>
    <w:p w14:paraId="76A75C0F"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9. člen</w:t>
      </w:r>
    </w:p>
    <w:p w14:paraId="0D83B09A" w14:textId="77777777" w:rsidR="002971F8" w:rsidRPr="00D56944" w:rsidRDefault="002971F8" w:rsidP="00385864">
      <w:pPr>
        <w:keepNext/>
        <w:keepLines/>
        <w:jc w:val="both"/>
        <w:rPr>
          <w:rFonts w:ascii="Arial" w:hAnsi="Arial" w:cs="Arial"/>
          <w:bCs/>
          <w:sz w:val="20"/>
          <w:szCs w:val="20"/>
        </w:rPr>
      </w:pPr>
      <w:r w:rsidRPr="00D56944">
        <w:rPr>
          <w:rFonts w:ascii="Arial" w:hAnsi="Arial" w:cs="Arial"/>
          <w:sz w:val="20"/>
          <w:szCs w:val="20"/>
        </w:rPr>
        <w:t>Obdelovalec mora omogočiti upravljavcu izvrševanje nadzora nad izvajanjem postopkov in ukrepov varstva in zavarovanja osebnih podatkov pri obdelovalcu ter drugih obveznosti obdelovalca v skladu s predpisi s področja</w:t>
      </w:r>
    </w:p>
    <w:p w14:paraId="101AAEE2"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varstva osebnih podatkov. Omenjeni nadzor bodo opravljale osebe, ki jih bo za to pooblastil upravljavec. </w:t>
      </w:r>
    </w:p>
    <w:p w14:paraId="060E88EB" w14:textId="0E722523" w:rsidR="002971F8" w:rsidRPr="00D56944" w:rsidRDefault="002971F8" w:rsidP="00385864">
      <w:pPr>
        <w:keepNext/>
        <w:keepLines/>
        <w:jc w:val="both"/>
        <w:rPr>
          <w:rFonts w:ascii="Arial" w:hAnsi="Arial" w:cs="Arial"/>
          <w:sz w:val="20"/>
          <w:szCs w:val="20"/>
        </w:rPr>
      </w:pPr>
    </w:p>
    <w:p w14:paraId="55D099CE"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je dolžan zagotoviti upravljavcu vse informacije, ki so potrebne kot dokazilo, da oba izpolnjujeta obveznosti v zvezi s pogodbeno obdelavo podatkov. Prav tako mora obdelovalec upravljavcu na zahtevo zagotoviti vse informacije potrebne za izvajanje nadzora in tudi sodelovati pri pregledu v okviru nadzora.</w:t>
      </w:r>
    </w:p>
    <w:p w14:paraId="4C077998" w14:textId="7FC08C07" w:rsidR="002971F8" w:rsidRPr="00D56944" w:rsidRDefault="002971F8" w:rsidP="00385864">
      <w:pPr>
        <w:keepNext/>
        <w:keepLines/>
        <w:jc w:val="both"/>
        <w:rPr>
          <w:rFonts w:ascii="Arial" w:hAnsi="Arial" w:cs="Arial"/>
          <w:sz w:val="20"/>
          <w:szCs w:val="20"/>
        </w:rPr>
      </w:pPr>
    </w:p>
    <w:p w14:paraId="6EDAB607"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10. člen</w:t>
      </w:r>
    </w:p>
    <w:p w14:paraId="57861B16"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V primeru, da upravljavec preko posrednega nadzora ali kako drugače ugotovi tveganje za varstvo osebnih podatkov pri obdelovalcu, lahko upravljavec oz. oseba, ki jo ta pooblasti, izvede nadzor nad spoštovanjem določil te pogodbe, tudi neposredno, obdelovalec pa mu mora to omogočiti in mu dati na razpolago vse potrebne informacije (v nadaljevanju: neposredni nadzor). Neposredni nadzor se izvaja v delovnem času obdelovalca in načeloma v njegovih prostorih.</w:t>
      </w:r>
    </w:p>
    <w:p w14:paraId="18C8EA8C" w14:textId="4EC9EE3D" w:rsidR="002971F8" w:rsidRPr="00D56944" w:rsidRDefault="002971F8" w:rsidP="00385864">
      <w:pPr>
        <w:keepNext/>
        <w:keepLines/>
        <w:jc w:val="both"/>
        <w:rPr>
          <w:rFonts w:ascii="Arial" w:hAnsi="Arial" w:cs="Arial"/>
          <w:sz w:val="20"/>
          <w:szCs w:val="20"/>
        </w:rPr>
      </w:pPr>
    </w:p>
    <w:p w14:paraId="4CB8D9EB"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se zavezuje in je dolžan skrbeti, da sam ali osebe, ki delujejo v imenu in po njegovih pooblastilih ali katerikoli </w:t>
      </w:r>
      <w:proofErr w:type="spellStart"/>
      <w:r w:rsidRPr="00D56944">
        <w:rPr>
          <w:rFonts w:ascii="Arial" w:hAnsi="Arial" w:cs="Arial"/>
          <w:sz w:val="20"/>
          <w:szCs w:val="20"/>
        </w:rPr>
        <w:t>podobdelovalec</w:t>
      </w:r>
      <w:proofErr w:type="spellEnd"/>
      <w:r w:rsidRPr="00D56944">
        <w:rPr>
          <w:rFonts w:ascii="Arial" w:hAnsi="Arial" w:cs="Arial"/>
          <w:sz w:val="20"/>
          <w:szCs w:val="20"/>
        </w:rPr>
        <w:t xml:space="preserve">, ne bodo prenesli nobenega upravljavčevega osebnega podatka izven Evropske unije. Upravljavec si v zvezi s tem pridržuje pravico, da izvede vsa preverjanja, ki se mu zdijo potrebna za zagotovitev skladnosti s to obdelovalčevo obveznostjo. </w:t>
      </w:r>
    </w:p>
    <w:p w14:paraId="33C56C6F" w14:textId="38BF0A6E" w:rsidR="002971F8" w:rsidRPr="00D56944" w:rsidRDefault="002971F8" w:rsidP="00385864">
      <w:pPr>
        <w:keepNext/>
        <w:keepLines/>
        <w:jc w:val="both"/>
        <w:rPr>
          <w:rFonts w:ascii="Arial" w:hAnsi="Arial" w:cs="Arial"/>
          <w:sz w:val="20"/>
          <w:szCs w:val="20"/>
        </w:rPr>
      </w:pPr>
    </w:p>
    <w:p w14:paraId="5D2B8CA5"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V primeru, da mora obdelovalec v okviru obdelave po tej pogodbi osebne podatke iznesti izven Evropske unije, se zavezuje, da bo o tem prej obvestil upravljavca in pred prenosom izpolnil vse pogoje, ki jih mora v zvezi s tem izpolniti v skladu s predpisi s področja varstva osebnih podatkov.</w:t>
      </w:r>
    </w:p>
    <w:p w14:paraId="13FFF375" w14:textId="6ABF782C" w:rsidR="002971F8" w:rsidRPr="00D56944" w:rsidRDefault="002971F8" w:rsidP="00385864">
      <w:pPr>
        <w:keepNext/>
        <w:keepLines/>
        <w:jc w:val="both"/>
        <w:rPr>
          <w:rFonts w:ascii="Arial" w:hAnsi="Arial" w:cs="Arial"/>
          <w:sz w:val="20"/>
          <w:szCs w:val="20"/>
        </w:rPr>
      </w:pPr>
    </w:p>
    <w:p w14:paraId="4FF6424E"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11. člen</w:t>
      </w:r>
    </w:p>
    <w:p w14:paraId="355A96C2" w14:textId="77777777" w:rsidR="002971F8" w:rsidRPr="002A62ED" w:rsidRDefault="002971F8" w:rsidP="00385864">
      <w:pPr>
        <w:keepNext/>
        <w:keepLines/>
        <w:jc w:val="both"/>
        <w:rPr>
          <w:rFonts w:ascii="Arial" w:hAnsi="Arial" w:cs="Arial"/>
          <w:color w:val="0D0D0D" w:themeColor="text1" w:themeTint="F2"/>
          <w:sz w:val="20"/>
          <w:szCs w:val="20"/>
        </w:rPr>
      </w:pPr>
      <w:r w:rsidRPr="002A183F">
        <w:rPr>
          <w:rFonts w:ascii="Arial" w:hAnsi="Arial" w:cs="Arial"/>
          <w:sz w:val="20"/>
          <w:szCs w:val="20"/>
        </w:rPr>
        <w:t xml:space="preserve">V zvezi s kršitvami varstva osebnih podatkov se obdelovalec zavezuje, da bo nemudoma oz. brez nepotrebnega odlašanja po tem, ko bo odkrita kršitev varstva osebnih podatkov, o tem obvestil upravljavca </w:t>
      </w:r>
      <w:r w:rsidRPr="002A62ED">
        <w:rPr>
          <w:rFonts w:ascii="Arial" w:hAnsi="Arial" w:cs="Arial"/>
          <w:color w:val="0D0D0D" w:themeColor="text1" w:themeTint="F2"/>
          <w:sz w:val="20"/>
          <w:szCs w:val="20"/>
        </w:rPr>
        <w:t xml:space="preserve">po elektronski pošti in sicer: </w:t>
      </w:r>
    </w:p>
    <w:p w14:paraId="32774466" w14:textId="5269AA1A" w:rsidR="002971F8" w:rsidRPr="002A62ED" w:rsidRDefault="002971F8" w:rsidP="00385864">
      <w:pPr>
        <w:keepNext/>
        <w:keepLines/>
        <w:numPr>
          <w:ilvl w:val="0"/>
          <w:numId w:val="46"/>
        </w:numPr>
        <w:contextualSpacing/>
        <w:jc w:val="both"/>
        <w:rPr>
          <w:rFonts w:ascii="Arial" w:hAnsi="Arial" w:cs="Arial"/>
          <w:color w:val="0D0D0D" w:themeColor="text1" w:themeTint="F2"/>
          <w:sz w:val="20"/>
          <w:szCs w:val="20"/>
        </w:rPr>
      </w:pPr>
      <w:r w:rsidRPr="002A62ED">
        <w:rPr>
          <w:rFonts w:ascii="Arial" w:hAnsi="Arial" w:cs="Arial"/>
          <w:color w:val="0D0D0D" w:themeColor="text1" w:themeTint="F2"/>
          <w:sz w:val="20"/>
          <w:szCs w:val="20"/>
        </w:rPr>
        <w:t xml:space="preserve">vodjo </w:t>
      </w:r>
      <w:r w:rsidR="00963399" w:rsidRPr="002A62ED">
        <w:rPr>
          <w:rFonts w:ascii="Arial" w:hAnsi="Arial" w:cs="Arial"/>
          <w:color w:val="0D0D0D" w:themeColor="text1" w:themeTint="F2"/>
          <w:sz w:val="20"/>
          <w:szCs w:val="20"/>
        </w:rPr>
        <w:t>Sektorja za informatiko in nove tehnologije, d.o.o.</w:t>
      </w:r>
      <w:r w:rsidR="002A183F" w:rsidRPr="002A62ED">
        <w:rPr>
          <w:rFonts w:ascii="Arial" w:hAnsi="Arial" w:cs="Arial"/>
          <w:color w:val="0D0D0D" w:themeColor="text1" w:themeTint="F2"/>
          <w:sz w:val="20"/>
          <w:szCs w:val="20"/>
        </w:rPr>
        <w:t>.</w:t>
      </w:r>
      <w:r w:rsidRPr="002A62ED">
        <w:rPr>
          <w:rFonts w:ascii="Arial" w:hAnsi="Arial" w:cs="Arial"/>
          <w:color w:val="0D0D0D" w:themeColor="text1" w:themeTint="F2"/>
          <w:sz w:val="20"/>
          <w:szCs w:val="20"/>
        </w:rPr>
        <w:t xml:space="preserve"> </w:t>
      </w:r>
    </w:p>
    <w:p w14:paraId="4E720ED8" w14:textId="7798B458" w:rsidR="002971F8" w:rsidRPr="002A62ED" w:rsidRDefault="002A183F" w:rsidP="00385864">
      <w:pPr>
        <w:keepNext/>
        <w:keepLines/>
        <w:numPr>
          <w:ilvl w:val="0"/>
          <w:numId w:val="46"/>
        </w:numPr>
        <w:contextualSpacing/>
        <w:jc w:val="both"/>
        <w:rPr>
          <w:rFonts w:ascii="Arial" w:hAnsi="Arial" w:cs="Arial"/>
          <w:color w:val="0D0D0D" w:themeColor="text1" w:themeTint="F2"/>
          <w:sz w:val="20"/>
          <w:szCs w:val="20"/>
        </w:rPr>
      </w:pPr>
      <w:r w:rsidRPr="002A62ED">
        <w:rPr>
          <w:rFonts w:ascii="Arial" w:hAnsi="Arial" w:cs="Arial"/>
          <w:color w:val="0D0D0D" w:themeColor="text1" w:themeTint="F2"/>
          <w:sz w:val="20"/>
          <w:szCs w:val="20"/>
        </w:rPr>
        <w:t>pooblaščenko za področje integritete in skladnosti poslovanja ter varstva osebnih podatkov.</w:t>
      </w:r>
      <w:r w:rsidR="002971F8" w:rsidRPr="002A62ED">
        <w:rPr>
          <w:rFonts w:ascii="Arial" w:hAnsi="Arial" w:cs="Arial"/>
          <w:color w:val="0D0D0D" w:themeColor="text1" w:themeTint="F2"/>
          <w:sz w:val="20"/>
          <w:szCs w:val="20"/>
        </w:rPr>
        <w:t xml:space="preserve"> </w:t>
      </w:r>
    </w:p>
    <w:p w14:paraId="23FCE5EA" w14:textId="380D0658" w:rsidR="002971F8" w:rsidRPr="002A62ED" w:rsidRDefault="002971F8" w:rsidP="00385864">
      <w:pPr>
        <w:keepNext/>
        <w:keepLines/>
        <w:contextualSpacing/>
        <w:jc w:val="both"/>
        <w:rPr>
          <w:rFonts w:ascii="Arial" w:hAnsi="Arial" w:cs="Arial"/>
          <w:color w:val="0D0D0D" w:themeColor="text1" w:themeTint="F2"/>
          <w:sz w:val="20"/>
          <w:szCs w:val="20"/>
        </w:rPr>
      </w:pPr>
    </w:p>
    <w:p w14:paraId="197D64A6" w14:textId="77777777" w:rsidR="002971F8" w:rsidRPr="002A62ED" w:rsidRDefault="002971F8" w:rsidP="00385864">
      <w:pPr>
        <w:keepNext/>
        <w:keepLines/>
        <w:jc w:val="both"/>
        <w:rPr>
          <w:rFonts w:ascii="Arial" w:hAnsi="Arial" w:cs="Arial"/>
          <w:color w:val="0D0D0D" w:themeColor="text1" w:themeTint="F2"/>
          <w:sz w:val="20"/>
          <w:szCs w:val="20"/>
        </w:rPr>
      </w:pPr>
      <w:r w:rsidRPr="002A62ED">
        <w:rPr>
          <w:rFonts w:ascii="Arial" w:hAnsi="Arial" w:cs="Arial"/>
          <w:color w:val="0D0D0D" w:themeColor="text1" w:themeTint="F2"/>
          <w:sz w:val="20"/>
          <w:szCs w:val="20"/>
        </w:rPr>
        <w:t xml:space="preserve">Temu obvestilu bo dodal vso potrebno dokumentacijo, da bo upravljavcu omogočil, da bo ta lahko o kršitvi obvestil pristojni nadzorni organ za varstvo osebnih podatkov v 72 urah po seznanitvi s kršitvijo. </w:t>
      </w:r>
    </w:p>
    <w:p w14:paraId="66B92A9E" w14:textId="7A8AE6F4" w:rsidR="002971F8" w:rsidRPr="002A62ED" w:rsidRDefault="002971F8" w:rsidP="00385864">
      <w:pPr>
        <w:keepNext/>
        <w:keepLines/>
        <w:contextualSpacing/>
        <w:jc w:val="both"/>
        <w:rPr>
          <w:rFonts w:ascii="Arial" w:hAnsi="Arial" w:cs="Arial"/>
          <w:color w:val="0D0D0D" w:themeColor="text1" w:themeTint="F2"/>
          <w:sz w:val="20"/>
          <w:szCs w:val="20"/>
        </w:rPr>
      </w:pPr>
    </w:p>
    <w:p w14:paraId="602705D7" w14:textId="77777777" w:rsidR="002971F8" w:rsidRPr="002A183F" w:rsidRDefault="002971F8" w:rsidP="00385864">
      <w:pPr>
        <w:keepNext/>
        <w:keepLines/>
        <w:jc w:val="both"/>
        <w:rPr>
          <w:rFonts w:ascii="Arial" w:hAnsi="Arial" w:cs="Arial"/>
          <w:sz w:val="20"/>
          <w:szCs w:val="20"/>
        </w:rPr>
      </w:pPr>
      <w:r w:rsidRPr="002A62ED">
        <w:rPr>
          <w:rFonts w:ascii="Arial" w:hAnsi="Arial" w:cs="Arial"/>
          <w:color w:val="0D0D0D" w:themeColor="text1" w:themeTint="F2"/>
          <w:sz w:val="20"/>
          <w:szCs w:val="20"/>
        </w:rPr>
        <w:t>V zv</w:t>
      </w:r>
      <w:r w:rsidRPr="002A183F">
        <w:rPr>
          <w:rFonts w:ascii="Arial" w:hAnsi="Arial" w:cs="Arial"/>
          <w:sz w:val="20"/>
          <w:szCs w:val="20"/>
        </w:rPr>
        <w:t xml:space="preserve">ezi s pravicami posameznikov, na katere se nanašajo osebni podatki, se obdelovalec zavezuje, da se bo odzval na vse upravljavčeve zahteve po informacijah, v pisni obliki in pravočasno, v vsakem primeru pa najkasneje v dveh delovnih dneh od prejema posamezne upravljavčeve zahteve oziroma v najkrajšem možnem času, da bo tako upravljavcu omogočil, da se bo ta lahko: </w:t>
      </w:r>
    </w:p>
    <w:p w14:paraId="541800C4" w14:textId="77777777" w:rsidR="002971F8" w:rsidRPr="002A183F" w:rsidRDefault="002971F8" w:rsidP="00385864">
      <w:pPr>
        <w:keepNext/>
        <w:keepLines/>
        <w:numPr>
          <w:ilvl w:val="0"/>
          <w:numId w:val="47"/>
        </w:numPr>
        <w:contextualSpacing/>
        <w:jc w:val="both"/>
        <w:rPr>
          <w:rFonts w:ascii="Arial" w:hAnsi="Arial" w:cs="Arial"/>
          <w:sz w:val="20"/>
          <w:szCs w:val="20"/>
        </w:rPr>
      </w:pPr>
      <w:r w:rsidRPr="002A183F">
        <w:rPr>
          <w:rFonts w:ascii="Arial" w:hAnsi="Arial" w:cs="Arial"/>
          <w:sz w:val="20"/>
          <w:szCs w:val="20"/>
        </w:rPr>
        <w:t xml:space="preserve">pravočasno odzval na zahteve za uresničevanje pravic posameznikov, na katere se nanašajo osebni podatki, </w:t>
      </w:r>
    </w:p>
    <w:p w14:paraId="37E23C1D" w14:textId="77777777" w:rsidR="002971F8" w:rsidRPr="002A183F" w:rsidRDefault="002971F8" w:rsidP="00385864">
      <w:pPr>
        <w:keepNext/>
        <w:keepLines/>
        <w:numPr>
          <w:ilvl w:val="0"/>
          <w:numId w:val="47"/>
        </w:numPr>
        <w:contextualSpacing/>
        <w:jc w:val="both"/>
        <w:rPr>
          <w:rFonts w:ascii="Arial" w:hAnsi="Arial" w:cs="Arial"/>
          <w:sz w:val="20"/>
          <w:szCs w:val="20"/>
        </w:rPr>
      </w:pPr>
      <w:r w:rsidRPr="002A183F">
        <w:rPr>
          <w:rFonts w:ascii="Arial" w:hAnsi="Arial" w:cs="Arial"/>
          <w:sz w:val="20"/>
          <w:szCs w:val="20"/>
        </w:rPr>
        <w:t xml:space="preserve">izvajal analize učinkov, ali </w:t>
      </w:r>
    </w:p>
    <w:p w14:paraId="7D29075D" w14:textId="77777777" w:rsidR="002971F8" w:rsidRPr="002A183F" w:rsidRDefault="002971F8" w:rsidP="00385864">
      <w:pPr>
        <w:keepNext/>
        <w:keepLines/>
        <w:numPr>
          <w:ilvl w:val="0"/>
          <w:numId w:val="47"/>
        </w:numPr>
        <w:contextualSpacing/>
        <w:jc w:val="both"/>
        <w:rPr>
          <w:rFonts w:ascii="Arial" w:hAnsi="Arial" w:cs="Arial"/>
          <w:sz w:val="20"/>
          <w:szCs w:val="20"/>
        </w:rPr>
      </w:pPr>
      <w:r w:rsidRPr="002A183F">
        <w:rPr>
          <w:rFonts w:ascii="Arial" w:hAnsi="Arial" w:cs="Arial"/>
          <w:sz w:val="20"/>
          <w:szCs w:val="20"/>
        </w:rPr>
        <w:t xml:space="preserve">se odzval na zahteve upravljavčevega nadzornega organa za varstvo osebnih podatkov. </w:t>
      </w:r>
    </w:p>
    <w:p w14:paraId="0A18454B" w14:textId="3972C947" w:rsidR="002971F8" w:rsidRPr="002A183F" w:rsidRDefault="002971F8" w:rsidP="00385864">
      <w:pPr>
        <w:jc w:val="both"/>
        <w:rPr>
          <w:rFonts w:ascii="Arial" w:hAnsi="Arial" w:cs="Arial"/>
          <w:b/>
          <w:color w:val="0D0D0D" w:themeColor="text1" w:themeTint="F2"/>
          <w:sz w:val="20"/>
          <w:szCs w:val="20"/>
        </w:rPr>
      </w:pPr>
    </w:p>
    <w:p w14:paraId="03A08B8D" w14:textId="718AB78E" w:rsidR="002971F8" w:rsidRPr="00D56944" w:rsidRDefault="002971F8" w:rsidP="00385864">
      <w:pPr>
        <w:keepNext/>
        <w:keepLines/>
        <w:jc w:val="both"/>
        <w:rPr>
          <w:rFonts w:ascii="Arial" w:hAnsi="Arial" w:cs="Arial"/>
          <w:sz w:val="20"/>
          <w:szCs w:val="20"/>
        </w:rPr>
      </w:pPr>
      <w:r w:rsidRPr="002A183F">
        <w:rPr>
          <w:rFonts w:ascii="Arial" w:hAnsi="Arial" w:cs="Arial"/>
          <w:sz w:val="20"/>
          <w:szCs w:val="20"/>
        </w:rPr>
        <w:lastRenderedPageBreak/>
        <w:t xml:space="preserve">V kolikor bi katerikoli posameznik, na katerega se nanašajo osebni podatki, vložil na obdelovalca zahtevo na podlagi svojih pravic po Uredbi, se obdelovalec zavezuje to zahtevo takoj po prejemu poslati upravljavcu po elektronski pošti na naslov: </w:t>
      </w:r>
      <w:r w:rsidRPr="002A183F">
        <w:rPr>
          <w:rFonts w:ascii="Arial" w:hAnsi="Arial" w:cs="Arial"/>
          <w:color w:val="FF0000"/>
          <w:sz w:val="20"/>
          <w:szCs w:val="20"/>
        </w:rPr>
        <w:t>_______________________________</w:t>
      </w:r>
      <w:r w:rsidRPr="002A183F">
        <w:rPr>
          <w:rFonts w:ascii="Arial" w:hAnsi="Arial" w:cs="Arial"/>
          <w:sz w:val="20"/>
          <w:szCs w:val="20"/>
        </w:rPr>
        <w:t>.</w:t>
      </w:r>
    </w:p>
    <w:p w14:paraId="71B0C269" w14:textId="251F31DA" w:rsidR="002971F8" w:rsidRPr="00D56944" w:rsidRDefault="002971F8" w:rsidP="00385864">
      <w:pPr>
        <w:keepNext/>
        <w:keepLines/>
        <w:jc w:val="both"/>
        <w:rPr>
          <w:rFonts w:ascii="Arial" w:hAnsi="Arial" w:cs="Arial"/>
          <w:b/>
          <w:color w:val="0D0D0D" w:themeColor="text1" w:themeTint="F2"/>
          <w:sz w:val="20"/>
          <w:szCs w:val="20"/>
        </w:rPr>
      </w:pPr>
    </w:p>
    <w:p w14:paraId="3F54AA41"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12. člen</w:t>
      </w:r>
    </w:p>
    <w:p w14:paraId="2E144A78" w14:textId="6206C24D"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Za skrbnika te pogodbe s strani obdelovalca se imenuje </w:t>
      </w:r>
      <w:r w:rsidRPr="00D56944">
        <w:rPr>
          <w:rFonts w:ascii="Arial" w:hAnsi="Arial" w:cs="Arial"/>
          <w:bCs/>
          <w:sz w:val="20"/>
          <w:szCs w:val="20"/>
        </w:rPr>
        <w:t>_________________________</w:t>
      </w:r>
      <w:r w:rsidRPr="00D56944">
        <w:rPr>
          <w:rFonts w:ascii="Arial" w:hAnsi="Arial" w:cs="Arial"/>
          <w:sz w:val="20"/>
          <w:szCs w:val="20"/>
        </w:rPr>
        <w:t>.</w:t>
      </w:r>
    </w:p>
    <w:p w14:paraId="5B79A2AD" w14:textId="77777777" w:rsidR="002971F8" w:rsidRPr="00D56944" w:rsidRDefault="002971F8" w:rsidP="00385864">
      <w:pPr>
        <w:keepNext/>
        <w:keepLines/>
        <w:jc w:val="both"/>
        <w:rPr>
          <w:rFonts w:ascii="Arial" w:hAnsi="Arial" w:cs="Arial"/>
          <w:sz w:val="20"/>
          <w:szCs w:val="20"/>
        </w:rPr>
      </w:pPr>
      <w:r w:rsidRPr="00D56944">
        <w:rPr>
          <w:rFonts w:ascii="Arial" w:hAnsi="Arial" w:cs="Arial"/>
          <w:bCs/>
          <w:sz w:val="20"/>
          <w:szCs w:val="20"/>
        </w:rPr>
        <w:t>Pooblaščena oseba za varstvo podatkov s strani obdelovalca je ___________________.</w:t>
      </w:r>
    </w:p>
    <w:p w14:paraId="38C84DD7" w14:textId="09C6C09B" w:rsidR="002971F8" w:rsidRPr="00D56944" w:rsidRDefault="002971F8" w:rsidP="00385864">
      <w:pPr>
        <w:keepNext/>
        <w:keepLines/>
        <w:jc w:val="both"/>
        <w:rPr>
          <w:rFonts w:ascii="Arial" w:hAnsi="Arial" w:cs="Arial"/>
          <w:b/>
          <w:color w:val="0D0D0D" w:themeColor="text1" w:themeTint="F2"/>
          <w:sz w:val="20"/>
          <w:szCs w:val="20"/>
        </w:rPr>
      </w:pPr>
    </w:p>
    <w:p w14:paraId="758BE5AE" w14:textId="014BDFAC"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Za skrbnika te pogodbe s strani upravljavca se imenuje ________________________________</w:t>
      </w:r>
      <w:r w:rsidRPr="00D56944">
        <w:rPr>
          <w:rFonts w:ascii="Arial" w:hAnsi="Arial" w:cs="Arial"/>
          <w:bCs/>
          <w:sz w:val="20"/>
          <w:szCs w:val="20"/>
        </w:rPr>
        <w:t xml:space="preserve"> .</w:t>
      </w:r>
      <w:r w:rsidRPr="00D56944">
        <w:rPr>
          <w:rFonts w:ascii="Arial" w:hAnsi="Arial" w:cs="Arial"/>
          <w:sz w:val="20"/>
          <w:szCs w:val="20"/>
        </w:rPr>
        <w:t xml:space="preserve"> </w:t>
      </w:r>
    </w:p>
    <w:p w14:paraId="12F7374E" w14:textId="3E90E42A" w:rsidR="002971F8" w:rsidRPr="00D56944" w:rsidRDefault="002971F8" w:rsidP="00385864">
      <w:pPr>
        <w:keepNext/>
        <w:keepLines/>
        <w:jc w:val="both"/>
        <w:rPr>
          <w:rFonts w:ascii="Arial" w:hAnsi="Arial" w:cs="Arial"/>
          <w:sz w:val="20"/>
          <w:szCs w:val="20"/>
        </w:rPr>
      </w:pPr>
      <w:r w:rsidRPr="00D56944">
        <w:rPr>
          <w:rFonts w:ascii="Arial" w:hAnsi="Arial" w:cs="Arial"/>
          <w:bCs/>
          <w:sz w:val="20"/>
          <w:szCs w:val="20"/>
        </w:rPr>
        <w:t>Pooblaščena oseba za varstvo podatkov s strani upravljavca je ___________________________.</w:t>
      </w:r>
    </w:p>
    <w:p w14:paraId="28D7B01C" w14:textId="77777777" w:rsidR="002971F8" w:rsidRPr="00D56944" w:rsidRDefault="002971F8" w:rsidP="00385864">
      <w:pPr>
        <w:keepNext/>
        <w:keepLines/>
        <w:jc w:val="both"/>
        <w:rPr>
          <w:rFonts w:ascii="Arial" w:hAnsi="Arial" w:cs="Arial"/>
          <w:b/>
          <w:color w:val="0D0D0D" w:themeColor="text1" w:themeTint="F2"/>
          <w:sz w:val="20"/>
          <w:szCs w:val="20"/>
        </w:rPr>
      </w:pPr>
    </w:p>
    <w:p w14:paraId="36E83871" w14:textId="77777777" w:rsidR="00322175" w:rsidRPr="00D56944" w:rsidRDefault="00322175" w:rsidP="00385864">
      <w:pPr>
        <w:jc w:val="both"/>
        <w:rPr>
          <w:rFonts w:ascii="Arial" w:hAnsi="Arial" w:cs="Arial"/>
          <w:b/>
          <w:color w:val="0D0D0D" w:themeColor="text1" w:themeTint="F2"/>
          <w:sz w:val="20"/>
          <w:szCs w:val="20"/>
        </w:rPr>
      </w:pPr>
    </w:p>
    <w:p w14:paraId="44EEBE7A" w14:textId="77777777" w:rsidR="002971F8" w:rsidRPr="00D56944" w:rsidRDefault="002971F8" w:rsidP="00385864">
      <w:pPr>
        <w:keepNext/>
        <w:keepLines/>
        <w:jc w:val="both"/>
        <w:rPr>
          <w:rFonts w:ascii="Arial" w:hAnsi="Arial" w:cs="Arial"/>
          <w:b/>
          <w:sz w:val="20"/>
          <w:szCs w:val="20"/>
        </w:rPr>
      </w:pPr>
      <w:r w:rsidRPr="00D56944">
        <w:rPr>
          <w:rFonts w:ascii="Arial" w:hAnsi="Arial" w:cs="Arial"/>
          <w:b/>
          <w:sz w:val="20"/>
          <w:szCs w:val="20"/>
        </w:rPr>
        <w:t>PODOBDELOVACI</w:t>
      </w:r>
    </w:p>
    <w:p w14:paraId="34A4D04A" w14:textId="11D28FA7" w:rsidR="00322175" w:rsidRPr="00D56944" w:rsidRDefault="00322175" w:rsidP="00385864">
      <w:pPr>
        <w:jc w:val="both"/>
        <w:rPr>
          <w:rFonts w:ascii="Arial" w:hAnsi="Arial" w:cs="Arial"/>
          <w:b/>
          <w:color w:val="0D0D0D" w:themeColor="text1" w:themeTint="F2"/>
          <w:sz w:val="20"/>
          <w:szCs w:val="20"/>
        </w:rPr>
      </w:pPr>
    </w:p>
    <w:p w14:paraId="36A6BAD4"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13. člen</w:t>
      </w:r>
    </w:p>
    <w:p w14:paraId="355A16DB"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lahko za posamezna opravila v zvezi z obdelavo, ki je predmet te pogodbe, pooblasti </w:t>
      </w:r>
      <w:proofErr w:type="spellStart"/>
      <w:r w:rsidRPr="00D56944">
        <w:rPr>
          <w:rFonts w:ascii="Arial" w:hAnsi="Arial" w:cs="Arial"/>
          <w:sz w:val="20"/>
          <w:szCs w:val="20"/>
        </w:rPr>
        <w:t>podobdelovalca</w:t>
      </w:r>
      <w:proofErr w:type="spellEnd"/>
      <w:r w:rsidRPr="00D56944">
        <w:rPr>
          <w:rFonts w:ascii="Arial" w:hAnsi="Arial" w:cs="Arial"/>
          <w:sz w:val="20"/>
          <w:szCs w:val="20"/>
        </w:rPr>
        <w:t>, ki je registriran za opravljanje takšne dejavnosti in zagotavlja ustrezne ukrepe in postopke za varovanje osebnih podatkov.</w:t>
      </w:r>
    </w:p>
    <w:p w14:paraId="55DDBCF4" w14:textId="10AA0FC4" w:rsidR="002971F8" w:rsidRPr="00D56944" w:rsidRDefault="002971F8" w:rsidP="00385864">
      <w:pPr>
        <w:jc w:val="both"/>
        <w:rPr>
          <w:rFonts w:ascii="Arial" w:hAnsi="Arial" w:cs="Arial"/>
          <w:b/>
          <w:color w:val="0D0D0D" w:themeColor="text1" w:themeTint="F2"/>
          <w:sz w:val="20"/>
          <w:szCs w:val="20"/>
        </w:rPr>
      </w:pPr>
    </w:p>
    <w:p w14:paraId="0D7A6174"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V kolikor je obdelovalec za obdelavo pooblastil </w:t>
      </w:r>
      <w:proofErr w:type="spellStart"/>
      <w:r w:rsidRPr="00D56944">
        <w:rPr>
          <w:rFonts w:ascii="Arial" w:hAnsi="Arial" w:cs="Arial"/>
          <w:sz w:val="20"/>
          <w:szCs w:val="20"/>
        </w:rPr>
        <w:t>podobdelovalca</w:t>
      </w:r>
      <w:proofErr w:type="spellEnd"/>
      <w:r w:rsidRPr="00D56944">
        <w:rPr>
          <w:rFonts w:ascii="Arial" w:hAnsi="Arial" w:cs="Arial"/>
          <w:sz w:val="20"/>
          <w:szCs w:val="20"/>
        </w:rPr>
        <w:t xml:space="preserve">, njegove podatke navede v prilogi 1 »Seznam </w:t>
      </w:r>
      <w:proofErr w:type="spellStart"/>
      <w:r w:rsidRPr="00D56944">
        <w:rPr>
          <w:rFonts w:ascii="Arial" w:hAnsi="Arial" w:cs="Arial"/>
          <w:sz w:val="20"/>
          <w:szCs w:val="20"/>
        </w:rPr>
        <w:t>podobdelovalcev</w:t>
      </w:r>
      <w:proofErr w:type="spellEnd"/>
      <w:r w:rsidRPr="00D56944">
        <w:rPr>
          <w:rFonts w:ascii="Arial" w:hAnsi="Arial" w:cs="Arial"/>
          <w:sz w:val="20"/>
          <w:szCs w:val="20"/>
        </w:rPr>
        <w:t xml:space="preserve"> s katerimi sodeluje obdelovalec«, ki je sestavni del te pogodbe. Obdelovalec se zavezuje, da za izvajanje del po tej pogodbi ne bo pooblastil nobenega drugega obdelovalca brez predhodnega posebnega pisnega dovoljenja upravljavca.</w:t>
      </w:r>
    </w:p>
    <w:p w14:paraId="672B9184" w14:textId="2AF95338" w:rsidR="002971F8" w:rsidRPr="00D56944" w:rsidRDefault="002971F8" w:rsidP="00385864">
      <w:pPr>
        <w:jc w:val="both"/>
        <w:rPr>
          <w:rFonts w:ascii="Arial" w:hAnsi="Arial" w:cs="Arial"/>
          <w:b/>
          <w:color w:val="0D0D0D" w:themeColor="text1" w:themeTint="F2"/>
          <w:sz w:val="20"/>
          <w:szCs w:val="20"/>
        </w:rPr>
      </w:pPr>
    </w:p>
    <w:p w14:paraId="1033CA5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mora zagotoviti, da bo vsak </w:t>
      </w:r>
      <w:proofErr w:type="spellStart"/>
      <w:r w:rsidRPr="00D56944">
        <w:rPr>
          <w:rFonts w:ascii="Arial" w:hAnsi="Arial" w:cs="Arial"/>
          <w:sz w:val="20"/>
          <w:szCs w:val="20"/>
        </w:rPr>
        <w:t>podobdelovalec</w:t>
      </w:r>
      <w:proofErr w:type="spellEnd"/>
      <w:r w:rsidRPr="00D56944">
        <w:rPr>
          <w:rFonts w:ascii="Arial" w:hAnsi="Arial" w:cs="Arial"/>
          <w:sz w:val="20"/>
          <w:szCs w:val="20"/>
        </w:rPr>
        <w:t xml:space="preserve"> izpolnjeval obveznosti, ki izhajajo iz te pogodbe in iz navodil upravljavca. Obdelovalec mora z vsakim </w:t>
      </w:r>
      <w:proofErr w:type="spellStart"/>
      <w:r w:rsidRPr="00D56944">
        <w:rPr>
          <w:rFonts w:ascii="Arial" w:hAnsi="Arial" w:cs="Arial"/>
          <w:sz w:val="20"/>
          <w:szCs w:val="20"/>
        </w:rPr>
        <w:t>podobdelovalcem</w:t>
      </w:r>
      <w:proofErr w:type="spellEnd"/>
      <w:r w:rsidRPr="00D56944">
        <w:rPr>
          <w:rFonts w:ascii="Arial" w:hAnsi="Arial" w:cs="Arial"/>
          <w:sz w:val="20"/>
          <w:szCs w:val="20"/>
        </w:rPr>
        <w:t xml:space="preserve"> skleniti pisno pogodbo o obdelavi osebnih podatkov z vsebino, ki jo določajo predpisi s področja varstva osebnih podatkov in je odgovoren, da bo vsak </w:t>
      </w:r>
      <w:proofErr w:type="spellStart"/>
      <w:r w:rsidRPr="00D56944">
        <w:rPr>
          <w:rFonts w:ascii="Arial" w:hAnsi="Arial" w:cs="Arial"/>
          <w:sz w:val="20"/>
          <w:szCs w:val="20"/>
        </w:rPr>
        <w:t>podobdelovalec</w:t>
      </w:r>
      <w:proofErr w:type="spellEnd"/>
      <w:r w:rsidRPr="00D56944">
        <w:rPr>
          <w:rFonts w:ascii="Arial" w:hAnsi="Arial" w:cs="Arial"/>
          <w:sz w:val="20"/>
          <w:szCs w:val="20"/>
        </w:rPr>
        <w:t xml:space="preserve"> zagotavljal jamstva najmanj enakovredna tistim, ki so določena v tej pogodbi.</w:t>
      </w:r>
    </w:p>
    <w:p w14:paraId="39FA4809" w14:textId="2DE50EA5" w:rsidR="002971F8" w:rsidRPr="00D56944" w:rsidRDefault="002971F8" w:rsidP="00385864">
      <w:pPr>
        <w:jc w:val="both"/>
        <w:rPr>
          <w:rFonts w:ascii="Arial" w:hAnsi="Arial" w:cs="Arial"/>
          <w:b/>
          <w:color w:val="0D0D0D" w:themeColor="text1" w:themeTint="F2"/>
          <w:sz w:val="20"/>
          <w:szCs w:val="20"/>
        </w:rPr>
      </w:pPr>
    </w:p>
    <w:p w14:paraId="46601DC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je v celoti odgovoren upravljavcu za kakršnokoli neizpolnjevanje obveznosti v zvezi z obdelavo in varstvom osebnih podatkov s strani svojih </w:t>
      </w:r>
      <w:proofErr w:type="spellStart"/>
      <w:r w:rsidRPr="00D56944">
        <w:rPr>
          <w:rFonts w:ascii="Arial" w:hAnsi="Arial" w:cs="Arial"/>
          <w:sz w:val="20"/>
          <w:szCs w:val="20"/>
        </w:rPr>
        <w:t>podobdelovalcev</w:t>
      </w:r>
      <w:proofErr w:type="spellEnd"/>
      <w:r w:rsidRPr="00D56944">
        <w:rPr>
          <w:rFonts w:ascii="Arial" w:hAnsi="Arial" w:cs="Arial"/>
          <w:sz w:val="20"/>
          <w:szCs w:val="20"/>
        </w:rPr>
        <w:t>, kot da bi obdelavo opravil sam.</w:t>
      </w:r>
    </w:p>
    <w:p w14:paraId="476F9088" w14:textId="7062382C" w:rsidR="002971F8" w:rsidRPr="00D56944" w:rsidRDefault="002971F8" w:rsidP="00385864">
      <w:pPr>
        <w:jc w:val="both"/>
        <w:rPr>
          <w:rFonts w:ascii="Arial" w:hAnsi="Arial" w:cs="Arial"/>
          <w:b/>
          <w:color w:val="0D0D0D" w:themeColor="text1" w:themeTint="F2"/>
          <w:sz w:val="20"/>
          <w:szCs w:val="20"/>
        </w:rPr>
      </w:pPr>
    </w:p>
    <w:p w14:paraId="6E49E877"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se zavezuje obvestiti upravljavca o vseh lokacijah, ne glede na naravo, kjer se obdelujejo osebni podatki po tej pogodbi.</w:t>
      </w:r>
    </w:p>
    <w:p w14:paraId="0311DFA2" w14:textId="48CDE20A" w:rsidR="002971F8" w:rsidRPr="00D56944" w:rsidRDefault="002971F8" w:rsidP="00385864">
      <w:pPr>
        <w:jc w:val="both"/>
        <w:rPr>
          <w:rFonts w:ascii="Arial" w:hAnsi="Arial" w:cs="Arial"/>
          <w:b/>
          <w:color w:val="0D0D0D" w:themeColor="text1" w:themeTint="F2"/>
          <w:sz w:val="20"/>
          <w:szCs w:val="20"/>
        </w:rPr>
      </w:pPr>
    </w:p>
    <w:p w14:paraId="1D657A4B" w14:textId="06AC8084" w:rsidR="002971F8" w:rsidRPr="00D56944" w:rsidRDefault="002971F8" w:rsidP="00385864">
      <w:pPr>
        <w:jc w:val="both"/>
        <w:rPr>
          <w:rFonts w:ascii="Arial" w:hAnsi="Arial" w:cs="Arial"/>
          <w:sz w:val="20"/>
          <w:szCs w:val="20"/>
        </w:rPr>
      </w:pPr>
      <w:r w:rsidRPr="00D56944">
        <w:rPr>
          <w:rFonts w:ascii="Arial" w:hAnsi="Arial" w:cs="Arial"/>
          <w:sz w:val="20"/>
          <w:szCs w:val="20"/>
        </w:rPr>
        <w:t xml:space="preserve">Seznam lokacij obdelave na dan sklenitve te pogodbe in storitev ali del po tej pogodbi, zaupanih </w:t>
      </w:r>
      <w:proofErr w:type="spellStart"/>
      <w:r w:rsidRPr="00D56944">
        <w:rPr>
          <w:rFonts w:ascii="Arial" w:hAnsi="Arial" w:cs="Arial"/>
          <w:sz w:val="20"/>
          <w:szCs w:val="20"/>
        </w:rPr>
        <w:t>podobdelovalcem</w:t>
      </w:r>
      <w:proofErr w:type="spellEnd"/>
      <w:r w:rsidRPr="00D56944">
        <w:rPr>
          <w:rFonts w:ascii="Arial" w:hAnsi="Arial" w:cs="Arial"/>
          <w:sz w:val="20"/>
          <w:szCs w:val="20"/>
        </w:rPr>
        <w:t xml:space="preserve">, opredeli obdelovalec v prilogi 1, v stolpcu »lokacija </w:t>
      </w:r>
      <w:proofErr w:type="spellStart"/>
      <w:r w:rsidRPr="00D56944">
        <w:rPr>
          <w:rFonts w:ascii="Arial" w:hAnsi="Arial" w:cs="Arial"/>
          <w:sz w:val="20"/>
          <w:szCs w:val="20"/>
        </w:rPr>
        <w:t>podobdelave</w:t>
      </w:r>
      <w:proofErr w:type="spellEnd"/>
      <w:r w:rsidRPr="00D56944">
        <w:rPr>
          <w:rFonts w:ascii="Arial" w:hAnsi="Arial" w:cs="Arial"/>
          <w:sz w:val="20"/>
          <w:szCs w:val="20"/>
        </w:rPr>
        <w:t>« Ta seznam mora obdelovalec posodobiti in posredovati upravljavcu v primeru kakršnekoli spremembe podatkov na seznamu v roku 8 dni od spremembe.</w:t>
      </w:r>
    </w:p>
    <w:p w14:paraId="22CAED1F" w14:textId="5DF77555" w:rsidR="002971F8" w:rsidRPr="00D56944" w:rsidRDefault="002971F8" w:rsidP="00385864">
      <w:pPr>
        <w:jc w:val="both"/>
        <w:rPr>
          <w:rFonts w:ascii="Arial" w:hAnsi="Arial" w:cs="Arial"/>
          <w:b/>
          <w:color w:val="0D0D0D" w:themeColor="text1" w:themeTint="F2"/>
          <w:sz w:val="20"/>
          <w:szCs w:val="20"/>
        </w:rPr>
      </w:pPr>
    </w:p>
    <w:p w14:paraId="064C3E06" w14:textId="77777777" w:rsidR="002971F8" w:rsidRPr="00D56944" w:rsidRDefault="002971F8" w:rsidP="00385864">
      <w:pPr>
        <w:keepNext/>
        <w:keepLines/>
        <w:jc w:val="both"/>
        <w:rPr>
          <w:rFonts w:ascii="Arial" w:hAnsi="Arial" w:cs="Arial"/>
          <w:b/>
          <w:sz w:val="20"/>
          <w:szCs w:val="20"/>
        </w:rPr>
      </w:pPr>
      <w:r w:rsidRPr="00D56944">
        <w:rPr>
          <w:rFonts w:ascii="Arial" w:hAnsi="Arial" w:cs="Arial"/>
          <w:b/>
          <w:sz w:val="20"/>
          <w:szCs w:val="20"/>
        </w:rPr>
        <w:t>ODŠKODNINSKA ODGOVORNOST</w:t>
      </w:r>
    </w:p>
    <w:p w14:paraId="795D2B1F" w14:textId="5FE00260" w:rsidR="002971F8" w:rsidRPr="00D56944" w:rsidRDefault="002971F8" w:rsidP="00385864">
      <w:pPr>
        <w:jc w:val="both"/>
        <w:rPr>
          <w:rFonts w:ascii="Arial" w:hAnsi="Arial" w:cs="Arial"/>
          <w:b/>
          <w:color w:val="0D0D0D" w:themeColor="text1" w:themeTint="F2"/>
          <w:sz w:val="20"/>
          <w:szCs w:val="20"/>
        </w:rPr>
      </w:pPr>
    </w:p>
    <w:p w14:paraId="2869F876"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14. člen</w:t>
      </w:r>
    </w:p>
    <w:p w14:paraId="046D8762"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je dolžan pri izpolnjevanju te pogodbe ravnati s skrbnostjo dobrega gospodarja in odgovarja za vso škodo, ki nastane zaradi njegove kršitve te pogodbe tako nasproti upravljavca, kot tudi nasproti posameznikom, na katere se podatki nanašajo.  </w:t>
      </w:r>
    </w:p>
    <w:p w14:paraId="2FC80B65" w14:textId="78EF7D22" w:rsidR="002971F8" w:rsidRPr="00D56944" w:rsidRDefault="002971F8" w:rsidP="00385864">
      <w:pPr>
        <w:jc w:val="both"/>
        <w:rPr>
          <w:rFonts w:ascii="Arial" w:hAnsi="Arial" w:cs="Arial"/>
          <w:b/>
          <w:color w:val="0D0D0D" w:themeColor="text1" w:themeTint="F2"/>
          <w:sz w:val="20"/>
          <w:szCs w:val="20"/>
        </w:rPr>
      </w:pPr>
    </w:p>
    <w:p w14:paraId="0243DA9F"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je seznanjen, da je odgovoren tudi za prekršek zaradi obdelave osebnih podatkov v nasprotju s to pogodbo ali s predpisi s področja varstva osebnih podatkov, kot tudi za kaznivo dejanje v primeru nezakonite uporabe osebnih podatkov.</w:t>
      </w:r>
    </w:p>
    <w:p w14:paraId="16A08CF2" w14:textId="0026BC17" w:rsidR="002971F8" w:rsidRPr="00D56944" w:rsidRDefault="002971F8" w:rsidP="00385864">
      <w:pPr>
        <w:jc w:val="both"/>
        <w:rPr>
          <w:rFonts w:ascii="Arial" w:hAnsi="Arial" w:cs="Arial"/>
          <w:b/>
          <w:color w:val="0D0D0D" w:themeColor="text1" w:themeTint="F2"/>
          <w:sz w:val="20"/>
          <w:szCs w:val="20"/>
        </w:rPr>
      </w:pPr>
    </w:p>
    <w:p w14:paraId="132A009F"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lastRenderedPageBreak/>
        <w:t>Bistvene kršitev te pogodbe so zlasti:</w:t>
      </w:r>
    </w:p>
    <w:p w14:paraId="4D668583"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uporaba osebnih podatkov za račun tretjih oseb ali za lasten račun, brez izrecne privolitve upravljavca in posameznikov na katere se podatki nanašajo,</w:t>
      </w:r>
    </w:p>
    <w:p w14:paraId="711CE3CE"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razkritje osebnih podatkov nepooblaščenim osebam, pri čemer se za razkritje šteje tudi nepooblaščen dostop, ki ga je omogočil obdelovalec oziroma oseba, ki je ravnala v njegovem imenu ali do katerega je prišlo zaradi opustitve dolžnega nadzora nad dostopi do osebnih podatkov pri obdelovalcu,</w:t>
      </w:r>
    </w:p>
    <w:p w14:paraId="7C5C4148"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če po prenehanju tako osnovne pogodbe/okvirnega sporazuma kakor tudi te pogodbe ne uniči oziroma ne vrne upravljavcu vseh osebnih podatkov iz baz podatkov upravljavca, kot tudi vseh kopij in nosilcev teh podatkov,</w:t>
      </w:r>
    </w:p>
    <w:p w14:paraId="7A415346"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če po prenehanju tako osnovne pogodbe/okvirnega sporazuma kakor tudi te pogodbe oziroma po dejanskem prenehanju opravljanja storitev za upravljavca, obdelovalec še naprej uporablja oziroma ne vrne upravljavcu vseh osebnih podatkov iz baz podatkov upravljavca, kot tudi vseh kopij in nosilcev teh podatkov,</w:t>
      </w:r>
    </w:p>
    <w:p w14:paraId="3724A8D4"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neizpolnjevanje obveznosti obdelovalca v skladu s predpisi s področja varstva osebnih podatkov.</w:t>
      </w:r>
    </w:p>
    <w:p w14:paraId="146DA55C" w14:textId="77777777" w:rsidR="002971F8" w:rsidRPr="00D56944" w:rsidRDefault="002971F8" w:rsidP="00385864">
      <w:pPr>
        <w:keepNext/>
        <w:keepLines/>
        <w:ind w:left="720"/>
        <w:contextualSpacing/>
        <w:jc w:val="both"/>
        <w:rPr>
          <w:rFonts w:ascii="Arial" w:hAnsi="Arial" w:cs="Arial"/>
          <w:sz w:val="20"/>
          <w:szCs w:val="20"/>
        </w:rPr>
      </w:pPr>
    </w:p>
    <w:p w14:paraId="384AD11D"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ne odgovarja za škodo, ki je pri izpolnjevanju te pogodbe povzročena s strani upravljavca. Če je za nastalo škodo ali otežitev položaja obdelovalca kriv tudi upravljavec oziroma kdo drug, za katerega je upravljavec odgovoren, se odškodninska odgovornost obdelovalca temu sorazmerno zmanjša.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treh dneh po nastanku le-te oziroma v najkrajšem možnem roku.</w:t>
      </w:r>
    </w:p>
    <w:p w14:paraId="7B00F802" w14:textId="77777777" w:rsidR="002971F8" w:rsidRPr="00D56944" w:rsidRDefault="002971F8" w:rsidP="00385864">
      <w:pPr>
        <w:jc w:val="both"/>
        <w:rPr>
          <w:rFonts w:ascii="Arial" w:hAnsi="Arial" w:cs="Arial"/>
          <w:b/>
          <w:color w:val="0D0D0D" w:themeColor="text1" w:themeTint="F2"/>
          <w:sz w:val="20"/>
          <w:szCs w:val="20"/>
        </w:rPr>
      </w:pPr>
    </w:p>
    <w:p w14:paraId="5845206A" w14:textId="77777777" w:rsidR="002971F8" w:rsidRPr="00D56944" w:rsidRDefault="002971F8" w:rsidP="00385864">
      <w:pPr>
        <w:keepNext/>
        <w:keepLines/>
        <w:jc w:val="both"/>
        <w:rPr>
          <w:rFonts w:ascii="Arial" w:hAnsi="Arial" w:cs="Arial"/>
          <w:b/>
          <w:sz w:val="20"/>
          <w:szCs w:val="20"/>
        </w:rPr>
      </w:pPr>
      <w:r w:rsidRPr="00D56944">
        <w:rPr>
          <w:rFonts w:ascii="Arial" w:hAnsi="Arial" w:cs="Arial"/>
          <w:b/>
          <w:sz w:val="20"/>
          <w:szCs w:val="20"/>
        </w:rPr>
        <w:t>VAROVANJE ZAUPNOSTI PODATKOV</w:t>
      </w:r>
    </w:p>
    <w:p w14:paraId="30221108" w14:textId="6EF959CC" w:rsidR="00322175" w:rsidRPr="00D56944" w:rsidRDefault="00322175" w:rsidP="00385864">
      <w:pPr>
        <w:jc w:val="both"/>
        <w:rPr>
          <w:rFonts w:ascii="Arial" w:hAnsi="Arial" w:cs="Arial"/>
          <w:b/>
          <w:color w:val="0D0D0D" w:themeColor="text1" w:themeTint="F2"/>
          <w:sz w:val="20"/>
          <w:szCs w:val="20"/>
        </w:rPr>
      </w:pPr>
    </w:p>
    <w:p w14:paraId="68375678"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15. člen</w:t>
      </w:r>
    </w:p>
    <w:p w14:paraId="2DFD27E4"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se s podpisom te pogodbe zavezuje, da bo  skrbel, da bodo zaposleni in drugi posamezniki, ki opravljajo dela ali naloge obdelave osebnih podatkov, varovali zaupnost vseh podatkov, s katerimi se seznanijo pri opravljanju njihovih del in nalog, za kar bo od njih pridobil pisno izjavo. Dolžnost varovanja zaupnosti osebnih podatkov te osebe obvezuje tudi po prenehanju zaposlitve oz. opravljanja del ali nalog pogodbene obdelave. Te osebe morajo obdelovalcu prepustiti tudi vse nosilce oziroma zapise zaupnih podatkov, ki so jih pridobile na kakršenkoli način v času opravljanja dela pri obdelovalcu.</w:t>
      </w:r>
    </w:p>
    <w:p w14:paraId="63F017B0" w14:textId="77777777" w:rsidR="002971F8" w:rsidRPr="00D56944" w:rsidRDefault="002971F8" w:rsidP="00385864">
      <w:pPr>
        <w:keepNext/>
        <w:keepLines/>
        <w:jc w:val="both"/>
        <w:rPr>
          <w:rFonts w:ascii="Arial" w:hAnsi="Arial" w:cs="Arial"/>
          <w:sz w:val="20"/>
          <w:szCs w:val="20"/>
        </w:rPr>
      </w:pPr>
    </w:p>
    <w:p w14:paraId="1DA8810F"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16. člen</w:t>
      </w:r>
    </w:p>
    <w:p w14:paraId="646BD039"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Za zaupne se štejejo podatki o poslovanju upravljavca, ki niso javno dostopni in za katere pogodbeni stranki izvesta pri izpolnjevanju določil te pogodbe, npr. uporabljena delovna metodologija in orodja, finančni podatki itd.</w:t>
      </w:r>
    </w:p>
    <w:p w14:paraId="6EF6D866" w14:textId="17200841" w:rsidR="002971F8" w:rsidRPr="00D56944" w:rsidRDefault="002971F8" w:rsidP="00385864">
      <w:pPr>
        <w:jc w:val="both"/>
        <w:rPr>
          <w:rFonts w:ascii="Arial" w:hAnsi="Arial" w:cs="Arial"/>
          <w:b/>
          <w:color w:val="0D0D0D" w:themeColor="text1" w:themeTint="F2"/>
          <w:sz w:val="20"/>
          <w:szCs w:val="20"/>
        </w:rPr>
      </w:pPr>
    </w:p>
    <w:p w14:paraId="3B262956"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17. člen</w:t>
      </w:r>
    </w:p>
    <w:p w14:paraId="420CA2E8"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Obdelovalec lahko razkrije zaupne podatke samo tistim osebam, ki neposredno sodelujejo pri izvrševanju te pogodbe in so se zavezale k varovanju zaupnosti podatkov. Pri tem je potrebno s primernimi navodili in ukrepi zagotoviti, da prejemniki zaupnih podatkov le-teh ne uporabijo v nasprotju z določili pogodbe.</w:t>
      </w:r>
    </w:p>
    <w:p w14:paraId="42E96E85" w14:textId="2FE455E7" w:rsidR="002971F8" w:rsidRPr="00D56944" w:rsidRDefault="002971F8" w:rsidP="00385864">
      <w:pPr>
        <w:jc w:val="both"/>
        <w:rPr>
          <w:rFonts w:ascii="Arial" w:hAnsi="Arial" w:cs="Arial"/>
          <w:b/>
          <w:color w:val="0D0D0D" w:themeColor="text1" w:themeTint="F2"/>
          <w:sz w:val="20"/>
          <w:szCs w:val="20"/>
        </w:rPr>
      </w:pPr>
    </w:p>
    <w:p w14:paraId="1D8D2DFF"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w:t>
      </w:r>
    </w:p>
    <w:p w14:paraId="4C2A6248"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ki je ravnala v njegovem imenu ali do katerega je prišlo zaradi opustitve dolžnega nadzora nad dostopi do</w:t>
      </w:r>
    </w:p>
    <w:p w14:paraId="11094B69"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osebnih podatkov pri obdelovalcu.</w:t>
      </w:r>
    </w:p>
    <w:p w14:paraId="65C04E6A" w14:textId="2C9EBA29" w:rsidR="002E1921" w:rsidRPr="00D56944" w:rsidRDefault="002E1921" w:rsidP="00385864">
      <w:pPr>
        <w:jc w:val="both"/>
        <w:rPr>
          <w:rFonts w:ascii="Arial" w:hAnsi="Arial" w:cs="Arial"/>
          <w:b/>
          <w:color w:val="0D0D0D" w:themeColor="text1" w:themeTint="F2"/>
          <w:sz w:val="20"/>
          <w:szCs w:val="20"/>
        </w:rPr>
      </w:pPr>
    </w:p>
    <w:p w14:paraId="6E446654"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18. člen</w:t>
      </w:r>
    </w:p>
    <w:p w14:paraId="5116A1CC"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Obdelovalec je dolžan varovati osebne podatke ter poslovno skrivnost tako v času izvrševanja te pogodbe kakor tudi po njeni izvršitvi ali morebitni razvezi ali prenehanju iz kakršnegakoli razloga. Osebne podatke mora varovati na način določen v tej pogodbi.</w:t>
      </w:r>
    </w:p>
    <w:p w14:paraId="60588784" w14:textId="6C49DD8F" w:rsidR="002E1921" w:rsidRPr="00D56944" w:rsidRDefault="002E1921" w:rsidP="00385864">
      <w:pPr>
        <w:jc w:val="both"/>
        <w:rPr>
          <w:rFonts w:ascii="Arial" w:hAnsi="Arial" w:cs="Arial"/>
          <w:b/>
          <w:color w:val="0D0D0D" w:themeColor="text1" w:themeTint="F2"/>
          <w:sz w:val="20"/>
          <w:szCs w:val="20"/>
        </w:rPr>
      </w:pPr>
    </w:p>
    <w:p w14:paraId="209BC145" w14:textId="77777777" w:rsidR="002E1921" w:rsidRPr="00D56944" w:rsidRDefault="002E1921" w:rsidP="00385864">
      <w:pPr>
        <w:keepNext/>
        <w:keepLines/>
        <w:jc w:val="both"/>
        <w:rPr>
          <w:rFonts w:ascii="Arial" w:hAnsi="Arial" w:cs="Arial"/>
          <w:b/>
          <w:sz w:val="20"/>
          <w:szCs w:val="20"/>
        </w:rPr>
      </w:pPr>
      <w:r w:rsidRPr="00D56944">
        <w:rPr>
          <w:rFonts w:ascii="Arial" w:hAnsi="Arial" w:cs="Arial"/>
          <w:b/>
          <w:sz w:val="20"/>
          <w:szCs w:val="20"/>
        </w:rPr>
        <w:t>TRAJANJE POGODBE</w:t>
      </w:r>
    </w:p>
    <w:p w14:paraId="68C5979B" w14:textId="125235EE" w:rsidR="002E1921" w:rsidRPr="00D56944" w:rsidRDefault="002E1921" w:rsidP="00385864">
      <w:pPr>
        <w:jc w:val="both"/>
        <w:rPr>
          <w:rFonts w:ascii="Arial" w:hAnsi="Arial" w:cs="Arial"/>
          <w:b/>
          <w:color w:val="0D0D0D" w:themeColor="text1" w:themeTint="F2"/>
          <w:sz w:val="20"/>
          <w:szCs w:val="20"/>
        </w:rPr>
      </w:pPr>
    </w:p>
    <w:p w14:paraId="580D42AD" w14:textId="77777777" w:rsidR="002E1921" w:rsidRPr="00D56944" w:rsidRDefault="002E1921" w:rsidP="00385864">
      <w:pPr>
        <w:keepNext/>
        <w:keepLines/>
        <w:jc w:val="center"/>
        <w:rPr>
          <w:rFonts w:ascii="Arial" w:hAnsi="Arial" w:cs="Arial"/>
          <w:b/>
          <w:sz w:val="20"/>
          <w:szCs w:val="20"/>
        </w:rPr>
      </w:pPr>
      <w:r w:rsidRPr="00D56944">
        <w:rPr>
          <w:rFonts w:ascii="Arial" w:hAnsi="Arial" w:cs="Arial"/>
          <w:bCs/>
          <w:sz w:val="20"/>
          <w:szCs w:val="20"/>
        </w:rPr>
        <w:lastRenderedPageBreak/>
        <w:t>19. člen</w:t>
      </w:r>
    </w:p>
    <w:p w14:paraId="0FC3D96B" w14:textId="75C97CBF"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Ta pogodba je sklenjena za čas trajanja osnovne pogodbe in se uporablja za čas te pogodbe.</w:t>
      </w:r>
    </w:p>
    <w:p w14:paraId="677886EE" w14:textId="77777777" w:rsidR="002E1921" w:rsidRPr="00D56944" w:rsidRDefault="002E1921" w:rsidP="00385864">
      <w:pPr>
        <w:keepNext/>
        <w:keepLines/>
        <w:jc w:val="both"/>
        <w:rPr>
          <w:rFonts w:ascii="Arial" w:hAnsi="Arial" w:cs="Arial"/>
          <w:sz w:val="20"/>
          <w:szCs w:val="20"/>
        </w:rPr>
      </w:pPr>
    </w:p>
    <w:p w14:paraId="15DD46FC" w14:textId="3D27323D"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Vezano, oziroma na podlagi samega prenehanja ali odpovedi osnovne pogodbe istočasno nastopi tudi prenehanje ali odpoved te pogodbe, brez obveznosti za upravljavca do obdelovalca.</w:t>
      </w:r>
    </w:p>
    <w:p w14:paraId="76EBB856" w14:textId="1EDCDA2A" w:rsidR="002E1921" w:rsidRPr="00D56944" w:rsidRDefault="002E1921" w:rsidP="00385864">
      <w:pPr>
        <w:jc w:val="both"/>
        <w:rPr>
          <w:rFonts w:ascii="Arial" w:hAnsi="Arial" w:cs="Arial"/>
          <w:b/>
          <w:color w:val="0D0D0D" w:themeColor="text1" w:themeTint="F2"/>
          <w:sz w:val="20"/>
          <w:szCs w:val="20"/>
        </w:rPr>
      </w:pPr>
    </w:p>
    <w:p w14:paraId="34A8C51A"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20. člen</w:t>
      </w:r>
    </w:p>
    <w:p w14:paraId="499E51EF"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 xml:space="preserve">V primeru prenehanja oz. odpovedi osnovne pogodbe/okvirnega sporazuma mora obdelovalec nemudoma prenehati obdelovati osebne podatke upravljavca in zagotoviti, da jih prenehajo obdelovati tudi morebitni njegovi </w:t>
      </w:r>
      <w:proofErr w:type="spellStart"/>
      <w:r w:rsidRPr="00D56944">
        <w:rPr>
          <w:rFonts w:ascii="Arial" w:hAnsi="Arial" w:cs="Arial"/>
          <w:sz w:val="20"/>
          <w:szCs w:val="20"/>
        </w:rPr>
        <w:t>podobdelovalci</w:t>
      </w:r>
      <w:proofErr w:type="spellEnd"/>
      <w:r w:rsidRPr="00D56944">
        <w:rPr>
          <w:rFonts w:ascii="Arial" w:hAnsi="Arial" w:cs="Arial"/>
          <w:sz w:val="20"/>
          <w:szCs w:val="20"/>
        </w:rPr>
        <w:t xml:space="preserve">. V primeru prenehanja oz. odpovedi osnovne pogodbe/okvirnega sporazuma oz. po zaključku storitev obdelave po tej pogodbi mora obdelovalec v skladu z odločitvijo upravljavca vse osebne podatke upravljavcu takoj vrniti, morebitne kopije teh podatkov pa mora takoj uničiti in uničenje potrditi z zapisnikom o uničenju, ki ga posreduje upravljavcu takoj po uničenju. </w:t>
      </w:r>
    </w:p>
    <w:p w14:paraId="19AA486A" w14:textId="59BA0F58" w:rsidR="002E1921" w:rsidRPr="00D56944" w:rsidRDefault="002E1921" w:rsidP="00385864">
      <w:pPr>
        <w:jc w:val="both"/>
        <w:rPr>
          <w:rFonts w:ascii="Arial" w:hAnsi="Arial" w:cs="Arial"/>
          <w:b/>
          <w:color w:val="0D0D0D" w:themeColor="text1" w:themeTint="F2"/>
          <w:sz w:val="20"/>
          <w:szCs w:val="20"/>
        </w:rPr>
      </w:pPr>
    </w:p>
    <w:p w14:paraId="1B49A488"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21. člen</w:t>
      </w:r>
    </w:p>
    <w:p w14:paraId="7339B2C5"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Če obdelovalec ne ravna v skladu z določili te pogodbe o varstvu osebnih podatkov in zato obstaja nevarnost uničenja, spremembe, izgube ali nepooblaščene obdelave osebnih podatkov, ga mora upravljavec, ko to odkrije, na to opozoriti in mu določiti primeren rok za odpravo nepravilnosti. Če obdelovalec ne ravna v skladu z upravljavčevo zahtevo, lahko upravljavec odstopi od te pogodbe in istočasno od osnovne pogodbe/okvirnega sporazuma brez odpovednega roka in zahteva povrnitev nastale škode.</w:t>
      </w:r>
    </w:p>
    <w:p w14:paraId="51EB94C9" w14:textId="078C26B5" w:rsidR="002E1921" w:rsidRPr="00D56944" w:rsidRDefault="002E1921" w:rsidP="00385864">
      <w:pPr>
        <w:jc w:val="both"/>
        <w:rPr>
          <w:rFonts w:ascii="Arial" w:hAnsi="Arial" w:cs="Arial"/>
          <w:b/>
          <w:color w:val="0D0D0D" w:themeColor="text1" w:themeTint="F2"/>
          <w:sz w:val="20"/>
          <w:szCs w:val="20"/>
        </w:rPr>
      </w:pPr>
    </w:p>
    <w:p w14:paraId="68B26649"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22. člen</w:t>
      </w:r>
    </w:p>
    <w:p w14:paraId="1F0AE972"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V primeru prenehanja obdelovalca mora slednji upravljavcu nemudoma vrniti osebne podatke po tej pogodbi, uničiti morebitne izvode ali jih, če tako določa slovenska zakonodaja, predložiti državnemu organu, ki je pristojen za kazenski pregon kaznivih dejanj, sodišču ali drugim državnim organom.</w:t>
      </w:r>
    </w:p>
    <w:p w14:paraId="26B59A0A" w14:textId="00AA759D" w:rsidR="002E1921" w:rsidRPr="00D56944" w:rsidRDefault="002E1921" w:rsidP="00385864">
      <w:pPr>
        <w:jc w:val="both"/>
        <w:rPr>
          <w:rFonts w:ascii="Arial" w:hAnsi="Arial" w:cs="Arial"/>
          <w:b/>
          <w:color w:val="0D0D0D" w:themeColor="text1" w:themeTint="F2"/>
          <w:sz w:val="20"/>
          <w:szCs w:val="20"/>
        </w:rPr>
      </w:pPr>
    </w:p>
    <w:p w14:paraId="15FBD171"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 xml:space="preserve">V primeru spora med upravljavcem in obdelovalcem je le-ta dolžan osebne podatke, ki jih obdeluje na podlagi te pogodbe,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 </w:t>
      </w:r>
    </w:p>
    <w:p w14:paraId="266EA82E" w14:textId="789EA51A" w:rsidR="002E1921" w:rsidRPr="00D56944" w:rsidRDefault="002E1921" w:rsidP="00385864">
      <w:pPr>
        <w:jc w:val="both"/>
        <w:rPr>
          <w:rFonts w:ascii="Arial" w:hAnsi="Arial" w:cs="Arial"/>
          <w:b/>
          <w:color w:val="0D0D0D" w:themeColor="text1" w:themeTint="F2"/>
          <w:sz w:val="20"/>
          <w:szCs w:val="20"/>
        </w:rPr>
      </w:pPr>
    </w:p>
    <w:p w14:paraId="678C7B73"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 xml:space="preserve">Obdelovalec potrdi uničenje podatkov po prejšnjih odstavkih tega člena z zapisnikom, ki ga posreduje upravljavcu takoj po uničenju. </w:t>
      </w:r>
    </w:p>
    <w:p w14:paraId="7930DA77" w14:textId="1368CAD7" w:rsidR="002E1921" w:rsidRPr="00D56944" w:rsidRDefault="002E1921" w:rsidP="00385864">
      <w:pPr>
        <w:jc w:val="both"/>
        <w:rPr>
          <w:rFonts w:ascii="Arial" w:hAnsi="Arial" w:cs="Arial"/>
          <w:b/>
          <w:color w:val="0D0D0D" w:themeColor="text1" w:themeTint="F2"/>
          <w:sz w:val="20"/>
          <w:szCs w:val="20"/>
        </w:rPr>
      </w:pPr>
    </w:p>
    <w:p w14:paraId="18CC8385" w14:textId="77777777" w:rsidR="002E1921" w:rsidRPr="00D56944" w:rsidRDefault="002E1921" w:rsidP="00385864">
      <w:pPr>
        <w:keepNext/>
        <w:keepLines/>
        <w:jc w:val="both"/>
        <w:rPr>
          <w:rFonts w:ascii="Arial" w:hAnsi="Arial" w:cs="Arial"/>
          <w:b/>
          <w:sz w:val="20"/>
          <w:szCs w:val="20"/>
        </w:rPr>
      </w:pPr>
      <w:r w:rsidRPr="00D56944">
        <w:rPr>
          <w:rFonts w:ascii="Arial" w:hAnsi="Arial" w:cs="Arial"/>
          <w:b/>
          <w:sz w:val="20"/>
          <w:szCs w:val="20"/>
        </w:rPr>
        <w:t>KONČNE DOLOČBE</w:t>
      </w:r>
    </w:p>
    <w:p w14:paraId="4F0DF687"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23. člen</w:t>
      </w:r>
    </w:p>
    <w:p w14:paraId="65B783D0"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Samo z aneksom, sklenjenim v pisni obliki, je mogoče spreminjati določila te pogodbe.</w:t>
      </w:r>
    </w:p>
    <w:p w14:paraId="22CD45FE" w14:textId="3802DD4B" w:rsidR="00385864" w:rsidRDefault="00385864" w:rsidP="00385864">
      <w:pPr>
        <w:jc w:val="both"/>
        <w:rPr>
          <w:rFonts w:ascii="Arial" w:hAnsi="Arial" w:cs="Arial"/>
          <w:b/>
          <w:color w:val="0D0D0D" w:themeColor="text1" w:themeTint="F2"/>
          <w:sz w:val="20"/>
          <w:szCs w:val="20"/>
        </w:rPr>
      </w:pPr>
    </w:p>
    <w:p w14:paraId="19DDAE63" w14:textId="77777777" w:rsidR="00385864" w:rsidRPr="00D56944" w:rsidRDefault="00385864" w:rsidP="00385864">
      <w:pPr>
        <w:keepNext/>
        <w:keepLines/>
        <w:jc w:val="center"/>
        <w:rPr>
          <w:rFonts w:ascii="Arial" w:hAnsi="Arial" w:cs="Arial"/>
          <w:bCs/>
          <w:sz w:val="20"/>
          <w:szCs w:val="20"/>
        </w:rPr>
      </w:pPr>
      <w:r w:rsidRPr="00D56944">
        <w:rPr>
          <w:rFonts w:ascii="Arial" w:hAnsi="Arial" w:cs="Arial"/>
          <w:bCs/>
          <w:sz w:val="20"/>
          <w:szCs w:val="20"/>
        </w:rPr>
        <w:t>24. člen</w:t>
      </w:r>
    </w:p>
    <w:p w14:paraId="6D210F63" w14:textId="77777777" w:rsidR="00385864" w:rsidRPr="00D56944" w:rsidRDefault="00385864" w:rsidP="00385864">
      <w:pPr>
        <w:keepNext/>
        <w:keepLines/>
        <w:jc w:val="both"/>
        <w:rPr>
          <w:rFonts w:ascii="Arial" w:hAnsi="Arial" w:cs="Arial"/>
          <w:sz w:val="20"/>
          <w:szCs w:val="20"/>
        </w:rPr>
      </w:pPr>
      <w:r w:rsidRPr="00D56944">
        <w:rPr>
          <w:rFonts w:ascii="Arial" w:hAnsi="Arial" w:cs="Arial"/>
          <w:sz w:val="20"/>
          <w:szCs w:val="20"/>
        </w:rPr>
        <w:t>Pogodbeni stranki se sporazumeta, da bosta morebitne spore iz te pogodbe reševali sporazumno. Če sporazuma ne bo mogoče doseči, je za reševanje spora pristojno stvarno pristojno sodišče v Ljubljani.</w:t>
      </w:r>
    </w:p>
    <w:p w14:paraId="54E404A0" w14:textId="77777777" w:rsidR="00385864" w:rsidRDefault="00385864" w:rsidP="00385864">
      <w:pPr>
        <w:jc w:val="both"/>
        <w:rPr>
          <w:rFonts w:ascii="Arial" w:hAnsi="Arial" w:cs="Arial"/>
          <w:b/>
          <w:color w:val="0D0D0D" w:themeColor="text1" w:themeTint="F2"/>
          <w:sz w:val="20"/>
          <w:szCs w:val="20"/>
        </w:rPr>
      </w:pPr>
    </w:p>
    <w:p w14:paraId="156B2133" w14:textId="77777777" w:rsidR="00385864" w:rsidRPr="00D56944" w:rsidRDefault="00385864" w:rsidP="00385864">
      <w:pPr>
        <w:keepNext/>
        <w:keepLines/>
        <w:jc w:val="center"/>
        <w:rPr>
          <w:rFonts w:ascii="Arial" w:hAnsi="Arial" w:cs="Arial"/>
          <w:bCs/>
          <w:sz w:val="20"/>
          <w:szCs w:val="20"/>
        </w:rPr>
      </w:pPr>
      <w:r w:rsidRPr="00D56944">
        <w:rPr>
          <w:rFonts w:ascii="Arial" w:hAnsi="Arial" w:cs="Arial"/>
          <w:bCs/>
          <w:sz w:val="20"/>
          <w:szCs w:val="20"/>
        </w:rPr>
        <w:t>25. člen</w:t>
      </w:r>
    </w:p>
    <w:p w14:paraId="7D14E361" w14:textId="77777777" w:rsidR="00385864" w:rsidRPr="00D56944" w:rsidRDefault="00385864" w:rsidP="00385864">
      <w:pPr>
        <w:keepNext/>
        <w:keepLines/>
        <w:jc w:val="both"/>
        <w:rPr>
          <w:rFonts w:ascii="Arial" w:hAnsi="Arial" w:cs="Arial"/>
          <w:sz w:val="20"/>
          <w:szCs w:val="20"/>
        </w:rPr>
      </w:pPr>
      <w:r w:rsidRPr="00D56944">
        <w:rPr>
          <w:rFonts w:ascii="Arial" w:hAnsi="Arial" w:cs="Arial"/>
          <w:sz w:val="20"/>
          <w:szCs w:val="20"/>
        </w:rPr>
        <w:t>Pogodba je sklenjena v dveh (2) enakih izvodih, od katerih prejme vsaka stranka po en (1) izvod. Pogodba začne veljati in se uporabljati z dnem, ko jo podpišeta obe pogodbeni stranki.</w:t>
      </w:r>
    </w:p>
    <w:p w14:paraId="644775E7" w14:textId="24831442" w:rsidR="00385864" w:rsidRDefault="00385864" w:rsidP="00385864">
      <w:pPr>
        <w:jc w:val="both"/>
        <w:rPr>
          <w:rFonts w:ascii="Arial" w:hAnsi="Arial" w:cs="Arial"/>
          <w:b/>
          <w:color w:val="0D0D0D" w:themeColor="text1" w:themeTint="F2"/>
          <w:sz w:val="20"/>
          <w:szCs w:val="20"/>
        </w:rPr>
      </w:pPr>
    </w:p>
    <w:tbl>
      <w:tblPr>
        <w:tblW w:w="0" w:type="auto"/>
        <w:tblLook w:val="04A0" w:firstRow="1" w:lastRow="0" w:firstColumn="1" w:lastColumn="0" w:noHBand="0" w:noVBand="1"/>
      </w:tblPr>
      <w:tblGrid>
        <w:gridCol w:w="4536"/>
        <w:gridCol w:w="4534"/>
      </w:tblGrid>
      <w:tr w:rsidR="00385864" w:rsidRPr="00D56944" w14:paraId="1F4272B0" w14:textId="77777777" w:rsidTr="0062659C">
        <w:tc>
          <w:tcPr>
            <w:tcW w:w="4536" w:type="dxa"/>
            <w:hideMark/>
          </w:tcPr>
          <w:p w14:paraId="1759E33C" w14:textId="77777777" w:rsidR="00385864" w:rsidRDefault="00385864" w:rsidP="0062659C">
            <w:pPr>
              <w:keepNext/>
              <w:keepLines/>
              <w:jc w:val="both"/>
              <w:rPr>
                <w:rFonts w:ascii="Arial" w:hAnsi="Arial" w:cs="Arial"/>
                <w:sz w:val="20"/>
                <w:szCs w:val="20"/>
              </w:rPr>
            </w:pPr>
          </w:p>
          <w:p w14:paraId="081A2159" w14:textId="74DBE34D" w:rsidR="00385864" w:rsidRPr="00D56944" w:rsidRDefault="00385864" w:rsidP="0062659C">
            <w:pPr>
              <w:keepNext/>
              <w:keepLines/>
              <w:jc w:val="both"/>
              <w:rPr>
                <w:rFonts w:ascii="Arial" w:hAnsi="Arial" w:cs="Arial"/>
                <w:sz w:val="20"/>
                <w:szCs w:val="20"/>
              </w:rPr>
            </w:pPr>
            <w:r>
              <w:rPr>
                <w:rFonts w:ascii="Arial" w:hAnsi="Arial" w:cs="Arial"/>
                <w:sz w:val="20"/>
                <w:szCs w:val="20"/>
              </w:rPr>
              <w:t>Ljubljana</w:t>
            </w:r>
            <w:r w:rsidRPr="00D56944">
              <w:rPr>
                <w:rFonts w:ascii="Arial" w:hAnsi="Arial" w:cs="Arial"/>
                <w:sz w:val="20"/>
                <w:szCs w:val="20"/>
              </w:rPr>
              <w:t xml:space="preserve">, dne …………………                          </w:t>
            </w:r>
          </w:p>
        </w:tc>
        <w:tc>
          <w:tcPr>
            <w:tcW w:w="4534" w:type="dxa"/>
            <w:hideMark/>
          </w:tcPr>
          <w:p w14:paraId="6D7E15CA"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 xml:space="preserve"> </w:t>
            </w:r>
          </w:p>
          <w:p w14:paraId="1916EB02"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Kraj, …………………dne…………………</w:t>
            </w:r>
          </w:p>
        </w:tc>
      </w:tr>
    </w:tbl>
    <w:p w14:paraId="060A9C7A" w14:textId="53367DF0" w:rsidR="00385864" w:rsidRDefault="00385864" w:rsidP="00385864">
      <w:pPr>
        <w:jc w:val="both"/>
        <w:rPr>
          <w:rFonts w:ascii="Arial" w:hAnsi="Arial" w:cs="Arial"/>
          <w:b/>
          <w:color w:val="0D0D0D" w:themeColor="text1" w:themeTint="F2"/>
          <w:sz w:val="20"/>
          <w:szCs w:val="20"/>
        </w:rPr>
      </w:pPr>
    </w:p>
    <w:p w14:paraId="6C8A3C46" w14:textId="0E372C57" w:rsidR="00385864" w:rsidRDefault="00385864" w:rsidP="00385864">
      <w:pPr>
        <w:jc w:val="both"/>
        <w:rPr>
          <w:rFonts w:ascii="Arial" w:hAnsi="Arial" w:cs="Arial"/>
          <w:b/>
          <w:color w:val="0D0D0D" w:themeColor="text1" w:themeTint="F2"/>
          <w:sz w:val="20"/>
          <w:szCs w:val="20"/>
        </w:rPr>
      </w:pPr>
    </w:p>
    <w:tbl>
      <w:tblPr>
        <w:tblW w:w="0" w:type="auto"/>
        <w:tblLook w:val="04A0" w:firstRow="1" w:lastRow="0" w:firstColumn="1" w:lastColumn="0" w:noHBand="0" w:noVBand="1"/>
      </w:tblPr>
      <w:tblGrid>
        <w:gridCol w:w="4706"/>
        <w:gridCol w:w="4580"/>
      </w:tblGrid>
      <w:tr w:rsidR="00385864" w:rsidRPr="00D56944" w14:paraId="6225EE1B" w14:textId="77777777" w:rsidTr="0062659C">
        <w:tc>
          <w:tcPr>
            <w:tcW w:w="4706" w:type="dxa"/>
            <w:hideMark/>
          </w:tcPr>
          <w:p w14:paraId="42CF17B4"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Upravljavec:</w:t>
            </w:r>
          </w:p>
        </w:tc>
        <w:tc>
          <w:tcPr>
            <w:tcW w:w="4580" w:type="dxa"/>
            <w:hideMark/>
          </w:tcPr>
          <w:p w14:paraId="1DCD258A"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Obdelovalec:</w:t>
            </w:r>
          </w:p>
        </w:tc>
      </w:tr>
      <w:tr w:rsidR="00385864" w:rsidRPr="00D56944" w14:paraId="6A95E360" w14:textId="77777777" w:rsidTr="0062659C">
        <w:tc>
          <w:tcPr>
            <w:tcW w:w="4706" w:type="dxa"/>
          </w:tcPr>
          <w:p w14:paraId="45663EBC" w14:textId="77777777" w:rsidR="00385864" w:rsidRPr="00D56944" w:rsidRDefault="00385864" w:rsidP="0062659C">
            <w:pPr>
              <w:keepNext/>
              <w:keepLines/>
              <w:jc w:val="both"/>
              <w:rPr>
                <w:rFonts w:ascii="Arial" w:hAnsi="Arial" w:cs="Arial"/>
                <w:b/>
                <w:bCs/>
                <w:sz w:val="20"/>
                <w:szCs w:val="20"/>
              </w:rPr>
            </w:pPr>
            <w:r w:rsidRPr="00D56944">
              <w:rPr>
                <w:rFonts w:ascii="Arial" w:hAnsi="Arial" w:cs="Arial"/>
                <w:b/>
                <w:sz w:val="20"/>
                <w:szCs w:val="20"/>
              </w:rPr>
              <w:t>SŽ - Infrastruktura</w:t>
            </w:r>
            <w:r w:rsidRPr="00D56944">
              <w:rPr>
                <w:rFonts w:ascii="Arial" w:hAnsi="Arial" w:cs="Arial"/>
                <w:b/>
                <w:bCs/>
                <w:sz w:val="20"/>
                <w:szCs w:val="20"/>
              </w:rPr>
              <w:t>, d. o. o.</w:t>
            </w:r>
          </w:p>
          <w:p w14:paraId="4BDB6186" w14:textId="77777777" w:rsidR="00385864" w:rsidRPr="00D56944" w:rsidRDefault="00385864" w:rsidP="0062659C">
            <w:pPr>
              <w:keepNext/>
              <w:keepLines/>
              <w:jc w:val="both"/>
              <w:rPr>
                <w:rFonts w:ascii="Arial" w:hAnsi="Arial" w:cs="Arial"/>
                <w:bCs/>
                <w:sz w:val="20"/>
                <w:szCs w:val="20"/>
              </w:rPr>
            </w:pPr>
            <w:r w:rsidRPr="00D56944">
              <w:rPr>
                <w:rFonts w:ascii="Arial" w:hAnsi="Arial" w:cs="Arial"/>
                <w:bCs/>
                <w:sz w:val="20"/>
                <w:szCs w:val="20"/>
              </w:rPr>
              <w:t>Matjaž Kranjc</w:t>
            </w:r>
          </w:p>
          <w:p w14:paraId="3A392A52"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direktor</w:t>
            </w:r>
          </w:p>
        </w:tc>
        <w:tc>
          <w:tcPr>
            <w:tcW w:w="4580" w:type="dxa"/>
          </w:tcPr>
          <w:p w14:paraId="3E19610F"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___________________</w:t>
            </w:r>
          </w:p>
          <w:p w14:paraId="6EAD4B0C" w14:textId="77777777" w:rsidR="00385864" w:rsidRPr="00D56944" w:rsidRDefault="00385864" w:rsidP="0062659C">
            <w:pPr>
              <w:keepNext/>
              <w:keepLines/>
              <w:jc w:val="both"/>
              <w:rPr>
                <w:rFonts w:ascii="Arial" w:hAnsi="Arial" w:cs="Arial"/>
                <w:sz w:val="20"/>
                <w:szCs w:val="20"/>
              </w:rPr>
            </w:pPr>
          </w:p>
          <w:p w14:paraId="0924F9F5" w14:textId="77777777" w:rsidR="00385864" w:rsidRPr="00D56944" w:rsidRDefault="00385864" w:rsidP="0062659C">
            <w:pPr>
              <w:keepNext/>
              <w:keepLines/>
              <w:jc w:val="both"/>
              <w:rPr>
                <w:rFonts w:ascii="Arial" w:hAnsi="Arial" w:cs="Arial"/>
                <w:sz w:val="20"/>
                <w:szCs w:val="20"/>
              </w:rPr>
            </w:pPr>
          </w:p>
        </w:tc>
      </w:tr>
    </w:tbl>
    <w:p w14:paraId="0DBFBCA3" w14:textId="570DFEBF" w:rsidR="00385864" w:rsidRDefault="00385864" w:rsidP="00385864">
      <w:pPr>
        <w:jc w:val="both"/>
        <w:rPr>
          <w:rFonts w:ascii="Arial" w:hAnsi="Arial" w:cs="Arial"/>
          <w:b/>
          <w:color w:val="0D0D0D" w:themeColor="text1" w:themeTint="F2"/>
          <w:sz w:val="20"/>
          <w:szCs w:val="20"/>
        </w:rPr>
      </w:pPr>
    </w:p>
    <w:p w14:paraId="4EF2CFA2" w14:textId="47F9C56B" w:rsidR="00385864" w:rsidRDefault="00385864" w:rsidP="00385864">
      <w:pPr>
        <w:jc w:val="both"/>
        <w:rPr>
          <w:rFonts w:ascii="Arial" w:hAnsi="Arial" w:cs="Arial"/>
          <w:b/>
          <w:color w:val="0D0D0D" w:themeColor="text1" w:themeTint="F2"/>
          <w:sz w:val="20"/>
          <w:szCs w:val="20"/>
        </w:rPr>
      </w:pPr>
    </w:p>
    <w:p w14:paraId="5417744F" w14:textId="77777777" w:rsidR="00385864" w:rsidRDefault="00385864" w:rsidP="00385864">
      <w:pPr>
        <w:jc w:val="both"/>
        <w:rPr>
          <w:rFonts w:ascii="Arial" w:hAnsi="Arial" w:cs="Arial"/>
          <w:b/>
          <w:color w:val="0D0D0D" w:themeColor="text1" w:themeTint="F2"/>
          <w:sz w:val="20"/>
          <w:szCs w:val="20"/>
        </w:rPr>
      </w:pPr>
    </w:p>
    <w:p w14:paraId="78C936BC" w14:textId="77777777" w:rsidR="00385864" w:rsidRPr="00D56944" w:rsidRDefault="00385864" w:rsidP="00385864">
      <w:pPr>
        <w:keepNext/>
        <w:keepLines/>
        <w:jc w:val="both"/>
        <w:rPr>
          <w:rFonts w:ascii="Arial" w:hAnsi="Arial" w:cs="Arial"/>
          <w:bCs/>
          <w:sz w:val="20"/>
          <w:szCs w:val="20"/>
        </w:rPr>
      </w:pPr>
      <w:r w:rsidRPr="00D56944">
        <w:rPr>
          <w:rFonts w:ascii="Arial" w:hAnsi="Arial" w:cs="Arial"/>
          <w:bCs/>
          <w:sz w:val="20"/>
          <w:szCs w:val="20"/>
        </w:rPr>
        <w:t>Priloge:</w:t>
      </w:r>
    </w:p>
    <w:p w14:paraId="3EB08DB3" w14:textId="77777777" w:rsidR="00385864" w:rsidRPr="00D56944" w:rsidRDefault="00385864" w:rsidP="00385864">
      <w:pPr>
        <w:keepNext/>
        <w:keepLines/>
        <w:numPr>
          <w:ilvl w:val="0"/>
          <w:numId w:val="49"/>
        </w:numPr>
        <w:contextualSpacing/>
        <w:jc w:val="both"/>
        <w:rPr>
          <w:rFonts w:ascii="Arial" w:hAnsi="Arial" w:cs="Arial"/>
          <w:sz w:val="20"/>
          <w:szCs w:val="20"/>
        </w:rPr>
      </w:pPr>
      <w:r w:rsidRPr="00D56944">
        <w:rPr>
          <w:rFonts w:ascii="Arial" w:hAnsi="Arial" w:cs="Arial"/>
          <w:bCs/>
          <w:sz w:val="20"/>
          <w:szCs w:val="20"/>
        </w:rPr>
        <w:t>Priloga</w:t>
      </w:r>
      <w:r w:rsidRPr="00D56944">
        <w:rPr>
          <w:rFonts w:ascii="Arial" w:hAnsi="Arial" w:cs="Arial"/>
          <w:sz w:val="20"/>
          <w:szCs w:val="20"/>
        </w:rPr>
        <w:t xml:space="preserve"> 1: Seznam </w:t>
      </w:r>
      <w:proofErr w:type="spellStart"/>
      <w:r w:rsidRPr="00D56944">
        <w:rPr>
          <w:rFonts w:ascii="Arial" w:hAnsi="Arial" w:cs="Arial"/>
          <w:sz w:val="20"/>
          <w:szCs w:val="20"/>
        </w:rPr>
        <w:t>podobdelovalcev</w:t>
      </w:r>
      <w:proofErr w:type="spellEnd"/>
      <w:r w:rsidRPr="00D56944">
        <w:rPr>
          <w:rFonts w:ascii="Arial" w:hAnsi="Arial" w:cs="Arial"/>
          <w:sz w:val="20"/>
          <w:szCs w:val="20"/>
        </w:rPr>
        <w:t xml:space="preserve"> s katerimi sodeluje obdelovalec</w:t>
      </w:r>
    </w:p>
    <w:p w14:paraId="215B55DD" w14:textId="77777777" w:rsidR="00385864" w:rsidRPr="00D56944" w:rsidRDefault="00385864" w:rsidP="00385864">
      <w:pPr>
        <w:keepNext/>
        <w:keepLines/>
        <w:numPr>
          <w:ilvl w:val="0"/>
          <w:numId w:val="49"/>
        </w:numPr>
        <w:contextualSpacing/>
        <w:jc w:val="both"/>
        <w:rPr>
          <w:rFonts w:ascii="Arial" w:hAnsi="Arial" w:cs="Arial"/>
          <w:sz w:val="20"/>
          <w:szCs w:val="20"/>
        </w:rPr>
      </w:pPr>
      <w:r w:rsidRPr="00D56944">
        <w:rPr>
          <w:rFonts w:ascii="Arial" w:hAnsi="Arial" w:cs="Arial"/>
          <w:sz w:val="20"/>
          <w:szCs w:val="20"/>
        </w:rPr>
        <w:t>Priloga 2: seznam evidenc in vrst osebnih podatkov, ki jih obdeluje pogodbeni obdelovalec ter pooblastil za obdelavo, ki mu jih po tej pogodbi poveri upravljavec osebnih podatkov</w:t>
      </w:r>
    </w:p>
    <w:p w14:paraId="2E1D1978" w14:textId="2D66E424" w:rsidR="00385864" w:rsidRDefault="00385864" w:rsidP="00385864">
      <w:pPr>
        <w:jc w:val="both"/>
        <w:rPr>
          <w:rFonts w:ascii="Arial" w:hAnsi="Arial" w:cs="Arial"/>
          <w:b/>
          <w:color w:val="0D0D0D" w:themeColor="text1" w:themeTint="F2"/>
          <w:sz w:val="20"/>
          <w:szCs w:val="20"/>
        </w:rPr>
      </w:pPr>
    </w:p>
    <w:p w14:paraId="062D495B" w14:textId="52F524BC" w:rsidR="0080212F" w:rsidRDefault="00AB0501" w:rsidP="0080212F">
      <w:pPr>
        <w:rPr>
          <w:rFonts w:ascii="Arial" w:eastAsia="Batang" w:hAnsi="Arial" w:cs="Arial"/>
          <w:b/>
          <w:color w:val="0D0D0D" w:themeColor="text1" w:themeTint="F2"/>
          <w:sz w:val="20"/>
          <w:szCs w:val="20"/>
          <w:lang w:eastAsia="ko-KR"/>
        </w:rPr>
      </w:pPr>
      <w:r w:rsidRPr="000344EF">
        <w:rPr>
          <w:rFonts w:ascii="Arial" w:hAnsi="Arial" w:cs="Arial"/>
          <w:b/>
          <w:color w:val="0D0D0D" w:themeColor="text1" w:themeTint="F2"/>
          <w:sz w:val="20"/>
          <w:szCs w:val="20"/>
        </w:rPr>
        <w:lastRenderedPageBreak/>
        <w:t xml:space="preserve">OBRAZEC </w:t>
      </w:r>
      <w:r w:rsidR="004E6CAC">
        <w:rPr>
          <w:rFonts w:ascii="Arial" w:hAnsi="Arial" w:cs="Arial"/>
          <w:b/>
          <w:color w:val="0D0D0D" w:themeColor="text1" w:themeTint="F2"/>
          <w:sz w:val="20"/>
          <w:szCs w:val="20"/>
        </w:rPr>
        <w:t>4</w:t>
      </w:r>
      <w:r w:rsidRPr="000344EF">
        <w:rPr>
          <w:rFonts w:ascii="Arial" w:hAnsi="Arial" w:cs="Arial"/>
          <w:b/>
          <w:color w:val="0D0D0D" w:themeColor="text1" w:themeTint="F2"/>
          <w:sz w:val="20"/>
          <w:szCs w:val="20"/>
        </w:rPr>
        <w:t>:</w:t>
      </w:r>
      <w:r w:rsidR="00E918D7"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0080212F">
        <w:rPr>
          <w:rFonts w:ascii="Arial" w:eastAsia="Batang" w:hAnsi="Arial" w:cs="Arial"/>
          <w:b/>
          <w:color w:val="0D0D0D" w:themeColor="text1" w:themeTint="F2"/>
          <w:sz w:val="20"/>
          <w:szCs w:val="20"/>
          <w:lang w:eastAsia="ko-KR"/>
        </w:rPr>
        <w:t xml:space="preserve">                                                                                                              </w:t>
      </w:r>
    </w:p>
    <w:p w14:paraId="1999C316" w14:textId="77777777" w:rsidR="0080212F" w:rsidRDefault="0080212F" w:rsidP="0080212F">
      <w:pPr>
        <w:rPr>
          <w:rFonts w:ascii="Arial" w:hAnsi="Arial" w:cs="Arial"/>
          <w:b/>
          <w:sz w:val="20"/>
          <w:szCs w:val="20"/>
        </w:rPr>
      </w:pPr>
    </w:p>
    <w:p w14:paraId="6AA15DEB" w14:textId="2640450D" w:rsidR="0080212F" w:rsidRPr="0080212F" w:rsidRDefault="0080212F" w:rsidP="0080212F">
      <w:pPr>
        <w:jc w:val="center"/>
        <w:rPr>
          <w:rFonts w:ascii="Arial" w:hAnsi="Arial" w:cs="Arial"/>
          <w:b/>
          <w:sz w:val="20"/>
          <w:szCs w:val="20"/>
        </w:rPr>
      </w:pPr>
      <w:r w:rsidRPr="006162E4">
        <w:rPr>
          <w:rFonts w:ascii="Arial" w:hAnsi="Arial" w:cs="Arial"/>
          <w:b/>
          <w:sz w:val="20"/>
          <w:szCs w:val="20"/>
        </w:rPr>
        <w:t>Obrazec zavarovanje za resnost ponudbe po EPGP-758</w:t>
      </w:r>
      <w:r>
        <w:rPr>
          <w:b/>
          <w:sz w:val="20"/>
          <w:szCs w:val="20"/>
        </w:rPr>
        <w:t xml:space="preserve">- </w:t>
      </w:r>
      <w:r w:rsidRPr="0080212F">
        <w:rPr>
          <w:rFonts w:ascii="Arial" w:hAnsi="Arial" w:cs="Arial"/>
          <w:b/>
          <w:sz w:val="20"/>
          <w:szCs w:val="20"/>
        </w:rPr>
        <w:t>VZOREC</w:t>
      </w:r>
    </w:p>
    <w:p w14:paraId="4B9CF1AA" w14:textId="77777777" w:rsidR="0080212F" w:rsidRPr="006162E4" w:rsidRDefault="0080212F" w:rsidP="0080212F">
      <w:pPr>
        <w:rPr>
          <w:rFonts w:ascii="Arial" w:hAnsi="Arial" w:cs="Arial"/>
          <w:sz w:val="20"/>
          <w:szCs w:val="20"/>
        </w:rPr>
      </w:pPr>
    </w:p>
    <w:p w14:paraId="5EEFD2C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i/>
          <w:sz w:val="20"/>
          <w:szCs w:val="20"/>
        </w:rPr>
        <w:t>Glava s podatki o garantu (zavarovalnici/banki)</w:t>
      </w:r>
    </w:p>
    <w:p w14:paraId="3177370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4587BE1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sz w:val="20"/>
          <w:szCs w:val="20"/>
        </w:rPr>
        <w:t xml:space="preserve">Za: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upravičenca tj. izvajalca postopka javnega naročanja)</w:t>
      </w:r>
    </w:p>
    <w:p w14:paraId="03958149"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sz w:val="20"/>
          <w:szCs w:val="20"/>
        </w:rPr>
        <w:t xml:space="preserve">Datum: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izdaje)</w:t>
      </w:r>
    </w:p>
    <w:p w14:paraId="198D6EB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1DD27D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VRSTA:</w:t>
      </w:r>
      <w:r w:rsidRPr="006162E4">
        <w:rPr>
          <w:rFonts w:ascii="Arial" w:hAnsi="Arial" w:cs="Arial"/>
          <w:sz w:val="20"/>
          <w:szCs w:val="20"/>
        </w:rPr>
        <w:t xml:space="preserve"> </w:t>
      </w:r>
      <w:r w:rsidRPr="006162E4">
        <w:rPr>
          <w:rFonts w:ascii="Arial" w:hAnsi="Arial" w:cs="Arial"/>
          <w:i/>
          <w:sz w:val="20"/>
          <w:szCs w:val="20"/>
        </w:rPr>
        <w:t>garancija za resnost ponudbe</w:t>
      </w:r>
    </w:p>
    <w:p w14:paraId="7C4F2AC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428871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ŠTEVILKA: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številka zavarovanja)</w:t>
      </w:r>
    </w:p>
    <w:p w14:paraId="21D3F1D9"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AF1DFE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GARANT:</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zavarovalnice/banke v kraju izdaje)</w:t>
      </w:r>
    </w:p>
    <w:p w14:paraId="0C27AB7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8E9A21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b/>
          <w:sz w:val="20"/>
          <w:szCs w:val="20"/>
        </w:rPr>
        <w:t xml:space="preserve">NAROČNIK: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naročnika zavarovanja/garancije, tj. kandidata oziroma ponudnika v postopku javnega naročanja)</w:t>
      </w:r>
    </w:p>
    <w:p w14:paraId="65FC062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083D53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UPRAVIČENEC:</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izvajalca postopka javnega naročanja)</w:t>
      </w:r>
    </w:p>
    <w:p w14:paraId="2C966AE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190F3CB"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OSNOVNI POSEL: </w:t>
      </w:r>
      <w:r w:rsidRPr="006162E4">
        <w:rPr>
          <w:rFonts w:ascii="Arial" w:hAnsi="Arial" w:cs="Arial"/>
          <w:sz w:val="20"/>
          <w:szCs w:val="20"/>
        </w:rPr>
        <w:t xml:space="preserve">obveznost naročnika zavarovanja/garancije iz njegove ponudbe, predložene v postopku javnega naročanja št. JNXXXX/2016 (interna oznaka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z dne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fldChar w:fldCharType="end"/>
      </w:r>
      <w:r w:rsidRPr="006162E4">
        <w:rPr>
          <w:rFonts w:ascii="Arial" w:hAnsi="Arial" w:cs="Arial"/>
          <w:sz w:val="20"/>
          <w:szCs w:val="20"/>
        </w:rPr>
        <w:t xml:space="preserve">, katerega predmet 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fldChar w:fldCharType="end"/>
      </w:r>
    </w:p>
    <w:p w14:paraId="50E5899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0DC2D5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ZNESEK IN VALUTA: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najvišji znesek s številko in besedo in valuto)</w:t>
      </w:r>
    </w:p>
    <w:p w14:paraId="69C4210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433A26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LISTINE, KI JIH JE POLEG IZJAVE TREBA PRILOŽITI ZAHTEVI ZA PLAČILO IN SE IZRECNO ZAHTEVAJO V SPODNJEM BESEDILU: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(nobena/navede se listina)</w:t>
      </w:r>
    </w:p>
    <w:p w14:paraId="6BEAC86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916CF9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JEZIK V ZAHTEVANIH LISTINAH:</w:t>
      </w:r>
      <w:r w:rsidRPr="006162E4">
        <w:rPr>
          <w:rFonts w:ascii="Arial" w:hAnsi="Arial" w:cs="Arial"/>
          <w:sz w:val="20"/>
          <w:szCs w:val="20"/>
        </w:rPr>
        <w:t xml:space="preserve"> slovenski</w:t>
      </w:r>
    </w:p>
    <w:p w14:paraId="6B279CD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9B9BA8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OBLIKA PREDLOŽITVE:</w:t>
      </w:r>
      <w:r w:rsidRPr="006162E4">
        <w:rPr>
          <w:rFonts w:ascii="Arial" w:hAnsi="Arial" w:cs="Arial"/>
          <w:sz w:val="20"/>
          <w:szCs w:val="20"/>
        </w:rPr>
        <w:t xml:space="preserve"> v papirni obliki s priporočeno pošto ali katerokoli obliko hitre pošte ali v elektronski obliki po SWIFT sistemu na naslov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(navede se SWIFT naslova garanta)</w:t>
      </w:r>
    </w:p>
    <w:p w14:paraId="1535AAC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6E5770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KRAJ PREDLOŽITVE: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C14F0A2"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A60588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DATUM VELJAVNOSTI: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DD. MM. LL </w:t>
      </w:r>
      <w:r w:rsidRPr="006162E4">
        <w:rPr>
          <w:rFonts w:ascii="Arial" w:hAnsi="Arial" w:cs="Arial"/>
          <w:i/>
          <w:sz w:val="20"/>
          <w:szCs w:val="20"/>
        </w:rPr>
        <w:t>(vpiše se datum, ki je naveden v razpisni dokumentaciji za oddajo predmetnega javnega naročila)</w:t>
      </w:r>
    </w:p>
    <w:p w14:paraId="5D323A6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AF7037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STRANKA, KI JE DOLŽNA PLAČATI STROŠKE: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naročnika zavarovanja, tj. kandidata oziroma ponudnika v postopku javnega naročanja)</w:t>
      </w:r>
    </w:p>
    <w:p w14:paraId="214BDC3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764C25FC" w14:textId="77777777" w:rsidR="0080212F" w:rsidRPr="006162E4" w:rsidRDefault="0080212F" w:rsidP="0080212F">
      <w:pPr>
        <w:rPr>
          <w:rFonts w:ascii="Arial" w:hAnsi="Arial" w:cs="Arial"/>
          <w:sz w:val="20"/>
          <w:szCs w:val="20"/>
        </w:rPr>
      </w:pPr>
      <w:r w:rsidRPr="006162E4">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25A25FD" w14:textId="77777777" w:rsidR="0080212F" w:rsidRPr="006162E4" w:rsidRDefault="0080212F" w:rsidP="0080212F">
      <w:pPr>
        <w:rPr>
          <w:rFonts w:ascii="Arial" w:hAnsi="Arial" w:cs="Arial"/>
          <w:sz w:val="20"/>
          <w:szCs w:val="20"/>
        </w:rPr>
      </w:pPr>
    </w:p>
    <w:p w14:paraId="3770350D" w14:textId="77777777" w:rsidR="0080212F" w:rsidRPr="006162E4" w:rsidRDefault="0080212F" w:rsidP="0080212F">
      <w:pPr>
        <w:rPr>
          <w:rFonts w:ascii="Arial" w:hAnsi="Arial" w:cs="Arial"/>
          <w:sz w:val="20"/>
          <w:szCs w:val="20"/>
        </w:rPr>
      </w:pPr>
      <w:r w:rsidRPr="006162E4">
        <w:rPr>
          <w:rFonts w:ascii="Arial" w:hAnsi="Arial" w:cs="Arial"/>
          <w:sz w:val="20"/>
          <w:szCs w:val="20"/>
        </w:rPr>
        <w:t xml:space="preserve">Zavarovanje/garancija se lahko unovči iz naslednjih razlogov, ki morajo biti navedeni v izjavi upravičenca oziroma zahtevi za plačilo: </w:t>
      </w:r>
    </w:p>
    <w:p w14:paraId="66AFFAE7" w14:textId="77777777" w:rsidR="0080212F" w:rsidRPr="006162E4" w:rsidRDefault="0080212F" w:rsidP="003903AC">
      <w:pPr>
        <w:numPr>
          <w:ilvl w:val="0"/>
          <w:numId w:val="17"/>
        </w:numPr>
        <w:jc w:val="both"/>
        <w:rPr>
          <w:rFonts w:ascii="Arial" w:hAnsi="Arial" w:cs="Arial"/>
          <w:sz w:val="20"/>
          <w:szCs w:val="20"/>
        </w:rPr>
      </w:pPr>
      <w:r w:rsidRPr="006162E4">
        <w:rPr>
          <w:rFonts w:ascii="Arial" w:hAnsi="Arial" w:cs="Arial"/>
          <w:sz w:val="20"/>
          <w:szCs w:val="20"/>
        </w:rPr>
        <w:t>naročnik zavarovanja/garancije je umaknil ponudbo po poteku roka za prejem ponudb ali nedopustno spremenil ponudbo v času njene veljavnosti; ali</w:t>
      </w:r>
    </w:p>
    <w:p w14:paraId="08395F31" w14:textId="77777777" w:rsidR="0080212F" w:rsidRPr="006162E4" w:rsidRDefault="0080212F" w:rsidP="003903AC">
      <w:pPr>
        <w:numPr>
          <w:ilvl w:val="0"/>
          <w:numId w:val="17"/>
        </w:numPr>
        <w:jc w:val="both"/>
        <w:rPr>
          <w:rFonts w:ascii="Arial" w:hAnsi="Arial" w:cs="Arial"/>
          <w:sz w:val="20"/>
          <w:szCs w:val="20"/>
        </w:rPr>
      </w:pPr>
      <w:r w:rsidRPr="006162E4">
        <w:rPr>
          <w:rFonts w:ascii="Arial" w:hAnsi="Arial" w:cs="Arial"/>
          <w:sz w:val="20"/>
          <w:szCs w:val="20"/>
        </w:rPr>
        <w:t>izbrani naročnik zavarovanja/garancije na poziv upravičenca ni podpisal pogodbe; ali</w:t>
      </w:r>
    </w:p>
    <w:p w14:paraId="1C05842A" w14:textId="77777777" w:rsidR="0080212F" w:rsidRPr="006162E4" w:rsidRDefault="0080212F" w:rsidP="003903AC">
      <w:pPr>
        <w:numPr>
          <w:ilvl w:val="0"/>
          <w:numId w:val="17"/>
        </w:numPr>
        <w:jc w:val="both"/>
        <w:rPr>
          <w:rFonts w:ascii="Arial" w:hAnsi="Arial" w:cs="Arial"/>
          <w:sz w:val="20"/>
          <w:szCs w:val="20"/>
        </w:rPr>
      </w:pPr>
      <w:r w:rsidRPr="006162E4">
        <w:rPr>
          <w:rFonts w:ascii="Arial" w:hAnsi="Arial" w:cs="Arial"/>
          <w:sz w:val="20"/>
          <w:szCs w:val="20"/>
        </w:rPr>
        <w:t>izbrani naročnik zavarovanja/garancije ni predložil zavarovanja/garancije za dobro izvedbo pogodbenih obveznosti v skladu s pogoji naročila.</w:t>
      </w:r>
    </w:p>
    <w:p w14:paraId="1AABFCED" w14:textId="77777777" w:rsidR="0080212F" w:rsidRPr="006162E4" w:rsidRDefault="0080212F" w:rsidP="0080212F">
      <w:pPr>
        <w:rPr>
          <w:rFonts w:ascii="Arial" w:hAnsi="Arial" w:cs="Arial"/>
          <w:sz w:val="20"/>
          <w:szCs w:val="20"/>
        </w:rPr>
      </w:pPr>
    </w:p>
    <w:p w14:paraId="5312D661" w14:textId="77777777" w:rsidR="0080212F" w:rsidRPr="006162E4" w:rsidRDefault="0080212F" w:rsidP="0080212F">
      <w:pPr>
        <w:rPr>
          <w:rFonts w:ascii="Arial" w:hAnsi="Arial" w:cs="Arial"/>
          <w:sz w:val="20"/>
          <w:szCs w:val="20"/>
        </w:rPr>
      </w:pPr>
      <w:r w:rsidRPr="006162E4">
        <w:rPr>
          <w:rFonts w:ascii="Arial" w:hAnsi="Arial" w:cs="Arial"/>
          <w:sz w:val="20"/>
          <w:szCs w:val="20"/>
        </w:rPr>
        <w:t>Katerokoli zahtevo za plačilo po tem zavarovanju moramo prejeti na datum veljavnosti zavarovanja ali pred njim v zgoraj navedenem kraju predložitve.</w:t>
      </w:r>
    </w:p>
    <w:p w14:paraId="14B72F9E" w14:textId="77777777" w:rsidR="0080212F" w:rsidRPr="006162E4" w:rsidRDefault="0080212F" w:rsidP="0080212F">
      <w:pPr>
        <w:rPr>
          <w:rFonts w:ascii="Arial" w:hAnsi="Arial" w:cs="Arial"/>
          <w:sz w:val="20"/>
          <w:szCs w:val="20"/>
        </w:rPr>
      </w:pPr>
    </w:p>
    <w:p w14:paraId="52AA74D9" w14:textId="77777777" w:rsidR="0080212F" w:rsidRPr="006162E4" w:rsidRDefault="0080212F" w:rsidP="0080212F">
      <w:pPr>
        <w:rPr>
          <w:rFonts w:ascii="Arial" w:hAnsi="Arial" w:cs="Arial"/>
          <w:sz w:val="20"/>
          <w:szCs w:val="20"/>
        </w:rPr>
      </w:pPr>
      <w:r w:rsidRPr="006162E4">
        <w:rPr>
          <w:rFonts w:ascii="Arial" w:hAnsi="Arial" w:cs="Arial"/>
          <w:sz w:val="20"/>
          <w:szCs w:val="20"/>
        </w:rPr>
        <w:lastRenderedPageBreak/>
        <w:t>Morebitne spore v zvezi s tem zavarovanjem rešuje stvarno pristojno sodišče v Ljubljani po slovenskem pravu.</w:t>
      </w:r>
    </w:p>
    <w:p w14:paraId="7051885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2E94855" w14:textId="77777777" w:rsidR="0080212F" w:rsidRPr="006162E4" w:rsidRDefault="0080212F" w:rsidP="0080212F">
      <w:pPr>
        <w:rPr>
          <w:rFonts w:ascii="Arial" w:hAnsi="Arial" w:cs="Arial"/>
          <w:sz w:val="20"/>
          <w:szCs w:val="20"/>
        </w:rPr>
      </w:pPr>
      <w:r w:rsidRPr="006162E4">
        <w:rPr>
          <w:rFonts w:ascii="Arial" w:hAnsi="Arial" w:cs="Arial"/>
          <w:sz w:val="20"/>
          <w:szCs w:val="20"/>
        </w:rPr>
        <w:t>Za to zavarovanje/garancijo veljajo Enotna Pravila za Garancije na Poziv (EPGP) revizija iz leta 2010, izdana pri MTZ pod št. 758.</w:t>
      </w:r>
    </w:p>
    <w:p w14:paraId="4A8891C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44CB81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 xml:space="preserve">   garant</w:t>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(žig in podpis)</w:t>
      </w:r>
    </w:p>
    <w:p w14:paraId="3E400BF3" w14:textId="3ADDDAF7" w:rsidR="0080212F" w:rsidRDefault="0080212F" w:rsidP="0080212F">
      <w:pPr>
        <w:rPr>
          <w:rFonts w:ascii="Arial" w:hAnsi="Arial" w:cs="Arial"/>
          <w:b/>
          <w:i/>
          <w:color w:val="0D0D0D"/>
          <w:sz w:val="20"/>
          <w:szCs w:val="20"/>
        </w:rPr>
      </w:pPr>
    </w:p>
    <w:p w14:paraId="6C260381" w14:textId="09615A89" w:rsidR="0080212F" w:rsidRDefault="0080212F" w:rsidP="0080212F">
      <w:pPr>
        <w:rPr>
          <w:rFonts w:ascii="Arial" w:hAnsi="Arial" w:cs="Arial"/>
          <w:b/>
          <w:i/>
          <w:color w:val="0D0D0D"/>
          <w:sz w:val="20"/>
          <w:szCs w:val="20"/>
        </w:rPr>
      </w:pPr>
    </w:p>
    <w:p w14:paraId="76DAF82F" w14:textId="497008AD" w:rsidR="0080212F" w:rsidRDefault="0080212F" w:rsidP="0080212F">
      <w:pPr>
        <w:rPr>
          <w:rFonts w:ascii="Arial" w:hAnsi="Arial" w:cs="Arial"/>
          <w:b/>
          <w:i/>
          <w:color w:val="0D0D0D"/>
          <w:sz w:val="20"/>
          <w:szCs w:val="20"/>
        </w:rPr>
      </w:pPr>
    </w:p>
    <w:p w14:paraId="6A09BA60" w14:textId="123FD370" w:rsidR="0080212F" w:rsidRDefault="0080212F" w:rsidP="0080212F">
      <w:pPr>
        <w:rPr>
          <w:rFonts w:ascii="Arial" w:hAnsi="Arial" w:cs="Arial"/>
          <w:b/>
          <w:i/>
          <w:color w:val="0D0D0D"/>
          <w:sz w:val="20"/>
          <w:szCs w:val="20"/>
        </w:rPr>
      </w:pPr>
    </w:p>
    <w:p w14:paraId="359F2C01" w14:textId="366804AC" w:rsidR="0080212F" w:rsidRDefault="0080212F" w:rsidP="0080212F">
      <w:pPr>
        <w:rPr>
          <w:rFonts w:ascii="Arial" w:hAnsi="Arial" w:cs="Arial"/>
          <w:b/>
          <w:i/>
          <w:color w:val="0D0D0D"/>
          <w:sz w:val="20"/>
          <w:szCs w:val="20"/>
        </w:rPr>
      </w:pPr>
    </w:p>
    <w:p w14:paraId="4F87F9F3" w14:textId="2E8CB359" w:rsidR="0080212F" w:rsidRDefault="0080212F" w:rsidP="0080212F">
      <w:pPr>
        <w:rPr>
          <w:rFonts w:ascii="Arial" w:hAnsi="Arial" w:cs="Arial"/>
          <w:b/>
          <w:i/>
          <w:color w:val="0D0D0D"/>
          <w:sz w:val="20"/>
          <w:szCs w:val="20"/>
        </w:rPr>
      </w:pPr>
    </w:p>
    <w:p w14:paraId="66C92F87" w14:textId="4F3131D9" w:rsidR="0080212F" w:rsidRDefault="0080212F" w:rsidP="0080212F">
      <w:pPr>
        <w:rPr>
          <w:rFonts w:ascii="Arial" w:hAnsi="Arial" w:cs="Arial"/>
          <w:b/>
          <w:i/>
          <w:color w:val="0D0D0D"/>
          <w:sz w:val="20"/>
          <w:szCs w:val="20"/>
        </w:rPr>
      </w:pPr>
    </w:p>
    <w:p w14:paraId="2D522993" w14:textId="4411BAC7" w:rsidR="0080212F" w:rsidRDefault="0080212F" w:rsidP="0080212F">
      <w:pPr>
        <w:rPr>
          <w:rFonts w:ascii="Arial" w:hAnsi="Arial" w:cs="Arial"/>
          <w:b/>
          <w:i/>
          <w:color w:val="0D0D0D"/>
          <w:sz w:val="20"/>
          <w:szCs w:val="20"/>
        </w:rPr>
      </w:pPr>
    </w:p>
    <w:p w14:paraId="77373DFB" w14:textId="1D51B049" w:rsidR="0080212F" w:rsidRDefault="0080212F" w:rsidP="0080212F">
      <w:pPr>
        <w:rPr>
          <w:rFonts w:ascii="Arial" w:hAnsi="Arial" w:cs="Arial"/>
          <w:b/>
          <w:i/>
          <w:color w:val="0D0D0D"/>
          <w:sz w:val="20"/>
          <w:szCs w:val="20"/>
        </w:rPr>
      </w:pPr>
    </w:p>
    <w:p w14:paraId="61E49BC9" w14:textId="1A3961DC" w:rsidR="0080212F" w:rsidRDefault="0080212F" w:rsidP="0080212F">
      <w:pPr>
        <w:rPr>
          <w:rFonts w:ascii="Arial" w:hAnsi="Arial" w:cs="Arial"/>
          <w:b/>
          <w:i/>
          <w:color w:val="0D0D0D"/>
          <w:sz w:val="20"/>
          <w:szCs w:val="20"/>
        </w:rPr>
      </w:pPr>
    </w:p>
    <w:p w14:paraId="266C07B8" w14:textId="1970ECAC" w:rsidR="0080212F" w:rsidRDefault="0080212F" w:rsidP="0080212F">
      <w:pPr>
        <w:rPr>
          <w:rFonts w:ascii="Arial" w:hAnsi="Arial" w:cs="Arial"/>
          <w:b/>
          <w:i/>
          <w:color w:val="0D0D0D"/>
          <w:sz w:val="20"/>
          <w:szCs w:val="20"/>
        </w:rPr>
      </w:pPr>
    </w:p>
    <w:p w14:paraId="1C343942" w14:textId="1A856A5A" w:rsidR="0080212F" w:rsidRDefault="0080212F" w:rsidP="0080212F">
      <w:pPr>
        <w:rPr>
          <w:rFonts w:ascii="Arial" w:hAnsi="Arial" w:cs="Arial"/>
          <w:b/>
          <w:i/>
          <w:color w:val="0D0D0D"/>
          <w:sz w:val="20"/>
          <w:szCs w:val="20"/>
        </w:rPr>
      </w:pPr>
    </w:p>
    <w:p w14:paraId="0B4DBC37" w14:textId="403A4254" w:rsidR="0080212F" w:rsidRDefault="0080212F" w:rsidP="0080212F">
      <w:pPr>
        <w:rPr>
          <w:rFonts w:ascii="Arial" w:hAnsi="Arial" w:cs="Arial"/>
          <w:b/>
          <w:i/>
          <w:color w:val="0D0D0D"/>
          <w:sz w:val="20"/>
          <w:szCs w:val="20"/>
        </w:rPr>
      </w:pPr>
    </w:p>
    <w:p w14:paraId="160F5AC6" w14:textId="661A11A1" w:rsidR="0080212F" w:rsidRDefault="0080212F" w:rsidP="0080212F">
      <w:pPr>
        <w:rPr>
          <w:rFonts w:ascii="Arial" w:hAnsi="Arial" w:cs="Arial"/>
          <w:b/>
          <w:i/>
          <w:color w:val="0D0D0D"/>
          <w:sz w:val="20"/>
          <w:szCs w:val="20"/>
        </w:rPr>
      </w:pPr>
    </w:p>
    <w:p w14:paraId="11233411" w14:textId="0E913D35" w:rsidR="0080212F" w:rsidRDefault="0080212F" w:rsidP="0080212F">
      <w:pPr>
        <w:rPr>
          <w:rFonts w:ascii="Arial" w:hAnsi="Arial" w:cs="Arial"/>
          <w:b/>
          <w:i/>
          <w:color w:val="0D0D0D"/>
          <w:sz w:val="20"/>
          <w:szCs w:val="20"/>
        </w:rPr>
      </w:pPr>
    </w:p>
    <w:p w14:paraId="74E5C33D" w14:textId="2D7FE2B6" w:rsidR="0080212F" w:rsidRDefault="0080212F" w:rsidP="0080212F">
      <w:pPr>
        <w:rPr>
          <w:rFonts w:ascii="Arial" w:hAnsi="Arial" w:cs="Arial"/>
          <w:b/>
          <w:i/>
          <w:color w:val="0D0D0D"/>
          <w:sz w:val="20"/>
          <w:szCs w:val="20"/>
        </w:rPr>
      </w:pPr>
    </w:p>
    <w:p w14:paraId="1E293B28" w14:textId="2ECF3B9C" w:rsidR="0080212F" w:rsidRDefault="0080212F" w:rsidP="0080212F">
      <w:pPr>
        <w:rPr>
          <w:rFonts w:ascii="Arial" w:hAnsi="Arial" w:cs="Arial"/>
          <w:b/>
          <w:i/>
          <w:color w:val="0D0D0D"/>
          <w:sz w:val="20"/>
          <w:szCs w:val="20"/>
        </w:rPr>
      </w:pPr>
    </w:p>
    <w:p w14:paraId="5F2E8D7C" w14:textId="17F6C8A2" w:rsidR="0080212F" w:rsidRDefault="0080212F" w:rsidP="0080212F">
      <w:pPr>
        <w:rPr>
          <w:rFonts w:ascii="Arial" w:hAnsi="Arial" w:cs="Arial"/>
          <w:b/>
          <w:i/>
          <w:color w:val="0D0D0D"/>
          <w:sz w:val="20"/>
          <w:szCs w:val="20"/>
        </w:rPr>
      </w:pPr>
    </w:p>
    <w:p w14:paraId="717BA89E" w14:textId="3000B753" w:rsidR="0080212F" w:rsidRDefault="0080212F" w:rsidP="0080212F">
      <w:pPr>
        <w:rPr>
          <w:rFonts w:ascii="Arial" w:hAnsi="Arial" w:cs="Arial"/>
          <w:b/>
          <w:i/>
          <w:color w:val="0D0D0D"/>
          <w:sz w:val="20"/>
          <w:szCs w:val="20"/>
        </w:rPr>
      </w:pPr>
    </w:p>
    <w:p w14:paraId="2685C3CB" w14:textId="74B51803" w:rsidR="0080212F" w:rsidRDefault="0080212F" w:rsidP="0080212F">
      <w:pPr>
        <w:rPr>
          <w:rFonts w:ascii="Arial" w:hAnsi="Arial" w:cs="Arial"/>
          <w:b/>
          <w:i/>
          <w:color w:val="0D0D0D"/>
          <w:sz w:val="20"/>
          <w:szCs w:val="20"/>
        </w:rPr>
      </w:pPr>
    </w:p>
    <w:p w14:paraId="6267200D" w14:textId="29458165" w:rsidR="0080212F" w:rsidRDefault="0080212F" w:rsidP="0080212F">
      <w:pPr>
        <w:rPr>
          <w:rFonts w:ascii="Arial" w:hAnsi="Arial" w:cs="Arial"/>
          <w:b/>
          <w:i/>
          <w:color w:val="0D0D0D"/>
          <w:sz w:val="20"/>
          <w:szCs w:val="20"/>
        </w:rPr>
      </w:pPr>
    </w:p>
    <w:p w14:paraId="6A81BE08" w14:textId="0E64178B" w:rsidR="0080212F" w:rsidRDefault="0080212F" w:rsidP="0080212F">
      <w:pPr>
        <w:rPr>
          <w:rFonts w:ascii="Arial" w:hAnsi="Arial" w:cs="Arial"/>
          <w:b/>
          <w:i/>
          <w:color w:val="0D0D0D"/>
          <w:sz w:val="20"/>
          <w:szCs w:val="20"/>
        </w:rPr>
      </w:pPr>
    </w:p>
    <w:p w14:paraId="30E7F2C8" w14:textId="4D59C0D7" w:rsidR="0080212F" w:rsidRDefault="0080212F" w:rsidP="0080212F">
      <w:pPr>
        <w:rPr>
          <w:rFonts w:ascii="Arial" w:hAnsi="Arial" w:cs="Arial"/>
          <w:b/>
          <w:i/>
          <w:color w:val="0D0D0D"/>
          <w:sz w:val="20"/>
          <w:szCs w:val="20"/>
        </w:rPr>
      </w:pPr>
    </w:p>
    <w:p w14:paraId="0747DE50" w14:textId="6B284D3F" w:rsidR="0080212F" w:rsidRDefault="0080212F" w:rsidP="0080212F">
      <w:pPr>
        <w:rPr>
          <w:rFonts w:ascii="Arial" w:hAnsi="Arial" w:cs="Arial"/>
          <w:b/>
          <w:i/>
          <w:color w:val="0D0D0D"/>
          <w:sz w:val="20"/>
          <w:szCs w:val="20"/>
        </w:rPr>
      </w:pPr>
    </w:p>
    <w:p w14:paraId="04284DD8" w14:textId="193F16F0" w:rsidR="0080212F" w:rsidRDefault="0080212F" w:rsidP="0080212F">
      <w:pPr>
        <w:rPr>
          <w:rFonts w:ascii="Arial" w:hAnsi="Arial" w:cs="Arial"/>
          <w:b/>
          <w:i/>
          <w:color w:val="0D0D0D"/>
          <w:sz w:val="20"/>
          <w:szCs w:val="20"/>
        </w:rPr>
      </w:pPr>
    </w:p>
    <w:p w14:paraId="245FA2E5" w14:textId="03F8FD64" w:rsidR="0080212F" w:rsidRDefault="0080212F" w:rsidP="0080212F">
      <w:pPr>
        <w:rPr>
          <w:rFonts w:ascii="Arial" w:hAnsi="Arial" w:cs="Arial"/>
          <w:b/>
          <w:i/>
          <w:color w:val="0D0D0D"/>
          <w:sz w:val="20"/>
          <w:szCs w:val="20"/>
        </w:rPr>
      </w:pPr>
    </w:p>
    <w:p w14:paraId="021DA2C6" w14:textId="45FA374F" w:rsidR="0080212F" w:rsidRDefault="0080212F" w:rsidP="0080212F">
      <w:pPr>
        <w:rPr>
          <w:rFonts w:ascii="Arial" w:hAnsi="Arial" w:cs="Arial"/>
          <w:b/>
          <w:i/>
          <w:color w:val="0D0D0D"/>
          <w:sz w:val="20"/>
          <w:szCs w:val="20"/>
        </w:rPr>
      </w:pPr>
    </w:p>
    <w:p w14:paraId="2B28A014" w14:textId="5091E998" w:rsidR="0080212F" w:rsidRDefault="0080212F" w:rsidP="0080212F">
      <w:pPr>
        <w:rPr>
          <w:rFonts w:ascii="Arial" w:hAnsi="Arial" w:cs="Arial"/>
          <w:b/>
          <w:i/>
          <w:color w:val="0D0D0D"/>
          <w:sz w:val="20"/>
          <w:szCs w:val="20"/>
        </w:rPr>
      </w:pPr>
    </w:p>
    <w:p w14:paraId="08BB4D41" w14:textId="148F72B5" w:rsidR="0080212F" w:rsidRDefault="0080212F" w:rsidP="0080212F">
      <w:pPr>
        <w:rPr>
          <w:rFonts w:ascii="Arial" w:hAnsi="Arial" w:cs="Arial"/>
          <w:b/>
          <w:i/>
          <w:color w:val="0D0D0D"/>
          <w:sz w:val="20"/>
          <w:szCs w:val="20"/>
        </w:rPr>
      </w:pPr>
    </w:p>
    <w:p w14:paraId="5E305727" w14:textId="7F8C655B" w:rsidR="0080212F" w:rsidRDefault="0080212F" w:rsidP="0080212F">
      <w:pPr>
        <w:rPr>
          <w:rFonts w:ascii="Arial" w:hAnsi="Arial" w:cs="Arial"/>
          <w:b/>
          <w:i/>
          <w:color w:val="0D0D0D"/>
          <w:sz w:val="20"/>
          <w:szCs w:val="20"/>
        </w:rPr>
      </w:pPr>
    </w:p>
    <w:p w14:paraId="48194D5E" w14:textId="0DB9EBFD" w:rsidR="0080212F" w:rsidRDefault="0080212F" w:rsidP="0080212F">
      <w:pPr>
        <w:rPr>
          <w:rFonts w:ascii="Arial" w:hAnsi="Arial" w:cs="Arial"/>
          <w:b/>
          <w:i/>
          <w:color w:val="0D0D0D"/>
          <w:sz w:val="20"/>
          <w:szCs w:val="20"/>
        </w:rPr>
      </w:pPr>
    </w:p>
    <w:p w14:paraId="309EFE69" w14:textId="5E92D025" w:rsidR="0080212F" w:rsidRDefault="0080212F" w:rsidP="0080212F">
      <w:pPr>
        <w:rPr>
          <w:rFonts w:ascii="Arial" w:hAnsi="Arial" w:cs="Arial"/>
          <w:b/>
          <w:i/>
          <w:color w:val="0D0D0D"/>
          <w:sz w:val="20"/>
          <w:szCs w:val="20"/>
        </w:rPr>
      </w:pPr>
    </w:p>
    <w:p w14:paraId="4147F8A7" w14:textId="011AF703" w:rsidR="0080212F" w:rsidRDefault="0080212F" w:rsidP="0080212F">
      <w:pPr>
        <w:rPr>
          <w:rFonts w:ascii="Arial" w:hAnsi="Arial" w:cs="Arial"/>
          <w:b/>
          <w:i/>
          <w:color w:val="0D0D0D"/>
          <w:sz w:val="20"/>
          <w:szCs w:val="20"/>
        </w:rPr>
      </w:pPr>
    </w:p>
    <w:p w14:paraId="0282E77D" w14:textId="72F75F21" w:rsidR="0080212F" w:rsidRDefault="0080212F" w:rsidP="0080212F">
      <w:pPr>
        <w:rPr>
          <w:rFonts w:ascii="Arial" w:hAnsi="Arial" w:cs="Arial"/>
          <w:b/>
          <w:i/>
          <w:color w:val="0D0D0D"/>
          <w:sz w:val="20"/>
          <w:szCs w:val="20"/>
        </w:rPr>
      </w:pPr>
    </w:p>
    <w:p w14:paraId="17096D96" w14:textId="5FBDD0B5" w:rsidR="0080212F" w:rsidRDefault="0080212F" w:rsidP="0080212F">
      <w:pPr>
        <w:rPr>
          <w:rFonts w:ascii="Arial" w:hAnsi="Arial" w:cs="Arial"/>
          <w:b/>
          <w:i/>
          <w:color w:val="0D0D0D"/>
          <w:sz w:val="20"/>
          <w:szCs w:val="20"/>
        </w:rPr>
      </w:pPr>
    </w:p>
    <w:p w14:paraId="0FFC98F5" w14:textId="6884A360" w:rsidR="0080212F" w:rsidRDefault="0080212F" w:rsidP="0080212F">
      <w:pPr>
        <w:rPr>
          <w:rFonts w:ascii="Arial" w:hAnsi="Arial" w:cs="Arial"/>
          <w:b/>
          <w:i/>
          <w:color w:val="0D0D0D"/>
          <w:sz w:val="20"/>
          <w:szCs w:val="20"/>
        </w:rPr>
      </w:pPr>
    </w:p>
    <w:p w14:paraId="437C98CE" w14:textId="1DFEE523" w:rsidR="0080212F" w:rsidRDefault="0080212F" w:rsidP="0080212F">
      <w:pPr>
        <w:rPr>
          <w:rFonts w:ascii="Arial" w:hAnsi="Arial" w:cs="Arial"/>
          <w:b/>
          <w:i/>
          <w:color w:val="0D0D0D"/>
          <w:sz w:val="20"/>
          <w:szCs w:val="20"/>
        </w:rPr>
      </w:pPr>
    </w:p>
    <w:p w14:paraId="56A9426F" w14:textId="36668A8B" w:rsidR="0080212F" w:rsidRDefault="0080212F" w:rsidP="0080212F">
      <w:pPr>
        <w:rPr>
          <w:rFonts w:ascii="Arial" w:hAnsi="Arial" w:cs="Arial"/>
          <w:b/>
          <w:i/>
          <w:color w:val="0D0D0D"/>
          <w:sz w:val="20"/>
          <w:szCs w:val="20"/>
        </w:rPr>
      </w:pPr>
    </w:p>
    <w:p w14:paraId="16DDD7C1" w14:textId="57AAD81C" w:rsidR="0080212F" w:rsidRDefault="0080212F" w:rsidP="0080212F">
      <w:pPr>
        <w:rPr>
          <w:rFonts w:ascii="Arial" w:hAnsi="Arial" w:cs="Arial"/>
          <w:b/>
          <w:i/>
          <w:color w:val="0D0D0D"/>
          <w:sz w:val="20"/>
          <w:szCs w:val="20"/>
        </w:rPr>
      </w:pPr>
    </w:p>
    <w:p w14:paraId="50319192" w14:textId="18AA815B" w:rsidR="0080212F" w:rsidRDefault="0080212F" w:rsidP="0080212F">
      <w:pPr>
        <w:rPr>
          <w:rFonts w:ascii="Arial" w:hAnsi="Arial" w:cs="Arial"/>
          <w:b/>
          <w:i/>
          <w:color w:val="0D0D0D"/>
          <w:sz w:val="20"/>
          <w:szCs w:val="20"/>
        </w:rPr>
      </w:pPr>
    </w:p>
    <w:p w14:paraId="60314870" w14:textId="5DB4DC5C" w:rsidR="0080212F" w:rsidRDefault="0080212F" w:rsidP="0080212F">
      <w:pPr>
        <w:rPr>
          <w:rFonts w:ascii="Arial" w:hAnsi="Arial" w:cs="Arial"/>
          <w:b/>
          <w:i/>
          <w:color w:val="0D0D0D"/>
          <w:sz w:val="20"/>
          <w:szCs w:val="20"/>
        </w:rPr>
      </w:pPr>
    </w:p>
    <w:p w14:paraId="7E768FEF" w14:textId="257CADDA" w:rsidR="0080212F" w:rsidRDefault="0080212F" w:rsidP="0080212F">
      <w:pPr>
        <w:rPr>
          <w:rFonts w:ascii="Arial" w:hAnsi="Arial" w:cs="Arial"/>
          <w:b/>
          <w:i/>
          <w:color w:val="0D0D0D"/>
          <w:sz w:val="20"/>
          <w:szCs w:val="20"/>
        </w:rPr>
      </w:pPr>
    </w:p>
    <w:p w14:paraId="3B263892" w14:textId="4455119B" w:rsidR="0080212F" w:rsidRDefault="0080212F" w:rsidP="0080212F">
      <w:pPr>
        <w:rPr>
          <w:rFonts w:ascii="Arial" w:hAnsi="Arial" w:cs="Arial"/>
          <w:b/>
          <w:i/>
          <w:color w:val="0D0D0D"/>
          <w:sz w:val="20"/>
          <w:szCs w:val="20"/>
        </w:rPr>
      </w:pPr>
    </w:p>
    <w:p w14:paraId="0E91359D" w14:textId="73C27464" w:rsidR="0080212F" w:rsidRDefault="0080212F" w:rsidP="0080212F">
      <w:pPr>
        <w:rPr>
          <w:rFonts w:ascii="Arial" w:hAnsi="Arial" w:cs="Arial"/>
          <w:b/>
          <w:i/>
          <w:color w:val="0D0D0D"/>
          <w:sz w:val="20"/>
          <w:szCs w:val="20"/>
        </w:rPr>
      </w:pPr>
    </w:p>
    <w:p w14:paraId="05F80E8D" w14:textId="1852F232" w:rsidR="0080212F" w:rsidRDefault="0080212F" w:rsidP="0080212F">
      <w:pPr>
        <w:rPr>
          <w:rFonts w:ascii="Arial" w:hAnsi="Arial" w:cs="Arial"/>
          <w:b/>
          <w:i/>
          <w:color w:val="0D0D0D"/>
          <w:sz w:val="20"/>
          <w:szCs w:val="20"/>
        </w:rPr>
      </w:pPr>
    </w:p>
    <w:p w14:paraId="412219C4" w14:textId="5443577B" w:rsidR="0080212F" w:rsidRDefault="0080212F" w:rsidP="0080212F">
      <w:pPr>
        <w:rPr>
          <w:rFonts w:ascii="Arial" w:hAnsi="Arial" w:cs="Arial"/>
          <w:b/>
          <w:i/>
          <w:color w:val="0D0D0D"/>
          <w:sz w:val="20"/>
          <w:szCs w:val="20"/>
        </w:rPr>
      </w:pPr>
    </w:p>
    <w:p w14:paraId="367FFD60" w14:textId="672810BB" w:rsidR="0080212F" w:rsidRDefault="0080212F" w:rsidP="0080212F">
      <w:pPr>
        <w:rPr>
          <w:rFonts w:ascii="Arial" w:hAnsi="Arial" w:cs="Arial"/>
          <w:b/>
          <w:i/>
          <w:color w:val="0D0D0D"/>
          <w:sz w:val="20"/>
          <w:szCs w:val="20"/>
        </w:rPr>
      </w:pPr>
    </w:p>
    <w:p w14:paraId="0716D35E" w14:textId="11B7732D" w:rsidR="0080212F" w:rsidRDefault="0080212F" w:rsidP="0080212F">
      <w:pPr>
        <w:rPr>
          <w:rFonts w:ascii="Arial" w:hAnsi="Arial" w:cs="Arial"/>
          <w:b/>
          <w:i/>
          <w:color w:val="0D0D0D"/>
          <w:sz w:val="20"/>
          <w:szCs w:val="20"/>
        </w:rPr>
      </w:pPr>
    </w:p>
    <w:p w14:paraId="45CA3766" w14:textId="79BC2AC7" w:rsidR="0080212F" w:rsidRDefault="0080212F" w:rsidP="0080212F">
      <w:pPr>
        <w:rPr>
          <w:rFonts w:ascii="Arial" w:hAnsi="Arial" w:cs="Arial"/>
          <w:b/>
          <w:i/>
          <w:color w:val="0D0D0D"/>
          <w:sz w:val="20"/>
          <w:szCs w:val="20"/>
        </w:rPr>
      </w:pPr>
    </w:p>
    <w:p w14:paraId="42C2159F" w14:textId="2AC43C05" w:rsidR="0080212F" w:rsidRDefault="0080212F" w:rsidP="0080212F">
      <w:pPr>
        <w:rPr>
          <w:rFonts w:ascii="Arial" w:hAnsi="Arial" w:cs="Arial"/>
          <w:b/>
          <w:i/>
          <w:color w:val="0D0D0D"/>
          <w:sz w:val="20"/>
          <w:szCs w:val="20"/>
        </w:rPr>
      </w:pPr>
    </w:p>
    <w:p w14:paraId="453F5BB1" w14:textId="2AAD60E8" w:rsidR="0080212F" w:rsidRDefault="0080212F" w:rsidP="0080212F">
      <w:pPr>
        <w:rPr>
          <w:rFonts w:ascii="Arial" w:hAnsi="Arial" w:cs="Arial"/>
          <w:b/>
          <w:i/>
          <w:color w:val="0D0D0D"/>
          <w:sz w:val="20"/>
          <w:szCs w:val="20"/>
        </w:rPr>
      </w:pPr>
    </w:p>
    <w:p w14:paraId="586B6252" w14:textId="2AA7CCEA" w:rsidR="0080212F" w:rsidRDefault="0080212F" w:rsidP="0080212F">
      <w:pPr>
        <w:rPr>
          <w:rFonts w:ascii="Arial" w:hAnsi="Arial" w:cs="Arial"/>
          <w:b/>
          <w:i/>
          <w:color w:val="0D0D0D"/>
          <w:sz w:val="20"/>
          <w:szCs w:val="20"/>
        </w:rPr>
      </w:pPr>
    </w:p>
    <w:p w14:paraId="026D00C8" w14:textId="2AC3AEFB" w:rsidR="0080212F" w:rsidRDefault="0080212F" w:rsidP="0080212F">
      <w:pPr>
        <w:rPr>
          <w:rFonts w:ascii="Arial" w:hAnsi="Arial" w:cs="Arial"/>
          <w:b/>
          <w:i/>
          <w:color w:val="0D0D0D"/>
          <w:sz w:val="20"/>
          <w:szCs w:val="20"/>
        </w:rPr>
      </w:pPr>
    </w:p>
    <w:p w14:paraId="47A24858" w14:textId="77777777" w:rsidR="005E77A1" w:rsidRPr="000344EF" w:rsidRDefault="005E77A1" w:rsidP="0080212F">
      <w:pPr>
        <w:rPr>
          <w:rFonts w:ascii="Arial" w:hAnsi="Arial" w:cs="Arial"/>
          <w:b/>
          <w:color w:val="0D0D0D"/>
          <w:sz w:val="20"/>
          <w:szCs w:val="20"/>
        </w:rPr>
      </w:pPr>
    </w:p>
    <w:p w14:paraId="1CC0813F" w14:textId="126B5AB9" w:rsidR="00486427" w:rsidRDefault="00486427" w:rsidP="00486427">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4a</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p>
    <w:p w14:paraId="7E396F9B" w14:textId="7C7B9154" w:rsidR="00486427" w:rsidRDefault="00486427" w:rsidP="00486427">
      <w:pPr>
        <w:rPr>
          <w:rFonts w:ascii="Arial" w:eastAsia="Batang" w:hAnsi="Arial" w:cs="Arial"/>
          <w:b/>
          <w:sz w:val="20"/>
          <w:szCs w:val="20"/>
          <w:lang w:eastAsia="ko-KR"/>
        </w:rPr>
      </w:pPr>
    </w:p>
    <w:p w14:paraId="7612730E" w14:textId="75F99912" w:rsidR="0080212F" w:rsidRPr="0080212F" w:rsidRDefault="0080212F" w:rsidP="0080212F">
      <w:pPr>
        <w:pStyle w:val="Naslov3"/>
        <w:spacing w:before="0"/>
        <w:ind w:right="-471"/>
        <w:jc w:val="center"/>
        <w:rPr>
          <w:sz w:val="20"/>
          <w:szCs w:val="20"/>
        </w:rPr>
      </w:pPr>
      <w:r w:rsidRPr="0080212F">
        <w:rPr>
          <w:sz w:val="20"/>
          <w:szCs w:val="20"/>
        </w:rPr>
        <w:t>Obrazec garancije za dobro izvedbo posla po EPGP-758</w:t>
      </w:r>
      <w:r>
        <w:rPr>
          <w:sz w:val="20"/>
          <w:szCs w:val="20"/>
        </w:rPr>
        <w:t xml:space="preserve"> - VZOREC</w:t>
      </w:r>
    </w:p>
    <w:p w14:paraId="3CD4D772" w14:textId="77777777" w:rsidR="0080212F" w:rsidRPr="006162E4" w:rsidRDefault="0080212F" w:rsidP="0080212F">
      <w:pPr>
        <w:rPr>
          <w:rFonts w:ascii="Arial" w:hAnsi="Arial" w:cs="Arial"/>
          <w:sz w:val="20"/>
          <w:szCs w:val="20"/>
        </w:rPr>
      </w:pPr>
    </w:p>
    <w:p w14:paraId="4C5A17E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i/>
          <w:sz w:val="20"/>
          <w:szCs w:val="20"/>
        </w:rPr>
        <w:t>Glava s podatki o garantu (banki) ali SWIFT ključ</w:t>
      </w:r>
    </w:p>
    <w:p w14:paraId="375359C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13A6DF0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sz w:val="20"/>
          <w:szCs w:val="20"/>
        </w:rPr>
        <w:t xml:space="preserve">Za:       </w:t>
      </w:r>
      <w:r w:rsidRPr="006162E4">
        <w:rPr>
          <w:rFonts w:ascii="Arial" w:hAnsi="Arial" w:cs="Arial"/>
          <w:i/>
          <w:sz w:val="20"/>
          <w:szCs w:val="20"/>
        </w:rPr>
        <w:fldChar w:fldCharType="begin">
          <w:ffData>
            <w:name w:val="Besedilo2"/>
            <w:enabled/>
            <w:calcOnExit w:val="0"/>
            <w:textInput/>
          </w:ffData>
        </w:fldChar>
      </w:r>
      <w:r w:rsidRPr="006162E4">
        <w:rPr>
          <w:rFonts w:ascii="Arial" w:hAnsi="Arial" w:cs="Arial"/>
          <w:i/>
          <w:sz w:val="20"/>
          <w:szCs w:val="20"/>
        </w:rPr>
        <w:instrText xml:space="preserve"> FORMTEXT </w:instrText>
      </w:r>
      <w:r w:rsidRPr="006162E4">
        <w:rPr>
          <w:rFonts w:ascii="Arial" w:hAnsi="Arial" w:cs="Arial"/>
          <w:i/>
          <w:sz w:val="20"/>
          <w:szCs w:val="20"/>
        </w:rPr>
      </w:r>
      <w:r w:rsidRPr="006162E4">
        <w:rPr>
          <w:rFonts w:ascii="Arial" w:hAnsi="Arial" w:cs="Arial"/>
          <w:i/>
          <w:sz w:val="20"/>
          <w:szCs w:val="20"/>
        </w:rPr>
        <w:fldChar w:fldCharType="separate"/>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sz w:val="20"/>
          <w:szCs w:val="20"/>
        </w:rPr>
        <w:fldChar w:fldCharType="end"/>
      </w:r>
      <w:r w:rsidRPr="006162E4">
        <w:rPr>
          <w:rFonts w:ascii="Arial" w:hAnsi="Arial" w:cs="Arial"/>
          <w:i/>
          <w:sz w:val="20"/>
          <w:szCs w:val="20"/>
        </w:rPr>
        <w:t xml:space="preserve">  (vpiše se upravičenca tj. naročnika javnega naročila)</w:t>
      </w:r>
    </w:p>
    <w:p w14:paraId="03C63BC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sz w:val="20"/>
          <w:szCs w:val="20"/>
        </w:rPr>
        <w:t xml:space="preserve">Datum: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izdaje)</w:t>
      </w:r>
    </w:p>
    <w:p w14:paraId="66EFF1EB"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E20C02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VRSTA GARANCIJE:</w:t>
      </w:r>
      <w:r w:rsidRPr="006162E4">
        <w:rPr>
          <w:rFonts w:ascii="Arial" w:hAnsi="Arial" w:cs="Arial"/>
          <w:sz w:val="20"/>
          <w:szCs w:val="20"/>
        </w:rPr>
        <w:t xml:space="preserve"> Garancija za dobro izvedbo posla</w:t>
      </w:r>
    </w:p>
    <w:p w14:paraId="697874B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D2203B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ŠTEVILKA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številka garancije)</w:t>
      </w:r>
    </w:p>
    <w:p w14:paraId="2CF66E82"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4FA4CF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GARANT:</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banke v kraju izdaje)</w:t>
      </w:r>
    </w:p>
    <w:p w14:paraId="1166799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354617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NAROČNIK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naročnika garancije, tj. v postopku javnega naročanja izbranega ponudnika)</w:t>
      </w:r>
    </w:p>
    <w:p w14:paraId="772CD00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D3476C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UPRAVIČENEC:</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naročnika javnega naročila)</w:t>
      </w:r>
    </w:p>
    <w:p w14:paraId="30BE786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61DF0C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b/>
          <w:sz w:val="20"/>
          <w:szCs w:val="20"/>
        </w:rPr>
        <w:t xml:space="preserve">OSNOVNI POSEL: </w:t>
      </w:r>
      <w:r w:rsidRPr="006162E4">
        <w:rPr>
          <w:rFonts w:ascii="Arial" w:hAnsi="Arial" w:cs="Arial"/>
          <w:sz w:val="20"/>
          <w:szCs w:val="20"/>
        </w:rPr>
        <w:t xml:space="preserve">pogodba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št.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z dne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pogodbo o izvedbi javnega naročila)</w:t>
      </w:r>
    </w:p>
    <w:p w14:paraId="15AA77E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7C5C31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ZNESEK IN VALUTA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najvišji znesek s številko in besedo in valuto)</w:t>
      </w:r>
    </w:p>
    <w:p w14:paraId="08D90BD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9A8E8F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LISTINE, KI JIH JE POLEG IZJAVE TREBA PRILOŽITI ZAHTEVI ZA PLAČILO IN SE IZRECNO ZAHTEVAJO V SPODNJEM BESEDILU: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(nobena/navede se listina)</w:t>
      </w:r>
    </w:p>
    <w:p w14:paraId="2FFE10B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0D507AA"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JEZIK V ZAHTEVANIH LISTINAH:</w:t>
      </w:r>
      <w:r w:rsidRPr="006162E4">
        <w:rPr>
          <w:rFonts w:ascii="Arial" w:hAnsi="Arial" w:cs="Arial"/>
          <w:sz w:val="20"/>
          <w:szCs w:val="20"/>
        </w:rPr>
        <w:t xml:space="preserve"> slovenski</w:t>
      </w:r>
    </w:p>
    <w:p w14:paraId="4793D8E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DF4EF1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OBLIKA PREDLOŽITVE:</w:t>
      </w:r>
      <w:r w:rsidRPr="006162E4">
        <w:rPr>
          <w:rFonts w:ascii="Arial" w:hAnsi="Arial" w:cs="Arial"/>
          <w:sz w:val="20"/>
          <w:szCs w:val="20"/>
        </w:rPr>
        <w:t xml:space="preserve"> v papirni obliki s priporočeno pošto ali katerokoli obliko hitre pošte ali v elektronski obliki po SWIFT sistemu na naslov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(navede se SWIFT naslova garanta)</w:t>
      </w:r>
    </w:p>
    <w:p w14:paraId="0884D85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B6B4D2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KRAJ PREDLOŽITVE: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E7CA89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F5B87D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DATUM VELJAVNOSTI: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zapadlosti garancije)</w:t>
      </w:r>
    </w:p>
    <w:p w14:paraId="5576E95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DE1BAB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STRANKA, KI JE DOLŽNA PLAČATI STROŠKE: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naročnika garancije, tj. v postopku javnega naročanja izbranega ponudnika)</w:t>
      </w:r>
    </w:p>
    <w:p w14:paraId="67C3F23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6330009E" w14:textId="77777777" w:rsidR="0080212F" w:rsidRPr="006162E4" w:rsidRDefault="0080212F" w:rsidP="0080212F">
      <w:pPr>
        <w:rPr>
          <w:rFonts w:ascii="Arial" w:hAnsi="Arial" w:cs="Arial"/>
          <w:sz w:val="20"/>
          <w:szCs w:val="20"/>
        </w:rPr>
      </w:pPr>
      <w:r w:rsidRPr="006162E4">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394A908" w14:textId="77777777" w:rsidR="0080212F" w:rsidRPr="006162E4" w:rsidRDefault="0080212F" w:rsidP="0080212F">
      <w:pPr>
        <w:rPr>
          <w:rFonts w:ascii="Arial" w:hAnsi="Arial" w:cs="Arial"/>
          <w:sz w:val="20"/>
          <w:szCs w:val="20"/>
        </w:rPr>
      </w:pPr>
    </w:p>
    <w:p w14:paraId="39256682" w14:textId="77777777" w:rsidR="0080212F" w:rsidRPr="006162E4" w:rsidRDefault="0080212F" w:rsidP="0080212F">
      <w:pPr>
        <w:rPr>
          <w:rFonts w:ascii="Arial" w:hAnsi="Arial" w:cs="Arial"/>
          <w:sz w:val="20"/>
          <w:szCs w:val="20"/>
        </w:rPr>
      </w:pPr>
    </w:p>
    <w:p w14:paraId="6ADA5175" w14:textId="77777777" w:rsidR="0080212F" w:rsidRPr="006162E4" w:rsidRDefault="0080212F" w:rsidP="0080212F">
      <w:pPr>
        <w:rPr>
          <w:rFonts w:ascii="Arial" w:hAnsi="Arial" w:cs="Arial"/>
          <w:sz w:val="20"/>
          <w:szCs w:val="20"/>
        </w:rPr>
      </w:pPr>
      <w:r w:rsidRPr="006162E4">
        <w:rPr>
          <w:rFonts w:ascii="Arial" w:hAnsi="Arial" w:cs="Arial"/>
          <w:sz w:val="20"/>
          <w:szCs w:val="20"/>
        </w:rPr>
        <w:t>Katerokoli zahtevo za plačilo po tej garanciji moramo prejeti na datum veljavnosti garancije ali pred njim v zgoraj navedenem kraju predložitve.</w:t>
      </w:r>
    </w:p>
    <w:p w14:paraId="5473D33D" w14:textId="77777777" w:rsidR="0080212F" w:rsidRPr="006162E4" w:rsidRDefault="0080212F" w:rsidP="0080212F">
      <w:pPr>
        <w:rPr>
          <w:rFonts w:ascii="Arial" w:hAnsi="Arial" w:cs="Arial"/>
          <w:sz w:val="20"/>
          <w:szCs w:val="20"/>
        </w:rPr>
      </w:pPr>
    </w:p>
    <w:p w14:paraId="7A7BADFD" w14:textId="77777777" w:rsidR="0080212F" w:rsidRPr="006162E4" w:rsidRDefault="0080212F" w:rsidP="0080212F">
      <w:pPr>
        <w:rPr>
          <w:rFonts w:ascii="Arial" w:hAnsi="Arial" w:cs="Arial"/>
          <w:sz w:val="20"/>
          <w:szCs w:val="20"/>
        </w:rPr>
      </w:pPr>
      <w:r w:rsidRPr="006162E4">
        <w:rPr>
          <w:rFonts w:ascii="Arial" w:hAnsi="Arial" w:cs="Arial"/>
          <w:sz w:val="20"/>
          <w:szCs w:val="20"/>
        </w:rPr>
        <w:t>Morebitne spore v zvezi s to garancijo rešuje stvarno pristojno sodišče v Ljubljani po slovenskem pravu.</w:t>
      </w:r>
    </w:p>
    <w:p w14:paraId="75CEB326" w14:textId="77777777" w:rsidR="0080212F" w:rsidRPr="006162E4" w:rsidRDefault="0080212F" w:rsidP="0080212F">
      <w:pPr>
        <w:rPr>
          <w:rFonts w:ascii="Arial" w:hAnsi="Arial" w:cs="Arial"/>
          <w:sz w:val="20"/>
          <w:szCs w:val="20"/>
        </w:rPr>
      </w:pPr>
    </w:p>
    <w:p w14:paraId="15BBBCE8" w14:textId="77777777" w:rsidR="0080212F" w:rsidRPr="006162E4" w:rsidRDefault="0080212F" w:rsidP="0080212F">
      <w:pPr>
        <w:rPr>
          <w:rFonts w:ascii="Arial" w:hAnsi="Arial" w:cs="Arial"/>
          <w:sz w:val="20"/>
          <w:szCs w:val="20"/>
        </w:rPr>
      </w:pPr>
      <w:r w:rsidRPr="006162E4">
        <w:rPr>
          <w:rFonts w:ascii="Arial" w:hAnsi="Arial" w:cs="Arial"/>
          <w:sz w:val="20"/>
          <w:szCs w:val="20"/>
        </w:rPr>
        <w:t>Za to garancijo veljajo Enotna Pravila za Garancije na Poziv (EPGP) revizija iz leta 2010, izdana pri MTZ pod št. 758.</w:t>
      </w:r>
    </w:p>
    <w:p w14:paraId="5E4ACCB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69DABA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 xml:space="preserve">   garant</w:t>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(žig in podpis</w:t>
      </w:r>
    </w:p>
    <w:p w14:paraId="634BFE02" w14:textId="77777777" w:rsidR="00DE2F07" w:rsidRDefault="00DE2F07" w:rsidP="00DE2F07">
      <w:pPr>
        <w:rPr>
          <w:rFonts w:ascii="Arial" w:hAnsi="Arial" w:cs="Arial"/>
          <w:b/>
          <w:color w:val="0D0D0D" w:themeColor="text1" w:themeTint="F2"/>
          <w:sz w:val="20"/>
          <w:szCs w:val="20"/>
        </w:rPr>
      </w:pPr>
    </w:p>
    <w:p w14:paraId="786FA94E" w14:textId="77777777" w:rsidR="00DE2F07" w:rsidRDefault="00DE2F07" w:rsidP="00DE2F07">
      <w:pPr>
        <w:rPr>
          <w:rFonts w:ascii="Arial" w:hAnsi="Arial" w:cs="Arial"/>
          <w:b/>
          <w:color w:val="0D0D0D" w:themeColor="text1" w:themeTint="F2"/>
          <w:sz w:val="20"/>
          <w:szCs w:val="20"/>
        </w:rPr>
      </w:pPr>
    </w:p>
    <w:p w14:paraId="39A50B90" w14:textId="7B0D6AEA"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67B6AA15" w:rsidR="003E2E91" w:rsidRPr="000344EF" w:rsidRDefault="003E2E91" w:rsidP="00215DF1">
      <w:pPr>
        <w:spacing w:line="240" w:lineRule="exact"/>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CDBAC6F" w14:textId="77777777" w:rsidR="00711459" w:rsidRPr="000344EF" w:rsidRDefault="00711459" w:rsidP="00711459">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7" w:name="_Toc380395341"/>
      <w:bookmarkStart w:id="8" w:name="_Toc492474475"/>
      <w:bookmarkStart w:id="9" w:name="_Toc514231615"/>
      <w:bookmarkStart w:id="10" w:name="_Toc514231950"/>
      <w:bookmarkStart w:id="11" w:name="_Toc516144209"/>
      <w:bookmarkStart w:id="12" w:name="_Toc517944114"/>
      <w:bookmarkStart w:id="13" w:name="_Toc517945262"/>
      <w:bookmarkStart w:id="14" w:name="_Toc517945315"/>
      <w:r w:rsidRPr="000344EF">
        <w:rPr>
          <w:rFonts w:ascii="Arial" w:hAnsi="Arial" w:cs="Arial"/>
          <w:b/>
          <w:bCs/>
          <w:iCs/>
          <w:color w:val="0D0D0D" w:themeColor="text1" w:themeTint="F2"/>
          <w:sz w:val="20"/>
          <w:szCs w:val="20"/>
          <w:lang w:eastAsia="ko-KR"/>
        </w:rPr>
        <w:lastRenderedPageBreak/>
        <w:t xml:space="preserve">OBRAZEC </w:t>
      </w:r>
      <w:bookmarkEnd w:id="7"/>
      <w:bookmarkEnd w:id="8"/>
      <w:bookmarkEnd w:id="9"/>
      <w:bookmarkEnd w:id="10"/>
      <w:bookmarkEnd w:id="11"/>
      <w:bookmarkEnd w:id="12"/>
      <w:bookmarkEnd w:id="13"/>
      <w:bookmarkEnd w:id="14"/>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D6CCE6B"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Identifikacijska številka za DDV: _________________________________________</w:t>
      </w:r>
      <w:r w:rsidR="00583D25">
        <w:rPr>
          <w:rFonts w:ascii="Arial" w:eastAsia="Batang" w:hAnsi="Arial" w:cs="Arial"/>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5" w:name="_Toc380395342"/>
      <w:bookmarkStart w:id="16" w:name="_Toc492474476"/>
      <w:bookmarkStart w:id="17" w:name="_Toc514231616"/>
      <w:bookmarkStart w:id="18" w:name="_Toc514231951"/>
      <w:bookmarkStart w:id="19" w:name="_Toc516144210"/>
      <w:bookmarkStart w:id="20" w:name="_Toc517944115"/>
      <w:bookmarkStart w:id="21" w:name="_Toc517945263"/>
      <w:bookmarkStart w:id="22"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15"/>
      <w:bookmarkEnd w:id="16"/>
      <w:bookmarkEnd w:id="17"/>
      <w:bookmarkEnd w:id="18"/>
      <w:bookmarkEnd w:id="19"/>
      <w:bookmarkEnd w:id="20"/>
      <w:bookmarkEnd w:id="21"/>
      <w:bookmarkEnd w:id="22"/>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713CD8AD" w:rsidR="003E2E91" w:rsidRPr="000344EF" w:rsidRDefault="003E2E91" w:rsidP="00C853BE">
      <w:pPr>
        <w:jc w:val="both"/>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3" w:name="_Toc453065389"/>
      <w:bookmarkStart w:id="24" w:name="_Toc492474477"/>
      <w:bookmarkStart w:id="25" w:name="_Toc514231617"/>
      <w:bookmarkStart w:id="26" w:name="_Toc514231952"/>
      <w:bookmarkStart w:id="27" w:name="_Toc516144211"/>
      <w:bookmarkStart w:id="28" w:name="_Toc517944116"/>
      <w:bookmarkStart w:id="29" w:name="_Toc517945264"/>
      <w:bookmarkStart w:id="30"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23"/>
      <w:bookmarkEnd w:id="24"/>
      <w:bookmarkEnd w:id="25"/>
      <w:bookmarkEnd w:id="26"/>
      <w:bookmarkEnd w:id="27"/>
      <w:bookmarkEnd w:id="28"/>
      <w:bookmarkEnd w:id="29"/>
      <w:bookmarkEnd w:id="30"/>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40A300B" w14:textId="380C5E99" w:rsidR="00C853BE" w:rsidRPr="008936C7" w:rsidRDefault="003E2E91" w:rsidP="00C853BE">
      <w:pPr>
        <w:rPr>
          <w:rFonts w:ascii="Arial" w:hAnsi="Arial" w:cs="Arial"/>
          <w:b/>
          <w:sz w:val="20"/>
          <w:szCs w:val="20"/>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00C853BE">
        <w:rPr>
          <w:rFonts w:ascii="Arial" w:hAnsi="Arial" w:cs="Arial"/>
          <w:b/>
          <w:sz w:val="20"/>
          <w:szCs w:val="20"/>
        </w:rPr>
        <w:t>«</w:t>
      </w:r>
    </w:p>
    <w:p w14:paraId="76DBED5C" w14:textId="45E21DB1" w:rsidR="003E2E91" w:rsidRPr="000344EF" w:rsidRDefault="003E2E91" w:rsidP="00EC39B2">
      <w:pPr>
        <w:rPr>
          <w:rFonts w:ascii="Arial" w:eastAsia="Batang" w:hAnsi="Arial" w:cs="Arial"/>
          <w:b/>
          <w:bCs/>
          <w:sz w:val="20"/>
          <w:szCs w:val="20"/>
          <w:lang w:eastAsia="ko-KR"/>
        </w:rPr>
      </w:pP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0"/>
          <w:footerReference w:type="default" r:id="rId11"/>
          <w:type w:val="continuous"/>
          <w:pgSz w:w="11907" w:h="16839" w:code="9"/>
          <w:pgMar w:top="1247" w:right="900" w:bottom="1304" w:left="1418" w:header="709" w:footer="312" w:gutter="0"/>
          <w:cols w:space="708"/>
          <w:docGrid w:linePitch="326"/>
        </w:sectPr>
      </w:pPr>
      <w:bookmarkStart w:id="31" w:name="_Toc513809735"/>
      <w:bookmarkStart w:id="32" w:name="_Toc519764010"/>
    </w:p>
    <w:p w14:paraId="18E72D82" w14:textId="4C2D9890"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31"/>
      <w:r w:rsidR="00BC7359">
        <w:rPr>
          <w:rFonts w:ascii="Arial" w:hAnsi="Arial" w:cs="Arial"/>
          <w:b/>
          <w:color w:val="000000" w:themeColor="text1"/>
          <w:sz w:val="20"/>
          <w:szCs w:val="20"/>
        </w:rPr>
        <w:t>9</w:t>
      </w:r>
    </w:p>
    <w:p w14:paraId="77C982D4" w14:textId="77777777" w:rsidR="001D4E41" w:rsidRPr="000344EF" w:rsidRDefault="001D4E41" w:rsidP="001D4E41">
      <w:pPr>
        <w:rPr>
          <w:rFonts w:ascii="Arial" w:hAnsi="Arial" w:cs="Arial"/>
          <w:color w:val="000000" w:themeColor="text1"/>
          <w:sz w:val="20"/>
          <w:szCs w:val="20"/>
        </w:rPr>
      </w:pPr>
    </w:p>
    <w:p w14:paraId="32EAB101" w14:textId="77777777" w:rsidR="00100D54" w:rsidRDefault="00100D54" w:rsidP="00100D54">
      <w:pPr>
        <w:rPr>
          <w:rFonts w:ascii="Arial" w:eastAsia="Batang" w:hAnsi="Arial" w:cs="Arial"/>
          <w:sz w:val="20"/>
          <w:szCs w:val="20"/>
          <w:lang w:eastAsia="ko-KR"/>
        </w:rPr>
      </w:pPr>
    </w:p>
    <w:p w14:paraId="72C9DCB4" w14:textId="4524E179" w:rsidR="00100D54" w:rsidRPr="008936C7" w:rsidRDefault="00100D54" w:rsidP="00100D54">
      <w:pPr>
        <w:rPr>
          <w:rFonts w:ascii="Arial" w:hAnsi="Arial" w:cs="Arial"/>
          <w:b/>
          <w:sz w:val="20"/>
          <w:szCs w:val="20"/>
        </w:rPr>
      </w:pPr>
      <w:r w:rsidRPr="000344EF">
        <w:rPr>
          <w:rFonts w:ascii="Arial" w:eastAsia="Batang" w:hAnsi="Arial" w:cs="Arial"/>
          <w:sz w:val="20"/>
          <w:szCs w:val="20"/>
          <w:lang w:eastAsia="ko-KR"/>
        </w:rPr>
        <w:t xml:space="preserve">Predmet javnega naročila: </w:t>
      </w:r>
      <w:r w:rsidRPr="000344EF">
        <w:rPr>
          <w:rFonts w:ascii="Arial" w:hAnsi="Arial" w:cs="Arial"/>
          <w:b/>
          <w:bCs/>
          <w:sz w:val="20"/>
          <w:szCs w:val="20"/>
        </w:rPr>
        <w:t>»</w:t>
      </w:r>
      <w:bookmarkStart w:id="33" w:name="_Hlk180572996"/>
      <w:r>
        <w:rPr>
          <w:rFonts w:ascii="Arial" w:hAnsi="Arial" w:cs="Arial"/>
          <w:b/>
          <w:color w:val="0D0D0D" w:themeColor="text1" w:themeTint="F2"/>
          <w:sz w:val="20"/>
          <w:szCs w:val="20"/>
        </w:rPr>
        <w:t>Izbor</w:t>
      </w:r>
      <w:r w:rsidRPr="00CF09CB">
        <w:rPr>
          <w:rFonts w:ascii="Arial" w:hAnsi="Arial" w:cs="Arial"/>
          <w:b/>
          <w:sz w:val="20"/>
          <w:szCs w:val="20"/>
        </w:rPr>
        <w:t xml:space="preserve"> kadrovske agencije za posredovanje delovne</w:t>
      </w:r>
      <w:r>
        <w:rPr>
          <w:rFonts w:ascii="Arial" w:hAnsi="Arial" w:cs="Arial"/>
          <w:b/>
          <w:sz w:val="20"/>
          <w:szCs w:val="20"/>
        </w:rPr>
        <w:t xml:space="preserve"> sile </w:t>
      </w:r>
      <w:r w:rsidRPr="00CF09CB">
        <w:rPr>
          <w:rFonts w:ascii="Arial" w:hAnsi="Arial" w:cs="Arial"/>
          <w:b/>
          <w:sz w:val="20"/>
          <w:szCs w:val="20"/>
        </w:rPr>
        <w:t xml:space="preserve"> 25 delavcev za obdobje 2 let</w:t>
      </w:r>
      <w:bookmarkEnd w:id="33"/>
      <w:r>
        <w:rPr>
          <w:rFonts w:ascii="Arial" w:hAnsi="Arial" w:cs="Arial"/>
          <w:b/>
          <w:sz w:val="20"/>
          <w:szCs w:val="20"/>
        </w:rPr>
        <w:t>«</w:t>
      </w:r>
    </w:p>
    <w:p w14:paraId="71653F8E" w14:textId="77777777" w:rsidR="001D4E41" w:rsidRPr="000344EF" w:rsidRDefault="001D4E41" w:rsidP="001D4E41">
      <w:pPr>
        <w:pStyle w:val="NASLOV10"/>
        <w:rPr>
          <w:rFonts w:ascii="Arial" w:hAnsi="Arial" w:cs="Arial"/>
          <w:color w:val="000000" w:themeColor="text1"/>
          <w:sz w:val="20"/>
        </w:rPr>
      </w:pPr>
    </w:p>
    <w:p w14:paraId="2A273C6B" w14:textId="77777777" w:rsidR="00100D54" w:rsidRDefault="00100D54" w:rsidP="001D4E41">
      <w:pPr>
        <w:pStyle w:val="NASLOV10"/>
        <w:outlineLvl w:val="9"/>
        <w:rPr>
          <w:rFonts w:ascii="Arial" w:hAnsi="Arial" w:cs="Arial"/>
          <w:color w:val="000000" w:themeColor="text1"/>
          <w:sz w:val="20"/>
        </w:rPr>
      </w:pPr>
      <w:bookmarkStart w:id="34" w:name="_Toc275246068"/>
      <w:bookmarkStart w:id="35" w:name="_Toc386189392"/>
      <w:bookmarkStart w:id="36" w:name="_Toc445199915"/>
    </w:p>
    <w:p w14:paraId="107AA2BE" w14:textId="77777777" w:rsidR="00100D54" w:rsidRDefault="00100D54" w:rsidP="001D4E41">
      <w:pPr>
        <w:pStyle w:val="NASLOV10"/>
        <w:outlineLvl w:val="9"/>
        <w:rPr>
          <w:rFonts w:ascii="Arial" w:hAnsi="Arial" w:cs="Arial"/>
          <w:color w:val="000000" w:themeColor="text1"/>
          <w:sz w:val="20"/>
        </w:rPr>
      </w:pPr>
    </w:p>
    <w:p w14:paraId="544419EE" w14:textId="3E45A292" w:rsidR="001D4E41" w:rsidRPr="000344EF" w:rsidRDefault="001D4E41" w:rsidP="001D4E41">
      <w:pPr>
        <w:pStyle w:val="NASLOV10"/>
        <w:outlineLvl w:val="9"/>
        <w:rPr>
          <w:rFonts w:ascii="Arial" w:hAnsi="Arial" w:cs="Arial"/>
          <w:color w:val="000000" w:themeColor="text1"/>
          <w:sz w:val="20"/>
        </w:rPr>
      </w:pPr>
      <w:r w:rsidRPr="000344EF">
        <w:rPr>
          <w:rFonts w:ascii="Arial" w:hAnsi="Arial" w:cs="Arial"/>
          <w:color w:val="000000" w:themeColor="text1"/>
          <w:sz w:val="20"/>
        </w:rPr>
        <w:t>REFEREN</w:t>
      </w:r>
      <w:r w:rsidR="00D669B3">
        <w:rPr>
          <w:rFonts w:ascii="Arial" w:hAnsi="Arial" w:cs="Arial"/>
          <w:color w:val="000000" w:themeColor="text1"/>
          <w:sz w:val="20"/>
        </w:rPr>
        <w:t xml:space="preserve">ČNA LISTA </w:t>
      </w:r>
      <w:r w:rsidRPr="000344EF">
        <w:rPr>
          <w:rFonts w:ascii="Arial" w:hAnsi="Arial" w:cs="Arial"/>
          <w:color w:val="000000" w:themeColor="text1"/>
          <w:sz w:val="20"/>
        </w:rPr>
        <w:t>PONUDNIKA</w:t>
      </w:r>
      <w:bookmarkEnd w:id="34"/>
      <w:bookmarkEnd w:id="35"/>
      <w:bookmarkEnd w:id="36"/>
    </w:p>
    <w:p w14:paraId="53A3964D" w14:textId="77777777" w:rsidR="001D4E41" w:rsidRPr="000344EF" w:rsidRDefault="001D4E41" w:rsidP="001D4E41">
      <w:pPr>
        <w:jc w:val="center"/>
        <w:rPr>
          <w:rFonts w:ascii="Arial" w:hAnsi="Arial" w:cs="Arial"/>
          <w:b/>
          <w:iCs/>
          <w:color w:val="000000" w:themeColor="text1"/>
          <w:sz w:val="20"/>
          <w:szCs w:val="20"/>
          <w:u w:val="single"/>
        </w:rPr>
      </w:pPr>
    </w:p>
    <w:p w14:paraId="11B60688" w14:textId="4BC31092" w:rsidR="000D2957" w:rsidRPr="0032466B" w:rsidRDefault="00C853BE" w:rsidP="00C853BE">
      <w:pPr>
        <w:rPr>
          <w:rFonts w:ascii="Arial" w:hAnsi="Arial" w:cs="Arial"/>
          <w:color w:val="0D0D0D" w:themeColor="text1" w:themeTint="F2"/>
          <w:sz w:val="20"/>
          <w:szCs w:val="20"/>
        </w:rPr>
      </w:pPr>
      <w:r w:rsidRPr="0032466B">
        <w:rPr>
          <w:rFonts w:ascii="Arial" w:hAnsi="Arial" w:cs="Arial"/>
          <w:color w:val="0D0D0D" w:themeColor="text1" w:themeTint="F2"/>
          <w:sz w:val="20"/>
          <w:szCs w:val="20"/>
        </w:rPr>
        <w:t>Ponudniki morajo izpolniti spodaj navedeni obrazec, h kateremu priložijo pisno potrdilo referenc z žigom in podpisom naročnika kot dokaz, da izpolnjujejo zahteve iz točke 5.1.</w:t>
      </w:r>
      <w:r w:rsidR="00B8205D" w:rsidRPr="0032466B">
        <w:rPr>
          <w:rFonts w:ascii="Arial" w:hAnsi="Arial" w:cs="Arial"/>
          <w:color w:val="0D0D0D" w:themeColor="text1" w:themeTint="F2"/>
          <w:sz w:val="20"/>
          <w:szCs w:val="20"/>
        </w:rPr>
        <w:t>2.3</w:t>
      </w:r>
      <w:r w:rsidRPr="0032466B">
        <w:rPr>
          <w:rFonts w:ascii="Arial" w:hAnsi="Arial" w:cs="Arial"/>
          <w:color w:val="0D0D0D" w:themeColor="text1" w:themeTint="F2"/>
          <w:sz w:val="20"/>
          <w:szCs w:val="20"/>
        </w:rPr>
        <w:t>.</w:t>
      </w:r>
    </w:p>
    <w:p w14:paraId="1CC3C7A4" w14:textId="77777777" w:rsidR="00C853BE" w:rsidRPr="0032466B" w:rsidRDefault="00C853BE" w:rsidP="00C853BE">
      <w:pPr>
        <w:rPr>
          <w:rFonts w:ascii="Arial" w:hAnsi="Arial" w:cs="Arial"/>
          <w:color w:val="0D0D0D" w:themeColor="text1" w:themeTint="F2"/>
          <w:sz w:val="20"/>
          <w:szCs w:val="20"/>
        </w:rPr>
      </w:pPr>
    </w:p>
    <w:p w14:paraId="7EF3ECB3" w14:textId="158E7903" w:rsidR="00215DF1" w:rsidRDefault="00996FA9" w:rsidP="00B86CB7">
      <w:pPr>
        <w:pStyle w:val="Brezrazmikov"/>
        <w:jc w:val="both"/>
        <w:rPr>
          <w:rFonts w:ascii="Arial" w:hAnsi="Arial" w:cs="Arial"/>
          <w:color w:val="0D0D0D" w:themeColor="text1" w:themeTint="F2"/>
          <w:sz w:val="20"/>
          <w:szCs w:val="20"/>
        </w:rPr>
      </w:pPr>
      <w:r w:rsidRPr="0032466B">
        <w:rPr>
          <w:rFonts w:ascii="Arial" w:hAnsi="Arial" w:cs="Arial"/>
          <w:color w:val="0D0D0D" w:themeColor="text1" w:themeTint="F2"/>
          <w:sz w:val="20"/>
          <w:szCs w:val="20"/>
        </w:rPr>
        <w:t xml:space="preserve">Ponudnik mora navesti </w:t>
      </w:r>
      <w:r w:rsidRPr="00E31549">
        <w:rPr>
          <w:rFonts w:ascii="Arial" w:hAnsi="Arial" w:cs="Arial"/>
          <w:color w:val="0D0D0D" w:themeColor="text1" w:themeTint="F2"/>
          <w:sz w:val="20"/>
          <w:szCs w:val="20"/>
        </w:rPr>
        <w:t xml:space="preserve">podatke, iz katerih bo razvidno, </w:t>
      </w:r>
      <w:r w:rsidR="0066400F" w:rsidRPr="00E31549">
        <w:rPr>
          <w:rFonts w:ascii="Arial" w:hAnsi="Arial" w:cs="Arial"/>
          <w:color w:val="0D0D0D" w:themeColor="text1" w:themeTint="F2"/>
          <w:sz w:val="20"/>
          <w:szCs w:val="20"/>
        </w:rPr>
        <w:t xml:space="preserve">da je v zadnjih treh (3) letih pred dnevom objave tega javnega naročila </w:t>
      </w:r>
      <w:r w:rsidR="00D669B3" w:rsidRPr="00924804">
        <w:rPr>
          <w:rFonts w:ascii="Arial" w:hAnsi="Arial" w:cs="Arial"/>
          <w:sz w:val="20"/>
          <w:szCs w:val="20"/>
        </w:rPr>
        <w:t xml:space="preserve">vsaj za dva (2) različna referenčnega naročnika, vsaj </w:t>
      </w:r>
      <w:r w:rsidR="00D669B3">
        <w:rPr>
          <w:rFonts w:ascii="Arial" w:hAnsi="Arial" w:cs="Arial"/>
          <w:sz w:val="20"/>
        </w:rPr>
        <w:t>24</w:t>
      </w:r>
      <w:r w:rsidR="00D669B3" w:rsidRPr="00924804">
        <w:rPr>
          <w:rFonts w:ascii="Arial" w:hAnsi="Arial" w:cs="Arial"/>
          <w:sz w:val="20"/>
          <w:szCs w:val="20"/>
        </w:rPr>
        <w:t xml:space="preserve"> mesecev nepretrgano kvalitetno in v skladu s pogodbenimi določili, zagotavljal in posredoval najmanj </w:t>
      </w:r>
      <w:r w:rsidR="00D669B3">
        <w:rPr>
          <w:rFonts w:ascii="Arial" w:hAnsi="Arial" w:cs="Arial"/>
          <w:sz w:val="20"/>
        </w:rPr>
        <w:t>20</w:t>
      </w:r>
      <w:r w:rsidR="00D669B3" w:rsidRPr="00924804">
        <w:rPr>
          <w:rFonts w:ascii="Arial" w:hAnsi="Arial" w:cs="Arial"/>
          <w:sz w:val="20"/>
          <w:szCs w:val="20"/>
        </w:rPr>
        <w:t xml:space="preserve"> delavcev (vsakemu referenčnemu naročniku najmanj </w:t>
      </w:r>
      <w:r w:rsidR="00D669B3">
        <w:rPr>
          <w:rFonts w:ascii="Arial" w:hAnsi="Arial" w:cs="Arial"/>
          <w:sz w:val="20"/>
        </w:rPr>
        <w:t>20</w:t>
      </w:r>
      <w:r w:rsidR="00D669B3" w:rsidRPr="00924804">
        <w:rPr>
          <w:rFonts w:ascii="Arial" w:hAnsi="Arial" w:cs="Arial"/>
          <w:sz w:val="20"/>
          <w:szCs w:val="20"/>
        </w:rPr>
        <w:t>).</w:t>
      </w:r>
    </w:p>
    <w:p w14:paraId="3A5D2836" w14:textId="4BC2157C" w:rsidR="00215DF1" w:rsidRDefault="00215DF1" w:rsidP="00B86CB7">
      <w:pPr>
        <w:pStyle w:val="Brezrazmikov"/>
        <w:jc w:val="both"/>
        <w:rPr>
          <w:rFonts w:ascii="Arial" w:hAnsi="Arial" w:cs="Arial"/>
          <w:color w:val="0D0D0D" w:themeColor="text1" w:themeTint="F2"/>
          <w:sz w:val="20"/>
          <w:szCs w:val="20"/>
        </w:rPr>
      </w:pPr>
    </w:p>
    <w:p w14:paraId="6FBF144E" w14:textId="77777777" w:rsidR="00100D54" w:rsidRDefault="00100D54" w:rsidP="00B86CB7">
      <w:pPr>
        <w:pStyle w:val="Brezrazmikov"/>
        <w:jc w:val="both"/>
        <w:rPr>
          <w:rFonts w:ascii="Arial" w:hAnsi="Arial" w:cs="Arial"/>
          <w:color w:val="0D0D0D" w:themeColor="text1" w:themeTint="F2"/>
          <w:sz w:val="20"/>
          <w:szCs w:val="20"/>
        </w:rPr>
      </w:pPr>
    </w:p>
    <w:p w14:paraId="577376BF" w14:textId="77777777" w:rsidR="00B86CB7" w:rsidRPr="00420A38" w:rsidRDefault="00B86CB7" w:rsidP="00B86CB7">
      <w:pPr>
        <w:pStyle w:val="Brezrazmikov"/>
        <w:jc w:val="both"/>
        <w:rPr>
          <w:rFonts w:ascii="Arial" w:hAnsi="Arial" w:cs="Arial"/>
          <w:color w:val="0D0D0D" w:themeColor="text1" w:themeTint="F2"/>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5"/>
        <w:gridCol w:w="2496"/>
        <w:gridCol w:w="2302"/>
        <w:gridCol w:w="1542"/>
        <w:gridCol w:w="1944"/>
      </w:tblGrid>
      <w:tr w:rsidR="00420A38" w:rsidRPr="003A20E4" w14:paraId="2814DCEB" w14:textId="77777777" w:rsidTr="00D669B3">
        <w:trPr>
          <w:trHeight w:val="454"/>
        </w:trPr>
        <w:tc>
          <w:tcPr>
            <w:tcW w:w="1185" w:type="dxa"/>
            <w:shd w:val="clear" w:color="auto" w:fill="DEEAF6"/>
            <w:vAlign w:val="center"/>
          </w:tcPr>
          <w:p w14:paraId="10A1C862" w14:textId="77777777"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Reference</w:t>
            </w:r>
          </w:p>
        </w:tc>
        <w:tc>
          <w:tcPr>
            <w:tcW w:w="2496" w:type="dxa"/>
            <w:shd w:val="clear" w:color="auto" w:fill="DEEAF6"/>
            <w:vAlign w:val="center"/>
          </w:tcPr>
          <w:p w14:paraId="29911F29" w14:textId="77777777"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Naročnik in kontaktna oseba naročnika (ime, priimek in elektronski naslov) za preverbo reference</w:t>
            </w:r>
          </w:p>
        </w:tc>
        <w:tc>
          <w:tcPr>
            <w:tcW w:w="2302" w:type="dxa"/>
            <w:shd w:val="clear" w:color="auto" w:fill="DEEAF6"/>
            <w:vAlign w:val="center"/>
          </w:tcPr>
          <w:p w14:paraId="3F652D47" w14:textId="574B41A0" w:rsidR="00C853BE" w:rsidRPr="00D669B3" w:rsidRDefault="00D669B3" w:rsidP="002C2C74">
            <w:pPr>
              <w:jc w:val="center"/>
              <w:rPr>
                <w:rFonts w:ascii="Arial" w:hAnsi="Arial" w:cs="Arial"/>
                <w:b/>
                <w:color w:val="0D0D0D" w:themeColor="text1" w:themeTint="F2"/>
                <w:sz w:val="20"/>
                <w:szCs w:val="20"/>
              </w:rPr>
            </w:pPr>
            <w:r w:rsidRPr="00D669B3">
              <w:rPr>
                <w:rFonts w:ascii="Arial" w:hAnsi="Arial" w:cs="Arial"/>
                <w:b/>
                <w:sz w:val="20"/>
                <w:szCs w:val="20"/>
              </w:rPr>
              <w:t>Dela, ki so jih opravljali napoteni delavci</w:t>
            </w:r>
          </w:p>
        </w:tc>
        <w:tc>
          <w:tcPr>
            <w:tcW w:w="1542" w:type="dxa"/>
            <w:shd w:val="clear" w:color="auto" w:fill="DEEAF6"/>
            <w:vAlign w:val="center"/>
          </w:tcPr>
          <w:p w14:paraId="2786DE47" w14:textId="21ACA636" w:rsidR="00C853BE" w:rsidRPr="00D669B3" w:rsidRDefault="00D669B3" w:rsidP="002C2C74">
            <w:pPr>
              <w:jc w:val="center"/>
              <w:rPr>
                <w:rFonts w:ascii="Arial" w:hAnsi="Arial" w:cs="Arial"/>
                <w:b/>
                <w:color w:val="0D0D0D" w:themeColor="text1" w:themeTint="F2"/>
                <w:sz w:val="20"/>
                <w:szCs w:val="20"/>
              </w:rPr>
            </w:pPr>
            <w:r w:rsidRPr="00D669B3">
              <w:rPr>
                <w:rFonts w:ascii="Arial" w:hAnsi="Arial" w:cs="Arial"/>
                <w:b/>
                <w:color w:val="0D0D0D" w:themeColor="text1" w:themeTint="F2"/>
                <w:sz w:val="20"/>
                <w:szCs w:val="20"/>
              </w:rPr>
              <w:t xml:space="preserve">Število napotenih delavcev </w:t>
            </w:r>
          </w:p>
        </w:tc>
        <w:tc>
          <w:tcPr>
            <w:tcW w:w="1944" w:type="dxa"/>
            <w:shd w:val="clear" w:color="auto" w:fill="DEEAF6"/>
            <w:vAlign w:val="center"/>
          </w:tcPr>
          <w:p w14:paraId="7C0A0954" w14:textId="177B00C2" w:rsidR="00C853BE" w:rsidRPr="00D669B3" w:rsidRDefault="00D669B3" w:rsidP="00D669B3">
            <w:pPr>
              <w:jc w:val="center"/>
              <w:rPr>
                <w:rFonts w:ascii="Arial" w:hAnsi="Arial" w:cs="Arial"/>
                <w:b/>
                <w:color w:val="0D0D0D" w:themeColor="text1" w:themeTint="F2"/>
                <w:sz w:val="20"/>
                <w:szCs w:val="20"/>
              </w:rPr>
            </w:pPr>
            <w:r w:rsidRPr="00D669B3">
              <w:rPr>
                <w:rFonts w:ascii="Arial" w:hAnsi="Arial" w:cs="Arial"/>
                <w:b/>
                <w:sz w:val="20"/>
                <w:szCs w:val="20"/>
              </w:rPr>
              <w:t>Datum opravljene storitve (od - do)</w:t>
            </w:r>
          </w:p>
        </w:tc>
      </w:tr>
      <w:tr w:rsidR="00420A38" w:rsidRPr="00420A38" w14:paraId="48AC4298" w14:textId="77777777" w:rsidTr="00D669B3">
        <w:trPr>
          <w:trHeight w:val="454"/>
        </w:trPr>
        <w:tc>
          <w:tcPr>
            <w:tcW w:w="1185" w:type="dxa"/>
            <w:vAlign w:val="bottom"/>
          </w:tcPr>
          <w:p w14:paraId="436BF185"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1</w:t>
            </w:r>
          </w:p>
        </w:tc>
        <w:tc>
          <w:tcPr>
            <w:tcW w:w="2496" w:type="dxa"/>
            <w:vAlign w:val="bottom"/>
          </w:tcPr>
          <w:p w14:paraId="1F1D6677"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45F0B354"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3E1C7E06"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661B8438"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7E9580A8" w14:textId="77777777" w:rsidTr="00D669B3">
        <w:trPr>
          <w:trHeight w:val="454"/>
        </w:trPr>
        <w:tc>
          <w:tcPr>
            <w:tcW w:w="1185" w:type="dxa"/>
            <w:vAlign w:val="bottom"/>
          </w:tcPr>
          <w:p w14:paraId="13838A6D"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2</w:t>
            </w:r>
          </w:p>
        </w:tc>
        <w:tc>
          <w:tcPr>
            <w:tcW w:w="2496" w:type="dxa"/>
            <w:vAlign w:val="bottom"/>
          </w:tcPr>
          <w:p w14:paraId="38623CD5"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2BC48AED"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2E126DE1"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140E2B08"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253C3C75" w14:textId="77777777" w:rsidTr="00D669B3">
        <w:trPr>
          <w:trHeight w:val="454"/>
        </w:trPr>
        <w:tc>
          <w:tcPr>
            <w:tcW w:w="1185" w:type="dxa"/>
            <w:vAlign w:val="bottom"/>
          </w:tcPr>
          <w:p w14:paraId="4875BA6C"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3</w:t>
            </w:r>
          </w:p>
        </w:tc>
        <w:tc>
          <w:tcPr>
            <w:tcW w:w="2496" w:type="dxa"/>
            <w:vAlign w:val="bottom"/>
          </w:tcPr>
          <w:p w14:paraId="677D91C8"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574E899C"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7B020B59"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187A41D5"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34C3D1DE" w14:textId="77777777" w:rsidTr="00D669B3">
        <w:trPr>
          <w:trHeight w:val="454"/>
        </w:trPr>
        <w:tc>
          <w:tcPr>
            <w:tcW w:w="1185" w:type="dxa"/>
            <w:vAlign w:val="bottom"/>
          </w:tcPr>
          <w:p w14:paraId="12E81133"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4</w:t>
            </w:r>
          </w:p>
        </w:tc>
        <w:tc>
          <w:tcPr>
            <w:tcW w:w="2496" w:type="dxa"/>
            <w:vAlign w:val="bottom"/>
          </w:tcPr>
          <w:p w14:paraId="6BE889F2"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53010080"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687D0471"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1F204A01" w14:textId="77777777" w:rsidR="00C853BE" w:rsidRPr="00420A38" w:rsidRDefault="00C853BE" w:rsidP="002C2C74">
            <w:pPr>
              <w:jc w:val="right"/>
              <w:rPr>
                <w:rFonts w:ascii="Arial" w:hAnsi="Arial" w:cs="Arial"/>
                <w:color w:val="0D0D0D" w:themeColor="text1" w:themeTint="F2"/>
                <w:sz w:val="20"/>
                <w:szCs w:val="20"/>
              </w:rPr>
            </w:pPr>
          </w:p>
        </w:tc>
      </w:tr>
    </w:tbl>
    <w:p w14:paraId="11BCF054" w14:textId="77777777" w:rsidR="00C853BE" w:rsidRPr="00420A38" w:rsidRDefault="00C853BE" w:rsidP="00C853BE">
      <w:pPr>
        <w:rPr>
          <w:rFonts w:ascii="Arial" w:hAnsi="Arial" w:cs="Arial"/>
          <w:b/>
          <w:color w:val="0D0D0D" w:themeColor="text1" w:themeTint="F2"/>
          <w:sz w:val="20"/>
          <w:szCs w:val="20"/>
          <w:lang w:val="de-DE"/>
        </w:rPr>
      </w:pPr>
    </w:p>
    <w:p w14:paraId="65ECA8AE" w14:textId="77777777" w:rsidR="00100D54" w:rsidRDefault="00100D54" w:rsidP="00420A38">
      <w:pPr>
        <w:jc w:val="both"/>
        <w:rPr>
          <w:rFonts w:ascii="Arial" w:hAnsi="Arial" w:cs="Arial"/>
          <w:b/>
          <w:color w:val="0D0D0D" w:themeColor="text1" w:themeTint="F2"/>
          <w:sz w:val="20"/>
          <w:szCs w:val="20"/>
          <w:u w:val="single"/>
          <w:lang w:val="de-DE"/>
        </w:rPr>
      </w:pPr>
    </w:p>
    <w:p w14:paraId="5BBC25E5" w14:textId="77777777" w:rsidR="00100D54" w:rsidRDefault="00100D54" w:rsidP="00420A38">
      <w:pPr>
        <w:jc w:val="both"/>
        <w:rPr>
          <w:rFonts w:ascii="Arial" w:hAnsi="Arial" w:cs="Arial"/>
          <w:b/>
          <w:color w:val="0D0D0D" w:themeColor="text1" w:themeTint="F2"/>
          <w:sz w:val="20"/>
          <w:szCs w:val="20"/>
          <w:u w:val="single"/>
          <w:lang w:val="de-DE"/>
        </w:rPr>
      </w:pPr>
    </w:p>
    <w:p w14:paraId="185C8768" w14:textId="431019D7" w:rsidR="00C853BE" w:rsidRPr="00420A38" w:rsidRDefault="00C853BE" w:rsidP="00420A38">
      <w:pPr>
        <w:jc w:val="both"/>
        <w:rPr>
          <w:rFonts w:ascii="Arial" w:hAnsi="Arial" w:cs="Arial"/>
          <w:b/>
          <w:color w:val="0D0D0D" w:themeColor="text1" w:themeTint="F2"/>
          <w:sz w:val="20"/>
          <w:szCs w:val="20"/>
          <w:u w:val="single"/>
        </w:rPr>
      </w:pPr>
      <w:r w:rsidRPr="00420A38">
        <w:rPr>
          <w:rFonts w:ascii="Arial" w:hAnsi="Arial" w:cs="Arial"/>
          <w:b/>
          <w:color w:val="0D0D0D" w:themeColor="text1" w:themeTint="F2"/>
          <w:sz w:val="20"/>
          <w:szCs w:val="20"/>
          <w:u w:val="single"/>
          <w:lang w:val="de-DE"/>
        </w:rPr>
        <w:t xml:space="preserve">K </w:t>
      </w:r>
      <w:proofErr w:type="spellStart"/>
      <w:r w:rsidRPr="00420A38">
        <w:rPr>
          <w:rFonts w:ascii="Arial" w:hAnsi="Arial" w:cs="Arial"/>
          <w:b/>
          <w:color w:val="0D0D0D" w:themeColor="text1" w:themeTint="F2"/>
          <w:sz w:val="20"/>
          <w:szCs w:val="20"/>
          <w:u w:val="single"/>
          <w:lang w:val="de-DE"/>
        </w:rPr>
        <w:t>temu</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obrazcu</w:t>
      </w:r>
      <w:proofErr w:type="spellEnd"/>
      <w:r w:rsidRPr="00420A38">
        <w:rPr>
          <w:rFonts w:ascii="Arial" w:hAnsi="Arial" w:cs="Arial"/>
          <w:b/>
          <w:color w:val="0D0D0D" w:themeColor="text1" w:themeTint="F2"/>
          <w:sz w:val="20"/>
          <w:szCs w:val="20"/>
          <w:u w:val="single"/>
          <w:lang w:val="de-DE"/>
        </w:rPr>
        <w:t xml:space="preserve">, se </w:t>
      </w:r>
      <w:proofErr w:type="spellStart"/>
      <w:r w:rsidRPr="00420A38">
        <w:rPr>
          <w:rFonts w:ascii="Arial" w:hAnsi="Arial" w:cs="Arial"/>
          <w:b/>
          <w:color w:val="0D0D0D" w:themeColor="text1" w:themeTint="F2"/>
          <w:sz w:val="20"/>
          <w:szCs w:val="20"/>
          <w:u w:val="single"/>
          <w:lang w:val="de-DE"/>
        </w:rPr>
        <w:t>kot</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dokaz</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priloži</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pisno</w:t>
      </w:r>
      <w:proofErr w:type="spellEnd"/>
      <w:r w:rsidRPr="00420A38">
        <w:rPr>
          <w:rFonts w:ascii="Arial" w:hAnsi="Arial" w:cs="Arial"/>
          <w:b/>
          <w:color w:val="0D0D0D" w:themeColor="text1" w:themeTint="F2"/>
          <w:sz w:val="20"/>
          <w:szCs w:val="20"/>
          <w:u w:val="single"/>
          <w:lang w:val="de-DE"/>
        </w:rPr>
        <w:t xml:space="preserve"> </w:t>
      </w:r>
      <w:r w:rsidRPr="00420A38">
        <w:rPr>
          <w:rFonts w:ascii="Arial" w:hAnsi="Arial" w:cs="Arial"/>
          <w:b/>
          <w:color w:val="0D0D0D" w:themeColor="text1" w:themeTint="F2"/>
          <w:sz w:val="20"/>
          <w:szCs w:val="20"/>
          <w:u w:val="single"/>
        </w:rPr>
        <w:t xml:space="preserve">potrdilo naročnika (priloga tega obrazca), kateremu je ponudnik v zadnjih </w:t>
      </w:r>
      <w:r w:rsidR="00E31549">
        <w:rPr>
          <w:rFonts w:ascii="Arial" w:hAnsi="Arial" w:cs="Arial"/>
          <w:b/>
          <w:color w:val="0D0D0D" w:themeColor="text1" w:themeTint="F2"/>
          <w:sz w:val="20"/>
          <w:szCs w:val="20"/>
          <w:u w:val="single"/>
        </w:rPr>
        <w:t>3</w:t>
      </w:r>
      <w:r w:rsidRPr="00420A38">
        <w:rPr>
          <w:rFonts w:ascii="Arial" w:hAnsi="Arial" w:cs="Arial"/>
          <w:b/>
          <w:color w:val="0D0D0D" w:themeColor="text1" w:themeTint="F2"/>
          <w:sz w:val="20"/>
          <w:szCs w:val="20"/>
          <w:u w:val="single"/>
        </w:rPr>
        <w:t xml:space="preserve"> (</w:t>
      </w:r>
      <w:r w:rsidR="00E31549">
        <w:rPr>
          <w:rFonts w:ascii="Arial" w:hAnsi="Arial" w:cs="Arial"/>
          <w:b/>
          <w:color w:val="0D0D0D" w:themeColor="text1" w:themeTint="F2"/>
          <w:sz w:val="20"/>
          <w:szCs w:val="20"/>
          <w:u w:val="single"/>
        </w:rPr>
        <w:t>treh</w:t>
      </w:r>
      <w:r w:rsidRPr="00420A38">
        <w:rPr>
          <w:rFonts w:ascii="Arial" w:hAnsi="Arial" w:cs="Arial"/>
          <w:b/>
          <w:color w:val="0D0D0D" w:themeColor="text1" w:themeTint="F2"/>
          <w:sz w:val="20"/>
          <w:szCs w:val="20"/>
          <w:u w:val="single"/>
        </w:rPr>
        <w:t>) letih, pred dnevom objave tega javnega naročila</w:t>
      </w:r>
      <w:r w:rsidR="00564366" w:rsidRPr="00420A38">
        <w:rPr>
          <w:rFonts w:ascii="Arial" w:hAnsi="Arial" w:cs="Arial"/>
          <w:b/>
          <w:color w:val="0D0D0D" w:themeColor="text1" w:themeTint="F2"/>
          <w:sz w:val="20"/>
          <w:szCs w:val="20"/>
          <w:u w:val="single"/>
        </w:rPr>
        <w:t xml:space="preserve"> </w:t>
      </w:r>
      <w:r w:rsidR="00D669B3">
        <w:rPr>
          <w:rFonts w:ascii="Arial" w:hAnsi="Arial" w:cs="Arial"/>
          <w:b/>
          <w:color w:val="0D0D0D" w:themeColor="text1" w:themeTint="F2"/>
          <w:sz w:val="20"/>
          <w:szCs w:val="20"/>
          <w:u w:val="single"/>
        </w:rPr>
        <w:t>posredoval delovno silo.</w:t>
      </w:r>
      <w:r w:rsidR="00ED4EE0">
        <w:rPr>
          <w:rFonts w:ascii="Arial" w:hAnsi="Arial" w:cs="Arial"/>
          <w:b/>
          <w:color w:val="0D0D0D" w:themeColor="text1" w:themeTint="F2"/>
          <w:sz w:val="20"/>
          <w:szCs w:val="20"/>
          <w:u w:val="single"/>
        </w:rPr>
        <w:t xml:space="preserve"> </w:t>
      </w:r>
    </w:p>
    <w:p w14:paraId="30C35FCC" w14:textId="77777777" w:rsidR="00C853BE" w:rsidRPr="00420A38" w:rsidRDefault="00C853BE" w:rsidP="00C853BE">
      <w:pPr>
        <w:rPr>
          <w:rFonts w:ascii="Arial" w:hAnsi="Arial" w:cs="Arial"/>
          <w:color w:val="0D0D0D" w:themeColor="text1" w:themeTint="F2"/>
          <w:sz w:val="20"/>
          <w:szCs w:val="20"/>
        </w:rPr>
      </w:pPr>
    </w:p>
    <w:p w14:paraId="05DE51A7" w14:textId="4B8999DE" w:rsidR="001D4E41" w:rsidRPr="00420A38" w:rsidRDefault="001D4E41" w:rsidP="001D4E41">
      <w:pPr>
        <w:rPr>
          <w:rFonts w:ascii="Arial" w:hAnsi="Arial" w:cs="Arial"/>
          <w:color w:val="0D0D0D" w:themeColor="text1" w:themeTint="F2"/>
          <w:sz w:val="20"/>
          <w:szCs w:val="20"/>
        </w:rPr>
      </w:pP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p>
    <w:p w14:paraId="78E0C35E" w14:textId="5C06A565" w:rsidR="004B0740" w:rsidRDefault="004B0740" w:rsidP="001D4E41">
      <w:pPr>
        <w:rPr>
          <w:rFonts w:ascii="Arial" w:hAnsi="Arial" w:cs="Arial"/>
          <w:b/>
          <w:color w:val="0D0D0D" w:themeColor="text1" w:themeTint="F2"/>
          <w:sz w:val="20"/>
          <w:szCs w:val="20"/>
        </w:rPr>
      </w:pPr>
    </w:p>
    <w:p w14:paraId="0604006B" w14:textId="6290AB7C" w:rsidR="00100D54" w:rsidRDefault="00100D54" w:rsidP="001D4E41">
      <w:pPr>
        <w:rPr>
          <w:rFonts w:ascii="Arial" w:hAnsi="Arial" w:cs="Arial"/>
          <w:b/>
          <w:color w:val="0D0D0D" w:themeColor="text1" w:themeTint="F2"/>
          <w:sz w:val="20"/>
          <w:szCs w:val="20"/>
        </w:rPr>
      </w:pPr>
    </w:p>
    <w:p w14:paraId="630FB11A" w14:textId="77777777" w:rsidR="00100D54" w:rsidRPr="00420A38" w:rsidRDefault="00100D54" w:rsidP="001D4E41">
      <w:pPr>
        <w:rPr>
          <w:rFonts w:ascii="Arial" w:hAnsi="Arial" w:cs="Arial"/>
          <w:b/>
          <w:color w:val="0D0D0D" w:themeColor="text1" w:themeTint="F2"/>
          <w:sz w:val="20"/>
          <w:szCs w:val="20"/>
        </w:rPr>
      </w:pPr>
    </w:p>
    <w:p w14:paraId="3CEF1DB4" w14:textId="77777777" w:rsidR="001D4E41" w:rsidRPr="00420A38" w:rsidRDefault="001D4E41" w:rsidP="001D4E41">
      <w:pPr>
        <w:rPr>
          <w:rFonts w:ascii="Arial" w:hAnsi="Arial" w:cs="Arial"/>
          <w:color w:val="0D0D0D" w:themeColor="text1" w:themeTint="F2"/>
          <w:sz w:val="20"/>
          <w:szCs w:val="20"/>
        </w:rPr>
      </w:pPr>
      <w:r w:rsidRPr="00420A38">
        <w:rPr>
          <w:rFonts w:ascii="Arial" w:hAnsi="Arial" w:cs="Arial"/>
          <w:color w:val="0D0D0D" w:themeColor="text1" w:themeTint="F2"/>
          <w:sz w:val="20"/>
          <w:szCs w:val="20"/>
        </w:rPr>
        <w:t>Pooblaščen za podpis v imenu ponudnika:                               _______________________</w:t>
      </w:r>
    </w:p>
    <w:p w14:paraId="3C535869" w14:textId="0F6BCD2E" w:rsidR="001D4E41" w:rsidRPr="00420A38" w:rsidRDefault="001D4E41" w:rsidP="001D4E41">
      <w:pPr>
        <w:ind w:firstLine="360"/>
        <w:rPr>
          <w:rFonts w:ascii="Arial" w:hAnsi="Arial" w:cs="Arial"/>
          <w:color w:val="0D0D0D" w:themeColor="text1" w:themeTint="F2"/>
          <w:sz w:val="20"/>
          <w:szCs w:val="20"/>
        </w:rPr>
      </w:pPr>
      <w:r w:rsidRPr="00420A38">
        <w:rPr>
          <w:rFonts w:ascii="Arial" w:hAnsi="Arial" w:cs="Arial"/>
          <w:color w:val="0D0D0D" w:themeColor="text1" w:themeTint="F2"/>
          <w:sz w:val="20"/>
          <w:szCs w:val="20"/>
        </w:rPr>
        <w:t xml:space="preserve">                                    </w:t>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420A38" w14:paraId="4553700C" w14:textId="77777777" w:rsidTr="005F0643">
        <w:tc>
          <w:tcPr>
            <w:tcW w:w="3402" w:type="dxa"/>
          </w:tcPr>
          <w:p w14:paraId="7EF8AD85" w14:textId="77777777" w:rsidR="001D4E41" w:rsidRPr="00420A38" w:rsidRDefault="001D4E41" w:rsidP="005F0643">
            <w:pPr>
              <w:rPr>
                <w:rFonts w:ascii="Arial" w:hAnsi="Arial" w:cs="Arial"/>
                <w:color w:val="0D0D0D" w:themeColor="text1" w:themeTint="F2"/>
                <w:sz w:val="20"/>
                <w:szCs w:val="20"/>
              </w:rPr>
            </w:pPr>
          </w:p>
          <w:p w14:paraId="64737BB3" w14:textId="35AB12B0" w:rsidR="001D4E41" w:rsidRPr="00420A38" w:rsidRDefault="001D4E41" w:rsidP="005F0643">
            <w:pPr>
              <w:rPr>
                <w:rFonts w:ascii="Arial" w:hAnsi="Arial" w:cs="Arial"/>
                <w:color w:val="0D0D0D" w:themeColor="text1" w:themeTint="F2"/>
                <w:sz w:val="20"/>
                <w:szCs w:val="20"/>
              </w:rPr>
            </w:pPr>
            <w:r w:rsidRPr="00420A38">
              <w:rPr>
                <w:rFonts w:ascii="Arial" w:hAnsi="Arial" w:cs="Arial"/>
                <w:color w:val="0D0D0D" w:themeColor="text1" w:themeTint="F2"/>
                <w:sz w:val="20"/>
                <w:szCs w:val="20"/>
              </w:rPr>
              <w:t>Datum:</w:t>
            </w:r>
          </w:p>
        </w:tc>
        <w:tc>
          <w:tcPr>
            <w:tcW w:w="2977" w:type="dxa"/>
          </w:tcPr>
          <w:p w14:paraId="347855AB" w14:textId="77777777" w:rsidR="001D4E41" w:rsidRPr="00420A38" w:rsidRDefault="001D4E41" w:rsidP="005F0643">
            <w:pPr>
              <w:ind w:left="71" w:hanging="71"/>
              <w:rPr>
                <w:rFonts w:ascii="Arial" w:hAnsi="Arial" w:cs="Arial"/>
                <w:color w:val="0D0D0D" w:themeColor="text1" w:themeTint="F2"/>
                <w:sz w:val="20"/>
                <w:szCs w:val="20"/>
              </w:rPr>
            </w:pPr>
          </w:p>
          <w:p w14:paraId="3D5D6DC6" w14:textId="2525C160" w:rsidR="001D4E41" w:rsidRPr="00420A38" w:rsidRDefault="001D4E41" w:rsidP="005F0643">
            <w:pPr>
              <w:ind w:left="71" w:hanging="71"/>
              <w:rPr>
                <w:rFonts w:ascii="Arial" w:hAnsi="Arial" w:cs="Arial"/>
                <w:color w:val="0D0D0D" w:themeColor="text1" w:themeTint="F2"/>
                <w:sz w:val="20"/>
                <w:szCs w:val="20"/>
              </w:rPr>
            </w:pPr>
            <w:r w:rsidRPr="00420A38">
              <w:rPr>
                <w:rFonts w:ascii="Arial" w:hAnsi="Arial" w:cs="Arial"/>
                <w:color w:val="0D0D0D" w:themeColor="text1" w:themeTint="F2"/>
                <w:sz w:val="20"/>
                <w:szCs w:val="20"/>
              </w:rPr>
              <w:t xml:space="preserve">Žig   </w:t>
            </w:r>
          </w:p>
        </w:tc>
        <w:tc>
          <w:tcPr>
            <w:tcW w:w="3330" w:type="dxa"/>
          </w:tcPr>
          <w:p w14:paraId="223DC277" w14:textId="77777777" w:rsidR="001D4E41" w:rsidRPr="00420A38" w:rsidRDefault="001D4E41" w:rsidP="005F0643">
            <w:pPr>
              <w:rPr>
                <w:rFonts w:ascii="Arial" w:hAnsi="Arial" w:cs="Arial"/>
                <w:color w:val="0D0D0D" w:themeColor="text1" w:themeTint="F2"/>
                <w:sz w:val="20"/>
                <w:szCs w:val="20"/>
              </w:rPr>
            </w:pPr>
          </w:p>
          <w:p w14:paraId="44492669" w14:textId="077B5A24" w:rsidR="001D4E41" w:rsidRPr="00420A38" w:rsidRDefault="001D4E41" w:rsidP="005F0643">
            <w:pPr>
              <w:rPr>
                <w:rFonts w:ascii="Arial" w:hAnsi="Arial" w:cs="Arial"/>
                <w:color w:val="0D0D0D" w:themeColor="text1" w:themeTint="F2"/>
                <w:sz w:val="20"/>
                <w:szCs w:val="20"/>
              </w:rPr>
            </w:pPr>
            <w:r w:rsidRPr="00420A38">
              <w:rPr>
                <w:rFonts w:ascii="Arial" w:hAnsi="Arial" w:cs="Arial"/>
                <w:color w:val="0D0D0D" w:themeColor="text1" w:themeTint="F2"/>
                <w:sz w:val="20"/>
                <w:szCs w:val="20"/>
              </w:rPr>
              <w:t>Podpis:</w:t>
            </w:r>
          </w:p>
        </w:tc>
      </w:tr>
    </w:tbl>
    <w:p w14:paraId="2CFE5766" w14:textId="77777777" w:rsidR="001D4E41" w:rsidRPr="00420A38" w:rsidRDefault="001D4E41" w:rsidP="001D4E41">
      <w:pPr>
        <w:tabs>
          <w:tab w:val="center" w:pos="4536"/>
          <w:tab w:val="right" w:pos="9072"/>
        </w:tabs>
        <w:spacing w:after="60"/>
        <w:rPr>
          <w:rFonts w:ascii="Arial" w:hAnsi="Arial" w:cs="Arial"/>
          <w:b/>
          <w:color w:val="0D0D0D" w:themeColor="text1" w:themeTint="F2"/>
          <w:sz w:val="20"/>
          <w:szCs w:val="20"/>
        </w:rPr>
      </w:pPr>
    </w:p>
    <w:p w14:paraId="5525646A" w14:textId="77777777" w:rsidR="006A6E0F" w:rsidRPr="005924FB" w:rsidRDefault="006A6E0F" w:rsidP="0014585A">
      <w:pPr>
        <w:tabs>
          <w:tab w:val="center" w:pos="4536"/>
          <w:tab w:val="right" w:pos="9072"/>
        </w:tabs>
        <w:spacing w:after="60"/>
        <w:jc w:val="center"/>
        <w:rPr>
          <w:rFonts w:ascii="Arial" w:hAnsi="Arial" w:cs="Arial"/>
          <w:b/>
          <w:color w:val="FF0000"/>
          <w:sz w:val="20"/>
          <w:szCs w:val="20"/>
        </w:rPr>
        <w:sectPr w:rsidR="006A6E0F" w:rsidRPr="005924FB"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0D68EA0F" w14:textId="77777777" w:rsidR="00100D54" w:rsidRPr="00100D54" w:rsidRDefault="00100D54" w:rsidP="00100D54">
      <w:pPr>
        <w:keepNext/>
        <w:keepLines/>
        <w:spacing w:before="225" w:after="225"/>
        <w:jc w:val="center"/>
        <w:rPr>
          <w:rFonts w:ascii="Arial" w:hAnsi="Arial" w:cs="Arial"/>
          <w:b/>
          <w:bCs/>
          <w:color w:val="000000"/>
          <w:sz w:val="20"/>
          <w:szCs w:val="20"/>
        </w:rPr>
      </w:pPr>
      <w:r w:rsidRPr="00100D54">
        <w:rPr>
          <w:rFonts w:ascii="Arial" w:hAnsi="Arial" w:cs="Arial"/>
          <w:b/>
          <w:bCs/>
          <w:color w:val="000000"/>
          <w:sz w:val="20"/>
          <w:szCs w:val="20"/>
        </w:rPr>
        <w:t>REFERENČNO POTRDILO S STRANI POSAMEZNIH NAROČNIKOV</w:t>
      </w:r>
    </w:p>
    <w:p w14:paraId="07EC4031" w14:textId="77777777" w:rsidR="00100D54" w:rsidRPr="00100D54" w:rsidRDefault="00100D54" w:rsidP="00100D54">
      <w:pPr>
        <w:keepNext/>
        <w:keepLines/>
        <w:ind w:left="50"/>
        <w:rPr>
          <w:rFonts w:ascii="Arial" w:hAnsi="Arial" w:cs="Arial"/>
          <w:sz w:val="20"/>
          <w:szCs w:val="20"/>
        </w:rPr>
      </w:pPr>
      <w:r w:rsidRPr="00100D54">
        <w:rPr>
          <w:rFonts w:ascii="Arial" w:hAnsi="Arial" w:cs="Arial"/>
          <w:b/>
          <w:sz w:val="20"/>
          <w:szCs w:val="20"/>
        </w:rPr>
        <w:t xml:space="preserve">Naročnikova zahteva za referenco: </w:t>
      </w:r>
      <w:r w:rsidRPr="00100D54">
        <w:rPr>
          <w:rFonts w:ascii="Arial" w:hAnsi="Arial" w:cs="Arial"/>
          <w:sz w:val="20"/>
          <w:szCs w:val="20"/>
        </w:rPr>
        <w:t xml:space="preserve">Ponudnik mora v ponudbi izkazati, da je v zadnjih treh (3) letih pred rokom za oddajo ponudb, </w:t>
      </w:r>
    </w:p>
    <w:p w14:paraId="0D6750AD" w14:textId="77777777" w:rsidR="00100D54" w:rsidRPr="00100D54" w:rsidRDefault="00100D54" w:rsidP="00100D54">
      <w:pPr>
        <w:keepNext/>
        <w:keepLines/>
        <w:rPr>
          <w:rFonts w:ascii="Arial" w:hAnsi="Arial" w:cs="Arial"/>
          <w:sz w:val="20"/>
          <w:szCs w:val="20"/>
        </w:rPr>
      </w:pPr>
      <w:r w:rsidRPr="00100D54">
        <w:rPr>
          <w:rFonts w:ascii="Arial" w:hAnsi="Arial" w:cs="Arial"/>
          <w:sz w:val="20"/>
          <w:szCs w:val="20"/>
        </w:rPr>
        <w:t xml:space="preserve">  - vsaj za dva (2) različna referenčnega naročnika, </w:t>
      </w:r>
    </w:p>
    <w:p w14:paraId="4F8EAB27" w14:textId="6704524C" w:rsidR="00100D54" w:rsidRPr="00100D54" w:rsidRDefault="00100D54" w:rsidP="00100D54">
      <w:pPr>
        <w:keepNext/>
        <w:keepLines/>
        <w:ind w:left="50"/>
        <w:jc w:val="both"/>
        <w:rPr>
          <w:rFonts w:ascii="Arial" w:hAnsi="Arial" w:cs="Arial"/>
          <w:sz w:val="20"/>
          <w:szCs w:val="20"/>
        </w:rPr>
      </w:pPr>
      <w:r w:rsidRPr="00100D54">
        <w:rPr>
          <w:rFonts w:ascii="Arial" w:hAnsi="Arial" w:cs="Arial"/>
          <w:sz w:val="20"/>
          <w:szCs w:val="20"/>
        </w:rPr>
        <w:t>-  vsaj 24 mesecev nepretrgano</w:t>
      </w:r>
    </w:p>
    <w:p w14:paraId="656DA68F" w14:textId="0153E8AE" w:rsidR="00100D54" w:rsidRPr="00100D54" w:rsidRDefault="00100D54" w:rsidP="00100D54">
      <w:pPr>
        <w:keepNext/>
        <w:keepLines/>
        <w:ind w:left="50"/>
        <w:jc w:val="both"/>
        <w:rPr>
          <w:rFonts w:ascii="Arial" w:hAnsi="Arial" w:cs="Arial"/>
          <w:sz w:val="20"/>
          <w:szCs w:val="20"/>
        </w:rPr>
      </w:pPr>
      <w:r w:rsidRPr="00100D54">
        <w:rPr>
          <w:rFonts w:ascii="Arial" w:hAnsi="Arial" w:cs="Arial"/>
          <w:sz w:val="20"/>
          <w:szCs w:val="20"/>
        </w:rPr>
        <w:t>kvalitetno in v skladu s pogodbenimi določili, zagotavljal in posredoval najmanj 20 delavcev (vsakemu referenčnemu naročniku najmanj 7).</w:t>
      </w:r>
    </w:p>
    <w:p w14:paraId="4127E4E0" w14:textId="32842F2F" w:rsidR="00100D54" w:rsidRPr="00100D54" w:rsidRDefault="00100D54" w:rsidP="00100D54">
      <w:pPr>
        <w:rPr>
          <w:rFonts w:ascii="Arial" w:hAnsi="Arial" w:cs="Arial"/>
          <w:sz w:val="20"/>
          <w:szCs w:val="20"/>
        </w:rPr>
      </w:pPr>
      <w:r w:rsidRPr="00100D54">
        <w:rPr>
          <w:rFonts w:ascii="Arial" w:hAnsi="Arial" w:cs="Arial"/>
          <w:sz w:val="20"/>
          <w:szCs w:val="20"/>
        </w:rPr>
        <w:t>Za potrebe javnega naročila »Izbor kadrovske agencije za posredovanje delovne sile  25 delavcev za obdobje 2 let«</w:t>
      </w:r>
      <w:r>
        <w:rPr>
          <w:rFonts w:ascii="Arial" w:hAnsi="Arial" w:cs="Arial"/>
          <w:sz w:val="20"/>
          <w:szCs w:val="20"/>
        </w:rPr>
        <w:t xml:space="preserve"> potrjujemo zgoraj navedene podatke </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100D54" w:rsidRPr="00100D54" w14:paraId="35CC1D4D" w14:textId="77777777" w:rsidTr="009A086B">
        <w:trPr>
          <w:trHeight w:val="646"/>
        </w:trPr>
        <w:tc>
          <w:tcPr>
            <w:tcW w:w="3227" w:type="dxa"/>
            <w:vAlign w:val="center"/>
          </w:tcPr>
          <w:p w14:paraId="18FCBA97"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 xml:space="preserve">Naziv in naslov naročnika (izdajatelja </w:t>
            </w:r>
          </w:p>
          <w:p w14:paraId="328EE73B"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reference):</w:t>
            </w:r>
          </w:p>
        </w:tc>
        <w:tc>
          <w:tcPr>
            <w:tcW w:w="5845" w:type="dxa"/>
          </w:tcPr>
          <w:p w14:paraId="2F499B00" w14:textId="77777777" w:rsidR="00100D54" w:rsidRPr="00100D54" w:rsidRDefault="00100D54" w:rsidP="009A086B">
            <w:pPr>
              <w:keepNext/>
              <w:keepLines/>
              <w:jc w:val="both"/>
              <w:rPr>
                <w:rFonts w:ascii="Arial" w:hAnsi="Arial" w:cs="Arial"/>
                <w:sz w:val="20"/>
                <w:szCs w:val="20"/>
              </w:rPr>
            </w:pPr>
          </w:p>
        </w:tc>
      </w:tr>
      <w:tr w:rsidR="00100D54" w:rsidRPr="00100D54" w14:paraId="245EC0A6" w14:textId="77777777" w:rsidTr="009A086B">
        <w:trPr>
          <w:trHeight w:val="646"/>
        </w:trPr>
        <w:tc>
          <w:tcPr>
            <w:tcW w:w="3227" w:type="dxa"/>
            <w:vAlign w:val="center"/>
          </w:tcPr>
          <w:p w14:paraId="728CE5B1"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Kontaktna oseba naročnika (izdajatelja reference); ime, priimek, telefonska številka, e-pošta:</w:t>
            </w:r>
          </w:p>
        </w:tc>
        <w:tc>
          <w:tcPr>
            <w:tcW w:w="5845" w:type="dxa"/>
          </w:tcPr>
          <w:p w14:paraId="2254A586" w14:textId="77777777" w:rsidR="00100D54" w:rsidRPr="00100D54" w:rsidRDefault="00100D54" w:rsidP="009A086B">
            <w:pPr>
              <w:keepNext/>
              <w:keepLines/>
              <w:jc w:val="both"/>
              <w:rPr>
                <w:rFonts w:ascii="Arial" w:hAnsi="Arial" w:cs="Arial"/>
                <w:sz w:val="20"/>
                <w:szCs w:val="20"/>
              </w:rPr>
            </w:pPr>
          </w:p>
        </w:tc>
      </w:tr>
      <w:tr w:rsidR="00100D54" w:rsidRPr="00100D54" w14:paraId="52756DA8" w14:textId="77777777" w:rsidTr="009A086B">
        <w:trPr>
          <w:trHeight w:val="646"/>
        </w:trPr>
        <w:tc>
          <w:tcPr>
            <w:tcW w:w="3227" w:type="dxa"/>
            <w:vAlign w:val="center"/>
          </w:tcPr>
          <w:p w14:paraId="62117845"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 xml:space="preserve">Naziv in naslov izvajalca referenčnih storitev </w:t>
            </w:r>
            <w:r w:rsidRPr="00100D54">
              <w:rPr>
                <w:rFonts w:ascii="Arial" w:hAnsi="Arial" w:cs="Arial"/>
                <w:color w:val="000000"/>
                <w:sz w:val="20"/>
                <w:szCs w:val="20"/>
              </w:rPr>
              <w:t>(ponudnik v predmetnem javnem naročilu)</w:t>
            </w:r>
            <w:r w:rsidRPr="00100D54">
              <w:rPr>
                <w:rFonts w:ascii="Arial" w:hAnsi="Arial" w:cs="Arial"/>
                <w:sz w:val="20"/>
                <w:szCs w:val="20"/>
              </w:rPr>
              <w:t>:</w:t>
            </w:r>
          </w:p>
        </w:tc>
        <w:tc>
          <w:tcPr>
            <w:tcW w:w="5845" w:type="dxa"/>
          </w:tcPr>
          <w:p w14:paraId="533FD258" w14:textId="77777777" w:rsidR="00100D54" w:rsidRPr="00100D54" w:rsidRDefault="00100D54" w:rsidP="009A086B">
            <w:pPr>
              <w:keepNext/>
              <w:keepLines/>
              <w:jc w:val="both"/>
              <w:rPr>
                <w:rFonts w:ascii="Arial" w:hAnsi="Arial" w:cs="Arial"/>
                <w:sz w:val="20"/>
                <w:szCs w:val="20"/>
              </w:rPr>
            </w:pPr>
          </w:p>
        </w:tc>
      </w:tr>
      <w:tr w:rsidR="00100D54" w:rsidRPr="00100D54" w14:paraId="5566ACBF" w14:textId="77777777" w:rsidTr="009A086B">
        <w:trPr>
          <w:trHeight w:val="570"/>
        </w:trPr>
        <w:tc>
          <w:tcPr>
            <w:tcW w:w="3227" w:type="dxa"/>
            <w:tcBorders>
              <w:bottom w:val="single" w:sz="4" w:space="0" w:color="auto"/>
            </w:tcBorders>
            <w:shd w:val="clear" w:color="auto" w:fill="FFFFFF"/>
            <w:vAlign w:val="center"/>
          </w:tcPr>
          <w:p w14:paraId="7DFCB140"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Opis storitve:</w:t>
            </w:r>
          </w:p>
        </w:tc>
        <w:tc>
          <w:tcPr>
            <w:tcW w:w="5845" w:type="dxa"/>
            <w:tcBorders>
              <w:bottom w:val="single" w:sz="4" w:space="0" w:color="auto"/>
            </w:tcBorders>
          </w:tcPr>
          <w:p w14:paraId="6228E1AE" w14:textId="77777777" w:rsidR="00100D54" w:rsidRPr="00100D54" w:rsidRDefault="00100D54" w:rsidP="009A086B">
            <w:pPr>
              <w:keepNext/>
              <w:keepLines/>
              <w:jc w:val="both"/>
              <w:rPr>
                <w:rFonts w:ascii="Arial" w:hAnsi="Arial" w:cs="Arial"/>
                <w:sz w:val="20"/>
                <w:szCs w:val="20"/>
              </w:rPr>
            </w:pPr>
          </w:p>
        </w:tc>
      </w:tr>
      <w:tr w:rsidR="00100D54" w:rsidRPr="00100D54" w14:paraId="164EA799" w14:textId="77777777" w:rsidTr="009A086B">
        <w:trPr>
          <w:trHeight w:val="570"/>
        </w:trPr>
        <w:tc>
          <w:tcPr>
            <w:tcW w:w="3227" w:type="dxa"/>
            <w:tcBorders>
              <w:bottom w:val="single" w:sz="4" w:space="0" w:color="auto"/>
            </w:tcBorders>
            <w:shd w:val="clear" w:color="auto" w:fill="FFFFFF"/>
            <w:vAlign w:val="center"/>
          </w:tcPr>
          <w:p w14:paraId="5EFE01BD"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Čas realizacije (od mesec/leto do</w:t>
            </w:r>
          </w:p>
          <w:p w14:paraId="51958E25"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mesec/leto)</w:t>
            </w:r>
          </w:p>
        </w:tc>
        <w:tc>
          <w:tcPr>
            <w:tcW w:w="5845" w:type="dxa"/>
            <w:tcBorders>
              <w:bottom w:val="single" w:sz="4" w:space="0" w:color="auto"/>
            </w:tcBorders>
          </w:tcPr>
          <w:p w14:paraId="717AFD27" w14:textId="77777777" w:rsidR="00100D54" w:rsidRPr="00100D54" w:rsidRDefault="00100D54" w:rsidP="009A086B">
            <w:pPr>
              <w:keepNext/>
              <w:keepLines/>
              <w:jc w:val="both"/>
              <w:rPr>
                <w:rFonts w:ascii="Arial" w:hAnsi="Arial" w:cs="Arial"/>
                <w:sz w:val="20"/>
                <w:szCs w:val="20"/>
              </w:rPr>
            </w:pPr>
          </w:p>
        </w:tc>
      </w:tr>
      <w:tr w:rsidR="00100D54" w:rsidRPr="00100D54" w14:paraId="21D0DE99" w14:textId="77777777" w:rsidTr="009A086B">
        <w:trPr>
          <w:trHeight w:val="570"/>
        </w:trPr>
        <w:tc>
          <w:tcPr>
            <w:tcW w:w="3227" w:type="dxa"/>
            <w:tcBorders>
              <w:bottom w:val="single" w:sz="4" w:space="0" w:color="auto"/>
            </w:tcBorders>
            <w:shd w:val="clear" w:color="auto" w:fill="FFFFFF"/>
            <w:vAlign w:val="center"/>
          </w:tcPr>
          <w:p w14:paraId="628057BF"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Št. napotenih delavcev v zgoraj navedenem obdobju</w:t>
            </w:r>
          </w:p>
        </w:tc>
        <w:tc>
          <w:tcPr>
            <w:tcW w:w="5845" w:type="dxa"/>
            <w:tcBorders>
              <w:bottom w:val="single" w:sz="4" w:space="0" w:color="auto"/>
            </w:tcBorders>
          </w:tcPr>
          <w:p w14:paraId="70B318F2" w14:textId="77777777" w:rsidR="00100D54" w:rsidRPr="00100D54" w:rsidRDefault="00100D54" w:rsidP="009A086B">
            <w:pPr>
              <w:keepNext/>
              <w:keepLines/>
              <w:jc w:val="both"/>
              <w:rPr>
                <w:rFonts w:ascii="Arial" w:hAnsi="Arial" w:cs="Arial"/>
                <w:sz w:val="20"/>
                <w:szCs w:val="20"/>
              </w:rPr>
            </w:pPr>
          </w:p>
        </w:tc>
      </w:tr>
      <w:tr w:rsidR="00100D54" w:rsidRPr="00100D54" w14:paraId="03E30E03" w14:textId="77777777" w:rsidTr="009A086B">
        <w:trPr>
          <w:trHeight w:val="570"/>
        </w:trPr>
        <w:tc>
          <w:tcPr>
            <w:tcW w:w="3227" w:type="dxa"/>
            <w:tcBorders>
              <w:bottom w:val="single" w:sz="4" w:space="0" w:color="auto"/>
            </w:tcBorders>
            <w:shd w:val="clear" w:color="auto" w:fill="FFFFFF"/>
            <w:vAlign w:val="center"/>
          </w:tcPr>
          <w:p w14:paraId="64F84F99"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Dela, ki so jih opravljali napoteni delavci v zgoraj navedenem obdobju:</w:t>
            </w:r>
          </w:p>
          <w:p w14:paraId="25128D61" w14:textId="77777777" w:rsidR="00100D54" w:rsidRPr="00100D54" w:rsidRDefault="00100D54" w:rsidP="009A086B">
            <w:pPr>
              <w:keepNext/>
              <w:keepLines/>
              <w:rPr>
                <w:rFonts w:ascii="Arial" w:hAnsi="Arial" w:cs="Arial"/>
                <w:sz w:val="20"/>
                <w:szCs w:val="20"/>
              </w:rPr>
            </w:pPr>
          </w:p>
        </w:tc>
        <w:tc>
          <w:tcPr>
            <w:tcW w:w="5845" w:type="dxa"/>
            <w:tcBorders>
              <w:bottom w:val="single" w:sz="4" w:space="0" w:color="auto"/>
            </w:tcBorders>
          </w:tcPr>
          <w:p w14:paraId="53C69230" w14:textId="77777777" w:rsidR="00100D54" w:rsidRPr="00100D54" w:rsidRDefault="00100D54" w:rsidP="009A086B">
            <w:pPr>
              <w:keepNext/>
              <w:keepLines/>
              <w:jc w:val="both"/>
              <w:rPr>
                <w:rFonts w:ascii="Arial" w:hAnsi="Arial" w:cs="Arial"/>
                <w:sz w:val="20"/>
                <w:szCs w:val="20"/>
              </w:rPr>
            </w:pPr>
          </w:p>
        </w:tc>
      </w:tr>
      <w:tr w:rsidR="00100D54" w:rsidRPr="00100D54" w14:paraId="1BB6A3DF" w14:textId="77777777" w:rsidTr="009A086B">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389D4303"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Datum in št. pogodbe/naročilnice  vezane na predmetno storitev:</w:t>
            </w:r>
          </w:p>
          <w:p w14:paraId="04208D3B" w14:textId="77777777" w:rsidR="00100D54" w:rsidRPr="00100D54" w:rsidRDefault="00100D54" w:rsidP="009A086B">
            <w:pPr>
              <w:keepNext/>
              <w:keepLines/>
              <w:jc w:val="both"/>
              <w:rPr>
                <w:rFonts w:ascii="Arial" w:hAnsi="Arial" w:cs="Arial"/>
                <w:sz w:val="20"/>
                <w:szCs w:val="20"/>
              </w:rPr>
            </w:pPr>
          </w:p>
        </w:tc>
        <w:tc>
          <w:tcPr>
            <w:tcW w:w="5845" w:type="dxa"/>
            <w:tcBorders>
              <w:top w:val="single" w:sz="4" w:space="0" w:color="auto"/>
              <w:left w:val="single" w:sz="4" w:space="0" w:color="auto"/>
              <w:bottom w:val="single" w:sz="4" w:space="0" w:color="auto"/>
              <w:right w:val="single" w:sz="4" w:space="0" w:color="auto"/>
            </w:tcBorders>
            <w:vAlign w:val="center"/>
          </w:tcPr>
          <w:p w14:paraId="6FD6BA51" w14:textId="77777777" w:rsidR="00100D54" w:rsidRPr="00100D54" w:rsidRDefault="00100D54" w:rsidP="009A086B">
            <w:pPr>
              <w:keepNext/>
              <w:keepLines/>
              <w:jc w:val="both"/>
              <w:rPr>
                <w:rFonts w:ascii="Arial" w:hAnsi="Arial" w:cs="Arial"/>
                <w:sz w:val="20"/>
                <w:szCs w:val="20"/>
              </w:rPr>
            </w:pPr>
          </w:p>
        </w:tc>
      </w:tr>
    </w:tbl>
    <w:p w14:paraId="28F67FD8" w14:textId="77777777" w:rsidR="00100D54" w:rsidRDefault="00100D54" w:rsidP="00100D54">
      <w:pPr>
        <w:keepNext/>
        <w:keepLines/>
        <w:spacing w:before="225" w:after="225"/>
        <w:jc w:val="both"/>
        <w:rPr>
          <w:rFonts w:ascii="Arial" w:hAnsi="Arial" w:cs="Arial"/>
          <w:color w:val="000000"/>
          <w:sz w:val="20"/>
          <w:szCs w:val="20"/>
        </w:rPr>
      </w:pPr>
    </w:p>
    <w:p w14:paraId="48B971F6" w14:textId="1BFF373A" w:rsidR="00100D54" w:rsidRPr="00100D54" w:rsidRDefault="00100D54" w:rsidP="00100D54">
      <w:pPr>
        <w:keepNext/>
        <w:keepLines/>
        <w:spacing w:before="225" w:after="225"/>
        <w:jc w:val="both"/>
        <w:rPr>
          <w:rFonts w:ascii="Arial" w:hAnsi="Arial" w:cs="Arial"/>
          <w:color w:val="000000"/>
          <w:sz w:val="20"/>
          <w:szCs w:val="20"/>
        </w:rPr>
      </w:pPr>
      <w:r w:rsidRPr="00100D54">
        <w:rPr>
          <w:rFonts w:ascii="Arial" w:hAnsi="Arial" w:cs="Arial"/>
          <w:color w:val="000000"/>
          <w:sz w:val="20"/>
          <w:szCs w:val="20"/>
        </w:rPr>
        <w:t xml:space="preserve"> in izjavljamo, da je zgoraj navedeni izvajalec referenčnih del (ponudnik v predmetnem javnem naročilu) predmetno storitev izvedel kakovostno, v dogovorjenih rokih in v skladu s pogodbenimi obveznostmi, ter da proti njemu nismo uveljavljali jamčevalnih zahtevkov in prosti njemu nimamo odprtih drugih zahtevkov iz naslova referenčnega posla.</w:t>
      </w:r>
    </w:p>
    <w:p w14:paraId="0D55BCF1" w14:textId="77777777" w:rsidR="00100D54" w:rsidRPr="00100D54" w:rsidRDefault="00100D54" w:rsidP="00100D54">
      <w:pPr>
        <w:jc w:val="both"/>
        <w:rPr>
          <w:rFonts w:ascii="Arial" w:hAnsi="Arial" w:cs="Arial"/>
          <w:sz w:val="20"/>
          <w:szCs w:val="20"/>
        </w:rPr>
      </w:pPr>
      <w:r w:rsidRPr="00100D54">
        <w:rPr>
          <w:rFonts w:ascii="Arial" w:hAnsi="Arial" w:cs="Arial"/>
          <w:sz w:val="20"/>
          <w:szCs w:val="20"/>
        </w:rPr>
        <w:t>Pod kazensko in materialno odgovornostjo izjavljamo, da so navedeni podatki o referenčnih delih resnični. Na podlagi poziva bomo naročniku v zahtevanem roku predložili dodatna dokazila o uspešni izvedbi navedenih referenčnih del oziroma</w:t>
      </w:r>
      <w:r w:rsidRPr="00100D54">
        <w:rPr>
          <w:rFonts w:ascii="Arial" w:hAnsi="Arial" w:cs="Arial"/>
          <w:b/>
          <w:sz w:val="20"/>
          <w:szCs w:val="20"/>
        </w:rPr>
        <w:t xml:space="preserve"> </w:t>
      </w:r>
      <w:r w:rsidRPr="00100D54">
        <w:rPr>
          <w:rFonts w:ascii="Arial" w:hAnsi="Arial" w:cs="Arial"/>
          <w:sz w:val="20"/>
          <w:szCs w:val="20"/>
        </w:rPr>
        <w:t>uspešno izvedenih poslov ponudnika.</w:t>
      </w:r>
    </w:p>
    <w:p w14:paraId="2D3E2379" w14:textId="77777777" w:rsidR="00100D54" w:rsidRPr="00100D54" w:rsidRDefault="00100D54" w:rsidP="00100D54">
      <w:pPr>
        <w:shd w:val="clear" w:color="auto" w:fill="FFFFFF"/>
        <w:spacing w:before="225" w:after="375" w:line="333" w:lineRule="auto"/>
        <w:jc w:val="center"/>
        <w:rPr>
          <w:rFonts w:ascii="Arial" w:hAnsi="Arial" w:cs="Arial"/>
          <w:sz w:val="20"/>
          <w:szCs w:val="20"/>
        </w:rPr>
      </w:pPr>
      <w:r w:rsidRPr="00100D54">
        <w:rPr>
          <w:rFonts w:ascii="Arial" w:hAnsi="Arial" w:cs="Arial"/>
          <w:sz w:val="20"/>
          <w:szCs w:val="20"/>
        </w:rPr>
        <w:t xml:space="preserve">Izjavljamo da </w:t>
      </w:r>
      <w:r w:rsidRPr="00100D54">
        <w:rPr>
          <w:rFonts w:ascii="Arial" w:hAnsi="Arial" w:cs="Arial"/>
          <w:b/>
          <w:sz w:val="20"/>
          <w:szCs w:val="20"/>
        </w:rPr>
        <w:t>smo javni / zasebni naročnik</w:t>
      </w:r>
      <w:r w:rsidRPr="00100D54">
        <w:rPr>
          <w:rFonts w:ascii="Arial" w:hAnsi="Arial" w:cs="Arial"/>
          <w:sz w:val="20"/>
          <w:szCs w:val="20"/>
        </w:rPr>
        <w:t xml:space="preserve"> (Ustrezno obkrožite)</w:t>
      </w:r>
    </w:p>
    <w:p w14:paraId="43E39C18" w14:textId="77777777" w:rsidR="00100D54" w:rsidRPr="00100D54" w:rsidRDefault="00100D54" w:rsidP="00100D54">
      <w:pPr>
        <w:shd w:val="clear" w:color="auto" w:fill="FFFFFF"/>
        <w:spacing w:before="225" w:after="375" w:line="333" w:lineRule="auto"/>
        <w:rPr>
          <w:rFonts w:ascii="Arial" w:hAnsi="Arial" w:cs="Arial"/>
          <w:color w:val="808080" w:themeColor="background1" w:themeShade="80"/>
          <w:sz w:val="20"/>
          <w:szCs w:val="20"/>
        </w:rPr>
      </w:pPr>
      <w:r w:rsidRPr="00100D54">
        <w:rPr>
          <w:rFonts w:ascii="Arial" w:hAnsi="Arial" w:cs="Arial"/>
          <w:b/>
          <w:bCs/>
          <w:iCs/>
          <w:color w:val="0D0D0D" w:themeColor="text1" w:themeTint="F2"/>
          <w:sz w:val="20"/>
          <w:szCs w:val="20"/>
        </w:rPr>
        <w:t>Opomba:</w:t>
      </w:r>
      <w:r w:rsidRPr="00100D54">
        <w:rPr>
          <w:rFonts w:ascii="Arial" w:hAnsi="Arial" w:cs="Arial"/>
          <w:b/>
          <w:bCs/>
          <w:iCs/>
          <w:color w:val="808080"/>
          <w:sz w:val="20"/>
          <w:szCs w:val="20"/>
        </w:rPr>
        <w:t> </w:t>
      </w:r>
      <w:r w:rsidRPr="00100D54">
        <w:rPr>
          <w:rFonts w:ascii="Arial" w:hAnsi="Arial" w:cs="Arial"/>
          <w:iCs/>
          <w:color w:val="808080" w:themeColor="background1" w:themeShade="80"/>
          <w:sz w:val="20"/>
          <w:szCs w:val="20"/>
        </w:rPr>
        <w:t>Obrazca ne podpiše ponudnik, temveč izdajatelj reference. V primeru več referenc se obrazec razmnoži.</w:t>
      </w:r>
    </w:p>
    <w:tbl>
      <w:tblPr>
        <w:tblW w:w="0" w:type="auto"/>
        <w:tblLook w:val="04A0" w:firstRow="1" w:lastRow="0" w:firstColumn="1" w:lastColumn="0" w:noHBand="0" w:noVBand="1"/>
      </w:tblPr>
      <w:tblGrid>
        <w:gridCol w:w="3070"/>
        <w:gridCol w:w="1574"/>
        <w:gridCol w:w="4888"/>
      </w:tblGrid>
      <w:tr w:rsidR="00100D54" w:rsidRPr="00100D54" w14:paraId="314A7271" w14:textId="77777777" w:rsidTr="009A086B">
        <w:tc>
          <w:tcPr>
            <w:tcW w:w="3070" w:type="dxa"/>
            <w:shd w:val="clear" w:color="auto" w:fill="auto"/>
          </w:tcPr>
          <w:p w14:paraId="0DE814F8"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Kraj in datum:</w:t>
            </w:r>
          </w:p>
        </w:tc>
        <w:tc>
          <w:tcPr>
            <w:tcW w:w="1574" w:type="dxa"/>
            <w:shd w:val="clear" w:color="auto" w:fill="auto"/>
          </w:tcPr>
          <w:p w14:paraId="1B79362D"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žig:</w:t>
            </w:r>
          </w:p>
        </w:tc>
        <w:tc>
          <w:tcPr>
            <w:tcW w:w="4567" w:type="dxa"/>
            <w:shd w:val="clear" w:color="auto" w:fill="auto"/>
          </w:tcPr>
          <w:p w14:paraId="14202C26"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Naziv:_____________________________________</w:t>
            </w:r>
          </w:p>
        </w:tc>
      </w:tr>
      <w:tr w:rsidR="00100D54" w:rsidRPr="00100D54" w14:paraId="461259FB" w14:textId="77777777" w:rsidTr="009A086B">
        <w:tc>
          <w:tcPr>
            <w:tcW w:w="3070" w:type="dxa"/>
            <w:shd w:val="clear" w:color="auto" w:fill="auto"/>
          </w:tcPr>
          <w:p w14:paraId="10151B37"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______________________</w:t>
            </w:r>
          </w:p>
        </w:tc>
        <w:tc>
          <w:tcPr>
            <w:tcW w:w="1574" w:type="dxa"/>
            <w:shd w:val="clear" w:color="auto" w:fill="auto"/>
          </w:tcPr>
          <w:p w14:paraId="14C1CF5F" w14:textId="77777777" w:rsidR="00100D54" w:rsidRPr="00100D54" w:rsidRDefault="00100D54" w:rsidP="009A086B">
            <w:pPr>
              <w:keepNext/>
              <w:keepLines/>
              <w:spacing w:after="160" w:line="259" w:lineRule="auto"/>
              <w:rPr>
                <w:rFonts w:ascii="Arial" w:hAnsi="Arial" w:cs="Arial"/>
                <w:sz w:val="20"/>
                <w:szCs w:val="20"/>
              </w:rPr>
            </w:pPr>
          </w:p>
        </w:tc>
        <w:tc>
          <w:tcPr>
            <w:tcW w:w="4567" w:type="dxa"/>
            <w:shd w:val="clear" w:color="auto" w:fill="auto"/>
          </w:tcPr>
          <w:p w14:paraId="6A3D2070"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 xml:space="preserve">        _____________________________________</w:t>
            </w:r>
          </w:p>
        </w:tc>
      </w:tr>
      <w:tr w:rsidR="00100D54" w:rsidRPr="00100D54" w14:paraId="0508427D" w14:textId="77777777" w:rsidTr="009A086B">
        <w:tc>
          <w:tcPr>
            <w:tcW w:w="3070" w:type="dxa"/>
            <w:shd w:val="clear" w:color="auto" w:fill="auto"/>
          </w:tcPr>
          <w:p w14:paraId="4912BE3C" w14:textId="77777777" w:rsidR="00100D54" w:rsidRPr="00100D54" w:rsidRDefault="00100D54" w:rsidP="009A086B">
            <w:pPr>
              <w:keepNext/>
              <w:keepLines/>
              <w:spacing w:after="160" w:line="259" w:lineRule="auto"/>
              <w:rPr>
                <w:rFonts w:ascii="Arial" w:hAnsi="Arial" w:cs="Arial"/>
                <w:sz w:val="20"/>
                <w:szCs w:val="20"/>
              </w:rPr>
            </w:pPr>
          </w:p>
        </w:tc>
        <w:tc>
          <w:tcPr>
            <w:tcW w:w="1574" w:type="dxa"/>
            <w:shd w:val="clear" w:color="auto" w:fill="auto"/>
          </w:tcPr>
          <w:p w14:paraId="6F18EBA5" w14:textId="77777777" w:rsidR="00100D54" w:rsidRPr="00100D54" w:rsidRDefault="00100D54" w:rsidP="009A086B">
            <w:pPr>
              <w:keepNext/>
              <w:keepLines/>
              <w:spacing w:after="160" w:line="259" w:lineRule="auto"/>
              <w:rPr>
                <w:rFonts w:ascii="Arial" w:hAnsi="Arial" w:cs="Arial"/>
                <w:sz w:val="20"/>
                <w:szCs w:val="20"/>
              </w:rPr>
            </w:pPr>
          </w:p>
        </w:tc>
        <w:tc>
          <w:tcPr>
            <w:tcW w:w="4567" w:type="dxa"/>
            <w:shd w:val="clear" w:color="auto" w:fill="auto"/>
          </w:tcPr>
          <w:p w14:paraId="2A150FB4" w14:textId="77777777" w:rsidR="00100D54" w:rsidRPr="00100D54" w:rsidRDefault="00100D54" w:rsidP="009A086B">
            <w:pPr>
              <w:keepNext/>
              <w:keepLines/>
              <w:spacing w:after="160" w:line="259" w:lineRule="auto"/>
              <w:rPr>
                <w:rFonts w:ascii="Arial" w:hAnsi="Arial" w:cs="Arial"/>
                <w:color w:val="BFBFBF"/>
                <w:sz w:val="20"/>
                <w:szCs w:val="20"/>
              </w:rPr>
            </w:pPr>
            <w:r w:rsidRPr="00100D54">
              <w:rPr>
                <w:rFonts w:ascii="Arial" w:hAnsi="Arial" w:cs="Arial"/>
                <w:sz w:val="20"/>
                <w:szCs w:val="20"/>
              </w:rPr>
              <w:t xml:space="preserve">/ime in priimek ter podpis </w:t>
            </w:r>
            <w:r w:rsidRPr="00100D54">
              <w:rPr>
                <w:rFonts w:ascii="Arial" w:hAnsi="Arial" w:cs="Arial"/>
                <w:b/>
                <w:sz w:val="20"/>
                <w:szCs w:val="20"/>
              </w:rPr>
              <w:t>izdajatelja reference/</w:t>
            </w:r>
          </w:p>
        </w:tc>
      </w:tr>
    </w:tbl>
    <w:p w14:paraId="28EB5D93" w14:textId="77777777" w:rsidR="00100D54" w:rsidRDefault="00100D54" w:rsidP="00100D54"/>
    <w:bookmarkEnd w:id="32"/>
    <w:p w14:paraId="1E84BB63" w14:textId="3435CAFB" w:rsidR="00382886" w:rsidRPr="00935804" w:rsidRDefault="00382886" w:rsidP="00382886">
      <w:pPr>
        <w:keepLines/>
        <w:pageBreakBefore/>
        <w:tabs>
          <w:tab w:val="left" w:pos="0"/>
        </w:tabs>
        <w:rPr>
          <w:rFonts w:ascii="Arial" w:hAnsi="Arial" w:cs="Arial"/>
          <w:b/>
          <w:sz w:val="20"/>
          <w:szCs w:val="20"/>
        </w:rPr>
      </w:pPr>
      <w:r w:rsidRPr="00935804">
        <w:rPr>
          <w:rFonts w:ascii="Arial" w:hAnsi="Arial" w:cs="Arial"/>
          <w:b/>
          <w:bCs/>
          <w:iCs/>
          <w:sz w:val="20"/>
          <w:szCs w:val="20"/>
        </w:rPr>
        <w:lastRenderedPageBreak/>
        <w:t>OBRAZEC 1</w:t>
      </w:r>
      <w:r w:rsidR="00BC7359">
        <w:rPr>
          <w:rFonts w:ascii="Arial" w:hAnsi="Arial" w:cs="Arial"/>
          <w:b/>
          <w:bCs/>
          <w:iCs/>
          <w:sz w:val="20"/>
          <w:szCs w:val="20"/>
        </w:rPr>
        <w:t>0</w:t>
      </w:r>
      <w:r w:rsidRPr="00935804">
        <w:rPr>
          <w:rFonts w:ascii="Arial" w:hAnsi="Arial" w:cs="Arial"/>
          <w:bCs/>
          <w:iCs/>
          <w:sz w:val="20"/>
          <w:szCs w:val="20"/>
        </w:rPr>
        <w:t>:</w:t>
      </w:r>
      <w:r w:rsidRPr="00935804">
        <w:rPr>
          <w:rFonts w:ascii="Arial" w:hAnsi="Arial" w:cs="Arial"/>
          <w:b/>
          <w:sz w:val="20"/>
          <w:szCs w:val="20"/>
        </w:rPr>
        <w:t xml:space="preserve"> KADROVSKA SPOSOBNOST</w:t>
      </w:r>
      <w:r w:rsidR="00D733A9" w:rsidRPr="00935804">
        <w:rPr>
          <w:rFonts w:ascii="Arial" w:hAnsi="Arial" w:cs="Arial"/>
          <w:b/>
          <w:sz w:val="20"/>
          <w:szCs w:val="20"/>
        </w:rPr>
        <w:t xml:space="preserve"> PONUDNIKA</w:t>
      </w:r>
    </w:p>
    <w:p w14:paraId="65159057" w14:textId="77777777" w:rsidR="00382886" w:rsidRPr="000344EF" w:rsidRDefault="00382886" w:rsidP="00382886">
      <w:pPr>
        <w:rPr>
          <w:rFonts w:ascii="Arial" w:hAnsi="Arial" w:cs="Arial"/>
          <w:b/>
          <w:color w:val="000000" w:themeColor="text1"/>
          <w:sz w:val="20"/>
          <w:szCs w:val="20"/>
        </w:rPr>
      </w:pPr>
    </w:p>
    <w:p w14:paraId="074F4F79"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 xml:space="preserve">IME IN NASLOV PONUDNIKA </w:t>
      </w:r>
    </w:p>
    <w:p w14:paraId="08A87DB9"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_________________________</w:t>
      </w:r>
    </w:p>
    <w:p w14:paraId="42EBCE7D"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_________________________</w:t>
      </w:r>
    </w:p>
    <w:p w14:paraId="6B5D78A9" w14:textId="77777777" w:rsidR="00382886" w:rsidRPr="007155DB" w:rsidRDefault="00382886" w:rsidP="00382886">
      <w:pPr>
        <w:jc w:val="both"/>
        <w:rPr>
          <w:rFonts w:ascii="Arial" w:hAnsi="Arial" w:cs="Arial"/>
          <w:color w:val="000000" w:themeColor="text1"/>
          <w:sz w:val="20"/>
          <w:szCs w:val="20"/>
        </w:rPr>
      </w:pPr>
    </w:p>
    <w:p w14:paraId="7BEAD0C5"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Datum: ________________</w:t>
      </w:r>
    </w:p>
    <w:p w14:paraId="7A580CA0"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Ponudba št.: ____________</w:t>
      </w:r>
    </w:p>
    <w:p w14:paraId="1EE94818" w14:textId="77777777" w:rsidR="00382886" w:rsidRPr="007155DB" w:rsidRDefault="00382886" w:rsidP="00382886">
      <w:pPr>
        <w:keepLines/>
        <w:tabs>
          <w:tab w:val="left" w:pos="0"/>
        </w:tabs>
        <w:rPr>
          <w:rFonts w:ascii="Arial" w:hAnsi="Arial" w:cs="Arial"/>
          <w:b/>
          <w:color w:val="000000" w:themeColor="text1"/>
          <w:sz w:val="20"/>
          <w:szCs w:val="20"/>
        </w:rPr>
      </w:pPr>
    </w:p>
    <w:p w14:paraId="767F7ED5"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SŽ - Infrastruktura, d.o.o.</w:t>
      </w:r>
    </w:p>
    <w:p w14:paraId="1431A17A" w14:textId="69737FC0" w:rsidR="00382886"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Kolodvorska 11, 1000 Ljubljana</w:t>
      </w:r>
    </w:p>
    <w:p w14:paraId="0EF8E6A2" w14:textId="77777777" w:rsidR="008B0FC0" w:rsidRPr="007155DB" w:rsidRDefault="008B0FC0" w:rsidP="00382886">
      <w:pPr>
        <w:jc w:val="both"/>
        <w:rPr>
          <w:rFonts w:ascii="Arial" w:hAnsi="Arial" w:cs="Arial"/>
          <w:color w:val="000000" w:themeColor="text1"/>
          <w:sz w:val="20"/>
          <w:szCs w:val="20"/>
        </w:rPr>
      </w:pPr>
    </w:p>
    <w:p w14:paraId="4F0C6E9B" w14:textId="12C4C5D8" w:rsidR="00382886" w:rsidRPr="00290A47" w:rsidRDefault="00382886" w:rsidP="008B0FC0">
      <w:pPr>
        <w:rPr>
          <w:rFonts w:ascii="Arial" w:hAnsi="Arial" w:cs="Arial"/>
          <w:b/>
          <w:i/>
          <w:iCs/>
          <w:color w:val="000000" w:themeColor="text1"/>
          <w:sz w:val="20"/>
        </w:rPr>
      </w:pPr>
      <w:r w:rsidRPr="008B0FC0">
        <w:rPr>
          <w:rFonts w:ascii="Arial" w:hAnsi="Arial" w:cs="Arial"/>
          <w:i/>
          <w:color w:val="0D0D0D" w:themeColor="text1" w:themeTint="F2"/>
          <w:sz w:val="20"/>
        </w:rPr>
        <w:t>Predmet naročila:</w:t>
      </w:r>
      <w:r w:rsidRPr="00290A47">
        <w:rPr>
          <w:rFonts w:ascii="Arial" w:hAnsi="Arial" w:cs="Arial"/>
          <w:b/>
          <w:i/>
          <w:color w:val="0D0D0D" w:themeColor="text1" w:themeTint="F2"/>
          <w:sz w:val="20"/>
        </w:rPr>
        <w:t xml:space="preserve"> </w:t>
      </w:r>
      <w:r w:rsidR="00B30871" w:rsidRPr="00290A47">
        <w:rPr>
          <w:rFonts w:ascii="Arial" w:hAnsi="Arial" w:cs="Arial"/>
          <w:b/>
          <w:bCs/>
          <w:i/>
          <w:sz w:val="20"/>
        </w:rPr>
        <w:t>»</w:t>
      </w:r>
      <w:r w:rsidR="008B0FC0">
        <w:rPr>
          <w:rFonts w:ascii="Arial" w:hAnsi="Arial" w:cs="Arial"/>
          <w:b/>
          <w:color w:val="0D0D0D" w:themeColor="text1" w:themeTint="F2"/>
          <w:sz w:val="20"/>
          <w:szCs w:val="20"/>
        </w:rPr>
        <w:t>Izbor</w:t>
      </w:r>
      <w:r w:rsidR="008B0FC0" w:rsidRPr="00CF09CB">
        <w:rPr>
          <w:rFonts w:ascii="Arial" w:hAnsi="Arial" w:cs="Arial"/>
          <w:b/>
          <w:sz w:val="20"/>
          <w:szCs w:val="20"/>
        </w:rPr>
        <w:t xml:space="preserve"> kadrovske agencije za posredovanje delovne</w:t>
      </w:r>
      <w:r w:rsidR="008B0FC0">
        <w:rPr>
          <w:rFonts w:ascii="Arial" w:hAnsi="Arial" w:cs="Arial"/>
          <w:b/>
          <w:sz w:val="20"/>
          <w:szCs w:val="20"/>
        </w:rPr>
        <w:t xml:space="preserve"> sile </w:t>
      </w:r>
      <w:r w:rsidR="008B0FC0" w:rsidRPr="00CF09CB">
        <w:rPr>
          <w:rFonts w:ascii="Arial" w:hAnsi="Arial" w:cs="Arial"/>
          <w:b/>
          <w:sz w:val="20"/>
          <w:szCs w:val="20"/>
        </w:rPr>
        <w:t xml:space="preserve"> 25 delavcev za obdobje 2 let</w:t>
      </w:r>
      <w:r w:rsidR="008B0FC0">
        <w:rPr>
          <w:rFonts w:ascii="Arial" w:hAnsi="Arial" w:cs="Arial"/>
          <w:b/>
          <w:sz w:val="20"/>
          <w:szCs w:val="20"/>
        </w:rPr>
        <w:t>«</w:t>
      </w:r>
    </w:p>
    <w:p w14:paraId="2AFC0D5F" w14:textId="77777777" w:rsidR="00382886" w:rsidRPr="007155DB" w:rsidRDefault="00382886" w:rsidP="00382886">
      <w:pPr>
        <w:tabs>
          <w:tab w:val="center" w:pos="4536"/>
          <w:tab w:val="right" w:pos="9072"/>
        </w:tabs>
        <w:rPr>
          <w:rFonts w:ascii="Arial" w:hAnsi="Arial" w:cs="Arial"/>
          <w:b/>
          <w:color w:val="000000" w:themeColor="text1"/>
          <w:sz w:val="20"/>
          <w:szCs w:val="20"/>
        </w:rPr>
      </w:pPr>
    </w:p>
    <w:p w14:paraId="2299BFEB" w14:textId="77777777" w:rsidR="00382886" w:rsidRPr="007155DB" w:rsidRDefault="00382886" w:rsidP="00382886">
      <w:pPr>
        <w:tabs>
          <w:tab w:val="center" w:pos="4536"/>
          <w:tab w:val="right" w:pos="9072"/>
        </w:tabs>
        <w:rPr>
          <w:rFonts w:ascii="Arial" w:hAnsi="Arial" w:cs="Arial"/>
          <w:b/>
          <w:color w:val="000000" w:themeColor="text1"/>
          <w:sz w:val="20"/>
          <w:szCs w:val="20"/>
        </w:rPr>
      </w:pPr>
      <w:r w:rsidRPr="007155DB">
        <w:rPr>
          <w:rFonts w:ascii="Arial" w:hAnsi="Arial" w:cs="Arial"/>
          <w:b/>
          <w:color w:val="000000" w:themeColor="text1"/>
          <w:sz w:val="20"/>
          <w:szCs w:val="20"/>
        </w:rPr>
        <w:t>PODATKI O KADRU</w:t>
      </w:r>
    </w:p>
    <w:p w14:paraId="7F645C01" w14:textId="77777777" w:rsidR="00382886" w:rsidRPr="007155DB" w:rsidRDefault="00382886" w:rsidP="00382886">
      <w:pPr>
        <w:tabs>
          <w:tab w:val="center" w:pos="4536"/>
          <w:tab w:val="right" w:pos="9072"/>
        </w:tabs>
        <w:rPr>
          <w:rFonts w:ascii="Arial" w:hAnsi="Arial" w:cs="Arial"/>
          <w:b/>
          <w:color w:val="000000" w:themeColor="text1"/>
          <w:sz w:val="20"/>
          <w:szCs w:val="20"/>
        </w:rPr>
      </w:pPr>
    </w:p>
    <w:p w14:paraId="482A9710" w14:textId="7633CFE0"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Ponudnik je dolžan navesti ime in priimek kadra, ki bo sodeloval pri izvajanju pogodbe in ki izpolnjuje kadrovske pogoje, določene v »Pogoji za sodelovanje« točka 5.1.2.4.</w:t>
      </w:r>
      <w:r w:rsidR="001C5284" w:rsidRPr="007155DB">
        <w:rPr>
          <w:rFonts w:ascii="Arial" w:hAnsi="Arial" w:cs="Arial"/>
          <w:color w:val="000000" w:themeColor="text1"/>
          <w:sz w:val="20"/>
          <w:szCs w:val="20"/>
        </w:rPr>
        <w:t xml:space="preserve"> </w:t>
      </w:r>
      <w:r w:rsidRPr="007155DB">
        <w:rPr>
          <w:rFonts w:ascii="Arial" w:hAnsi="Arial" w:cs="Arial"/>
          <w:color w:val="000000" w:themeColor="text1"/>
          <w:sz w:val="20"/>
          <w:szCs w:val="20"/>
        </w:rPr>
        <w:t>iz te razpisne dokumentacije.</w:t>
      </w:r>
    </w:p>
    <w:p w14:paraId="24F20EAA" w14:textId="77777777" w:rsidR="00382886" w:rsidRPr="007155DB" w:rsidRDefault="00382886" w:rsidP="00382886">
      <w:pPr>
        <w:ind w:left="360"/>
        <w:jc w:val="both"/>
        <w:rPr>
          <w:rFonts w:ascii="Arial" w:hAnsi="Arial" w:cs="Arial"/>
          <w:color w:val="000000" w:themeColor="text1"/>
          <w:sz w:val="20"/>
          <w:szCs w:val="20"/>
        </w:rPr>
      </w:pPr>
    </w:p>
    <w:p w14:paraId="21101181" w14:textId="77777777" w:rsidR="00160826" w:rsidRPr="007155DB" w:rsidRDefault="00160826" w:rsidP="00C43C1F">
      <w:pPr>
        <w:tabs>
          <w:tab w:val="center" w:pos="4536"/>
          <w:tab w:val="right" w:pos="9072"/>
        </w:tabs>
        <w:rPr>
          <w:rFonts w:ascii="Arial" w:hAnsi="Arial" w:cs="Arial"/>
          <w:b/>
          <w:color w:val="000000" w:themeColor="text1"/>
          <w:sz w:val="20"/>
          <w:szCs w:val="20"/>
        </w:rPr>
      </w:pPr>
      <w:bookmarkStart w:id="37" w:name="_Hlk157071666"/>
      <w:bookmarkStart w:id="38" w:name="_Hlk157507474"/>
    </w:p>
    <w:bookmarkEnd w:id="37"/>
    <w:bookmarkEnd w:id="38"/>
    <w:p w14:paraId="50091172" w14:textId="77777777"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t>ZAPOSLENI 1:</w:t>
      </w:r>
    </w:p>
    <w:tbl>
      <w:tblPr>
        <w:tblStyle w:val="Tabelamrea"/>
        <w:tblW w:w="9151" w:type="dxa"/>
        <w:tblLook w:val="04A0" w:firstRow="1" w:lastRow="0" w:firstColumn="1" w:lastColumn="0" w:noHBand="0" w:noVBand="1"/>
      </w:tblPr>
      <w:tblGrid>
        <w:gridCol w:w="3114"/>
        <w:gridCol w:w="6037"/>
      </w:tblGrid>
      <w:tr w:rsidR="00562682" w:rsidRPr="0032466B" w14:paraId="05856D68" w14:textId="77777777" w:rsidTr="00112E7B">
        <w:trPr>
          <w:trHeight w:val="424"/>
        </w:trPr>
        <w:tc>
          <w:tcPr>
            <w:tcW w:w="3114" w:type="dxa"/>
            <w:shd w:val="clear" w:color="auto" w:fill="auto"/>
            <w:vAlign w:val="center"/>
          </w:tcPr>
          <w:p w14:paraId="36763827" w14:textId="401BC7C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7054EFE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58795A1" w14:textId="77777777" w:rsidTr="00112E7B">
        <w:trPr>
          <w:trHeight w:val="424"/>
        </w:trPr>
        <w:tc>
          <w:tcPr>
            <w:tcW w:w="3114" w:type="dxa"/>
            <w:shd w:val="clear" w:color="auto" w:fill="auto"/>
            <w:vAlign w:val="center"/>
          </w:tcPr>
          <w:p w14:paraId="2FBE142A" w14:textId="04CBF33D"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2A18692C"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57F057B3" w14:textId="77777777" w:rsidTr="00112E7B">
        <w:trPr>
          <w:trHeight w:val="399"/>
        </w:trPr>
        <w:tc>
          <w:tcPr>
            <w:tcW w:w="3114" w:type="dxa"/>
            <w:shd w:val="clear" w:color="auto" w:fill="auto"/>
            <w:vAlign w:val="center"/>
          </w:tcPr>
          <w:p w14:paraId="6AC2F0A4" w14:textId="557E2E41"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5396B6D1"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297E1225" w14:textId="77777777" w:rsidTr="00112E7B">
        <w:trPr>
          <w:trHeight w:val="424"/>
        </w:trPr>
        <w:tc>
          <w:tcPr>
            <w:tcW w:w="3114" w:type="dxa"/>
            <w:shd w:val="clear" w:color="auto" w:fill="auto"/>
            <w:vAlign w:val="center"/>
          </w:tcPr>
          <w:p w14:paraId="3A615DD2" w14:textId="67DC0044"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44591B6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E21191D" w14:textId="77777777" w:rsidTr="00112E7B">
        <w:trPr>
          <w:trHeight w:val="399"/>
        </w:trPr>
        <w:tc>
          <w:tcPr>
            <w:tcW w:w="3114" w:type="dxa"/>
            <w:shd w:val="clear" w:color="auto" w:fill="auto"/>
            <w:vAlign w:val="center"/>
          </w:tcPr>
          <w:p w14:paraId="648ADE58" w14:textId="58FCC288"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3E80CC0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6A701DDE" w14:textId="77777777" w:rsidTr="00112E7B">
        <w:trPr>
          <w:trHeight w:val="424"/>
        </w:trPr>
        <w:tc>
          <w:tcPr>
            <w:tcW w:w="3114" w:type="dxa"/>
            <w:shd w:val="clear" w:color="auto" w:fill="auto"/>
            <w:vAlign w:val="center"/>
          </w:tcPr>
          <w:p w14:paraId="63A2047D" w14:textId="7DA1EF3B" w:rsidR="004D6D46" w:rsidRPr="00562682" w:rsidRDefault="004D6D46" w:rsidP="00112E7B">
            <w:pPr>
              <w:tabs>
                <w:tab w:val="center" w:pos="4536"/>
                <w:tab w:val="right" w:pos="9072"/>
              </w:tabs>
              <w:jc w:val="both"/>
              <w:rPr>
                <w:rFonts w:ascii="Arial" w:hAnsi="Arial" w:cs="Arial"/>
                <w:color w:val="0D0D0D" w:themeColor="text1" w:themeTint="F2"/>
                <w:sz w:val="20"/>
                <w:szCs w:val="20"/>
              </w:rPr>
            </w:pPr>
          </w:p>
        </w:tc>
        <w:tc>
          <w:tcPr>
            <w:tcW w:w="6037" w:type="dxa"/>
            <w:shd w:val="clear" w:color="auto" w:fill="auto"/>
            <w:vAlign w:val="center"/>
          </w:tcPr>
          <w:p w14:paraId="34BA4EDC" w14:textId="2E48A345" w:rsidR="004D6D46" w:rsidRPr="00562682" w:rsidRDefault="004D6D46" w:rsidP="00562682">
            <w:pPr>
              <w:tabs>
                <w:tab w:val="center" w:pos="4536"/>
                <w:tab w:val="right" w:pos="9072"/>
              </w:tabs>
              <w:rPr>
                <w:rFonts w:ascii="Arial" w:hAnsi="Arial" w:cs="Arial"/>
                <w:color w:val="0D0D0D" w:themeColor="text1" w:themeTint="F2"/>
                <w:sz w:val="20"/>
                <w:szCs w:val="20"/>
              </w:rPr>
            </w:pPr>
          </w:p>
        </w:tc>
      </w:tr>
    </w:tbl>
    <w:p w14:paraId="6A738E43" w14:textId="241B2F7E" w:rsidR="004D6D46" w:rsidRDefault="004D6D46" w:rsidP="00382886">
      <w:pPr>
        <w:jc w:val="both"/>
        <w:rPr>
          <w:rFonts w:ascii="Arial" w:hAnsi="Arial" w:cs="Arial"/>
          <w:color w:val="0D0D0D" w:themeColor="text1" w:themeTint="F2"/>
          <w:sz w:val="20"/>
          <w:szCs w:val="20"/>
        </w:rPr>
      </w:pPr>
    </w:p>
    <w:p w14:paraId="41F9AC72" w14:textId="225969AF" w:rsidR="00562682" w:rsidRDefault="00562682" w:rsidP="00382886">
      <w:pPr>
        <w:jc w:val="both"/>
        <w:rPr>
          <w:rFonts w:ascii="Arial" w:hAnsi="Arial" w:cs="Arial"/>
          <w:color w:val="0D0D0D" w:themeColor="text1" w:themeTint="F2"/>
          <w:sz w:val="20"/>
          <w:szCs w:val="20"/>
        </w:rPr>
      </w:pPr>
    </w:p>
    <w:p w14:paraId="4280AE5E" w14:textId="4D38D059"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t xml:space="preserve">ZAPOSLENI </w:t>
      </w:r>
      <w:r>
        <w:rPr>
          <w:rFonts w:ascii="Arial" w:hAnsi="Arial" w:cs="Arial"/>
          <w:b/>
          <w:sz w:val="20"/>
          <w:szCs w:val="20"/>
        </w:rPr>
        <w:t>2</w:t>
      </w:r>
      <w:r w:rsidRPr="00A243CE">
        <w:rPr>
          <w:rFonts w:ascii="Arial" w:hAnsi="Arial" w:cs="Arial"/>
          <w:b/>
          <w:sz w:val="20"/>
          <w:szCs w:val="20"/>
        </w:rPr>
        <w:t>:</w:t>
      </w:r>
    </w:p>
    <w:tbl>
      <w:tblPr>
        <w:tblStyle w:val="Tabelamrea"/>
        <w:tblW w:w="9151" w:type="dxa"/>
        <w:tblLook w:val="04A0" w:firstRow="1" w:lastRow="0" w:firstColumn="1" w:lastColumn="0" w:noHBand="0" w:noVBand="1"/>
      </w:tblPr>
      <w:tblGrid>
        <w:gridCol w:w="3114"/>
        <w:gridCol w:w="6037"/>
      </w:tblGrid>
      <w:tr w:rsidR="00562682" w:rsidRPr="0032466B" w14:paraId="09134A16" w14:textId="77777777" w:rsidTr="00562682">
        <w:trPr>
          <w:trHeight w:val="424"/>
        </w:trPr>
        <w:tc>
          <w:tcPr>
            <w:tcW w:w="3114" w:type="dxa"/>
            <w:shd w:val="clear" w:color="auto" w:fill="auto"/>
            <w:vAlign w:val="center"/>
          </w:tcPr>
          <w:p w14:paraId="5DAE2B15"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7DB7A3C9"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33E11BC2" w14:textId="77777777" w:rsidTr="00562682">
        <w:trPr>
          <w:trHeight w:val="424"/>
        </w:trPr>
        <w:tc>
          <w:tcPr>
            <w:tcW w:w="3114" w:type="dxa"/>
            <w:shd w:val="clear" w:color="auto" w:fill="auto"/>
            <w:vAlign w:val="center"/>
          </w:tcPr>
          <w:p w14:paraId="440DEF6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65A63236"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1A66DB2" w14:textId="77777777" w:rsidTr="00562682">
        <w:trPr>
          <w:trHeight w:val="399"/>
        </w:trPr>
        <w:tc>
          <w:tcPr>
            <w:tcW w:w="3114" w:type="dxa"/>
            <w:shd w:val="clear" w:color="auto" w:fill="auto"/>
            <w:vAlign w:val="center"/>
          </w:tcPr>
          <w:p w14:paraId="5DF2A8A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413D244D"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F39C74B" w14:textId="77777777" w:rsidTr="00562682">
        <w:trPr>
          <w:trHeight w:val="424"/>
        </w:trPr>
        <w:tc>
          <w:tcPr>
            <w:tcW w:w="3114" w:type="dxa"/>
            <w:shd w:val="clear" w:color="auto" w:fill="auto"/>
            <w:vAlign w:val="center"/>
          </w:tcPr>
          <w:p w14:paraId="48CB29B1"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350B57F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D8C66B6" w14:textId="77777777" w:rsidTr="00562682">
        <w:trPr>
          <w:trHeight w:val="399"/>
        </w:trPr>
        <w:tc>
          <w:tcPr>
            <w:tcW w:w="3114" w:type="dxa"/>
            <w:shd w:val="clear" w:color="auto" w:fill="auto"/>
            <w:vAlign w:val="center"/>
          </w:tcPr>
          <w:p w14:paraId="369F3CB2"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15E8583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1C91810F" w14:textId="77777777" w:rsidTr="00562682">
        <w:trPr>
          <w:trHeight w:val="424"/>
        </w:trPr>
        <w:tc>
          <w:tcPr>
            <w:tcW w:w="3114" w:type="dxa"/>
            <w:shd w:val="clear" w:color="auto" w:fill="auto"/>
            <w:vAlign w:val="center"/>
          </w:tcPr>
          <w:p w14:paraId="5E4D00D9" w14:textId="3691421C" w:rsidR="00562682" w:rsidRPr="00562682" w:rsidRDefault="00562682" w:rsidP="00562682">
            <w:pPr>
              <w:tabs>
                <w:tab w:val="center" w:pos="4536"/>
                <w:tab w:val="right" w:pos="9072"/>
              </w:tabs>
              <w:jc w:val="both"/>
              <w:rPr>
                <w:rFonts w:ascii="Arial" w:hAnsi="Arial" w:cs="Arial"/>
                <w:color w:val="0D0D0D" w:themeColor="text1" w:themeTint="F2"/>
                <w:sz w:val="20"/>
                <w:szCs w:val="20"/>
              </w:rPr>
            </w:pPr>
          </w:p>
        </w:tc>
        <w:tc>
          <w:tcPr>
            <w:tcW w:w="6037" w:type="dxa"/>
            <w:shd w:val="clear" w:color="auto" w:fill="auto"/>
            <w:vAlign w:val="center"/>
          </w:tcPr>
          <w:p w14:paraId="4B266F88" w14:textId="77777777" w:rsidR="00562682" w:rsidRPr="00562682" w:rsidRDefault="00562682" w:rsidP="00562682">
            <w:pPr>
              <w:tabs>
                <w:tab w:val="center" w:pos="4536"/>
                <w:tab w:val="right" w:pos="9072"/>
              </w:tabs>
              <w:rPr>
                <w:rFonts w:ascii="Arial" w:hAnsi="Arial" w:cs="Arial"/>
                <w:color w:val="0D0D0D" w:themeColor="text1" w:themeTint="F2"/>
                <w:sz w:val="20"/>
                <w:szCs w:val="20"/>
              </w:rPr>
            </w:pPr>
          </w:p>
        </w:tc>
      </w:tr>
    </w:tbl>
    <w:p w14:paraId="5B381100" w14:textId="2A7C2253" w:rsidR="00562682" w:rsidRDefault="00562682" w:rsidP="00382886">
      <w:pPr>
        <w:jc w:val="both"/>
        <w:rPr>
          <w:rFonts w:ascii="Arial" w:hAnsi="Arial" w:cs="Arial"/>
          <w:color w:val="0D0D0D" w:themeColor="text1" w:themeTint="F2"/>
          <w:sz w:val="20"/>
          <w:szCs w:val="20"/>
        </w:rPr>
      </w:pPr>
    </w:p>
    <w:p w14:paraId="773D9A2C" w14:textId="115089E4" w:rsidR="003B59D2" w:rsidRDefault="003B59D2" w:rsidP="00382886">
      <w:pPr>
        <w:jc w:val="both"/>
        <w:rPr>
          <w:rFonts w:ascii="Arial" w:hAnsi="Arial" w:cs="Arial"/>
          <w:color w:val="0D0D0D" w:themeColor="text1" w:themeTint="F2"/>
          <w:sz w:val="20"/>
          <w:szCs w:val="20"/>
        </w:rPr>
      </w:pPr>
    </w:p>
    <w:p w14:paraId="761F09BA" w14:textId="77777777" w:rsidR="00C65B85" w:rsidRPr="007155DB" w:rsidRDefault="00C65B85" w:rsidP="00C65B85">
      <w:pPr>
        <w:jc w:val="both"/>
        <w:rPr>
          <w:rFonts w:ascii="Arial" w:hAnsi="Arial" w:cs="Arial"/>
          <w:color w:val="000000" w:themeColor="text1"/>
          <w:sz w:val="20"/>
          <w:szCs w:val="20"/>
        </w:rPr>
      </w:pPr>
      <w:r w:rsidRPr="007155DB">
        <w:rPr>
          <w:rFonts w:ascii="Arial" w:hAnsi="Arial" w:cs="Arial"/>
          <w:color w:val="0D0D0D" w:themeColor="text1" w:themeTint="F2"/>
          <w:sz w:val="20"/>
          <w:szCs w:val="20"/>
        </w:rPr>
        <w:t xml:space="preserve">Naročnik si pridružuje pravico preveriti resničnost navedb glede navedenih podatkov o kadru oz. zahtevati </w:t>
      </w:r>
      <w:r w:rsidRPr="007155DB">
        <w:rPr>
          <w:rFonts w:ascii="Arial" w:hAnsi="Arial" w:cs="Arial"/>
          <w:color w:val="000000" w:themeColor="text1"/>
          <w:sz w:val="20"/>
          <w:szCs w:val="20"/>
        </w:rPr>
        <w:t>dodatna dokazila v zvezi z dokazovanjem izpolnjevanja pogojev kadrovske sposobnosti določenih v tej razpisni dokumentaciji.</w:t>
      </w:r>
    </w:p>
    <w:p w14:paraId="20C484E1" w14:textId="2E2A7432" w:rsidR="00C65B85" w:rsidRPr="007155DB" w:rsidRDefault="00C65B85" w:rsidP="00C65B85">
      <w:pPr>
        <w:rPr>
          <w:rFonts w:ascii="Arial" w:hAnsi="Arial" w:cs="Arial"/>
          <w:b/>
          <w:bCs/>
          <w:color w:val="000000" w:themeColor="text1"/>
          <w:sz w:val="20"/>
          <w:szCs w:val="20"/>
          <w:u w:val="single"/>
        </w:rPr>
      </w:pPr>
    </w:p>
    <w:p w14:paraId="2DB86E71" w14:textId="1771BB72" w:rsidR="00C65B85" w:rsidRPr="007155DB" w:rsidRDefault="00C65B85" w:rsidP="00C65B85">
      <w:pPr>
        <w:rPr>
          <w:rFonts w:ascii="Arial" w:hAnsi="Arial" w:cs="Arial"/>
          <w:b/>
          <w:bCs/>
          <w:color w:val="000000" w:themeColor="text1"/>
          <w:sz w:val="20"/>
          <w:szCs w:val="20"/>
          <w:u w:val="single"/>
        </w:rPr>
      </w:pPr>
    </w:p>
    <w:p w14:paraId="0130C874" w14:textId="4786BAEB" w:rsidR="00C65B85" w:rsidRPr="007155DB" w:rsidRDefault="00C65B85" w:rsidP="00C65B85">
      <w:pPr>
        <w:rPr>
          <w:rFonts w:ascii="Arial" w:hAnsi="Arial" w:cs="Arial"/>
          <w:b/>
          <w:bCs/>
          <w:color w:val="000000" w:themeColor="text1"/>
          <w:sz w:val="20"/>
          <w:szCs w:val="20"/>
          <w:u w:val="single"/>
        </w:rPr>
      </w:pPr>
    </w:p>
    <w:p w14:paraId="16BDACBB" w14:textId="77777777" w:rsidR="00C65B85" w:rsidRPr="007155DB" w:rsidRDefault="00C65B85" w:rsidP="00C65B85">
      <w:pPr>
        <w:rPr>
          <w:rFonts w:ascii="Arial" w:hAnsi="Arial" w:cs="Arial"/>
          <w:b/>
          <w:bCs/>
          <w:color w:val="000000" w:themeColor="text1"/>
          <w:sz w:val="20"/>
          <w:szCs w:val="20"/>
          <w:u w:val="single"/>
        </w:rPr>
      </w:pPr>
    </w:p>
    <w:p w14:paraId="0FD9B3B2" w14:textId="77777777" w:rsidR="00FE3A9D" w:rsidRDefault="00382886" w:rsidP="00BC2011">
      <w:pPr>
        <w:rPr>
          <w:rFonts w:ascii="Arial" w:hAnsi="Arial" w:cs="Arial"/>
          <w:noProof/>
          <w:color w:val="000000" w:themeColor="text1"/>
          <w:sz w:val="20"/>
          <w:szCs w:val="20"/>
        </w:rPr>
      </w:pPr>
      <w:r w:rsidRPr="007155DB">
        <w:rPr>
          <w:rFonts w:ascii="Arial" w:hAnsi="Arial" w:cs="Arial"/>
          <w:noProof/>
          <w:color w:val="000000" w:themeColor="text1"/>
          <w:sz w:val="20"/>
          <w:szCs w:val="20"/>
        </w:rPr>
        <w:t>Kraj in datum:</w:t>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t>Žig:</w:t>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t>Podpis ponudnika:</w:t>
      </w:r>
    </w:p>
    <w:p w14:paraId="0B2465B1" w14:textId="77777777" w:rsidR="00FE3A9D" w:rsidRDefault="00FE3A9D" w:rsidP="00BC2011">
      <w:pPr>
        <w:rPr>
          <w:rFonts w:ascii="Arial" w:hAnsi="Arial" w:cs="Arial"/>
          <w:bCs/>
          <w:sz w:val="20"/>
          <w:szCs w:val="20"/>
        </w:rPr>
      </w:pPr>
    </w:p>
    <w:p w14:paraId="422A5B4E" w14:textId="77777777" w:rsidR="00FE3A9D" w:rsidRDefault="00FE3A9D" w:rsidP="00BC2011">
      <w:pPr>
        <w:rPr>
          <w:rFonts w:ascii="Arial" w:hAnsi="Arial" w:cs="Arial"/>
          <w:bCs/>
          <w:sz w:val="20"/>
          <w:szCs w:val="20"/>
        </w:rPr>
      </w:pPr>
    </w:p>
    <w:p w14:paraId="33439808" w14:textId="77777777" w:rsidR="00FE3A9D" w:rsidRDefault="00FE3A9D" w:rsidP="00BC2011">
      <w:pPr>
        <w:rPr>
          <w:rFonts w:ascii="Arial" w:hAnsi="Arial" w:cs="Arial"/>
          <w:bCs/>
          <w:sz w:val="20"/>
          <w:szCs w:val="20"/>
        </w:rPr>
      </w:pPr>
    </w:p>
    <w:p w14:paraId="57BC0E43" w14:textId="280F6FC3"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bookmarkStart w:id="39" w:name="_Hlk157071922"/>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4B081A">
        <w:rPr>
          <w:rFonts w:ascii="Arial" w:eastAsia="Batang" w:hAnsi="Arial" w:cs="Arial"/>
          <w:b/>
          <w:color w:val="0D0D0D" w:themeColor="text1" w:themeTint="F2"/>
          <w:sz w:val="20"/>
          <w:szCs w:val="20"/>
          <w:lang w:eastAsia="ko-KR"/>
        </w:rPr>
        <w:t>1</w:t>
      </w:r>
    </w:p>
    <w:p w14:paraId="06FF5CEF" w14:textId="77777777" w:rsidR="00484E8D" w:rsidRPr="000344EF" w:rsidRDefault="00136EBA" w:rsidP="00484E8D">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 xml:space="preserve">SPLOŠNE IN </w:t>
      </w:r>
      <w:r w:rsidR="00484E8D" w:rsidRPr="000344EF">
        <w:rPr>
          <w:rFonts w:ascii="Arial" w:eastAsia="Batang" w:hAnsi="Arial" w:cs="Arial"/>
          <w:b/>
          <w:color w:val="0D0D0D" w:themeColor="text1" w:themeTint="F2"/>
          <w:sz w:val="20"/>
          <w:szCs w:val="20"/>
          <w:lang w:eastAsia="ko-KR"/>
        </w:rPr>
        <w:t>TEHNIČ</w:t>
      </w:r>
      <w:r w:rsidR="00567D93" w:rsidRPr="000344EF">
        <w:rPr>
          <w:rFonts w:ascii="Arial" w:eastAsia="Batang" w:hAnsi="Arial" w:cs="Arial"/>
          <w:b/>
          <w:color w:val="0D0D0D" w:themeColor="text1" w:themeTint="F2"/>
          <w:sz w:val="20"/>
          <w:szCs w:val="20"/>
          <w:lang w:eastAsia="ko-KR"/>
        </w:rPr>
        <w:t>N</w:t>
      </w:r>
      <w:r w:rsidR="00484E8D" w:rsidRPr="000344EF">
        <w:rPr>
          <w:rFonts w:ascii="Arial" w:eastAsia="Batang" w:hAnsi="Arial" w:cs="Arial"/>
          <w:b/>
          <w:color w:val="0D0D0D" w:themeColor="text1" w:themeTint="F2"/>
          <w:sz w:val="20"/>
          <w:szCs w:val="20"/>
          <w:lang w:eastAsia="ko-KR"/>
        </w:rPr>
        <w:t>E</w:t>
      </w:r>
      <w:r w:rsidR="003D3F26" w:rsidRPr="000344EF">
        <w:rPr>
          <w:rFonts w:ascii="Arial" w:eastAsia="Batang" w:hAnsi="Arial" w:cs="Arial"/>
          <w:b/>
          <w:color w:val="0D0D0D" w:themeColor="text1" w:themeTint="F2"/>
          <w:sz w:val="20"/>
          <w:szCs w:val="20"/>
          <w:lang w:eastAsia="ko-KR"/>
        </w:rPr>
        <w:t xml:space="preserve"> </w:t>
      </w:r>
      <w:r w:rsidR="00484E8D" w:rsidRPr="000344EF">
        <w:rPr>
          <w:rFonts w:ascii="Arial" w:eastAsia="Batang" w:hAnsi="Arial" w:cs="Arial"/>
          <w:b/>
          <w:color w:val="0D0D0D" w:themeColor="text1" w:themeTint="F2"/>
          <w:sz w:val="20"/>
          <w:szCs w:val="20"/>
          <w:lang w:eastAsia="ko-KR"/>
        </w:rPr>
        <w:t xml:space="preserve"> ZAHTEVE</w:t>
      </w:r>
    </w:p>
    <w:p w14:paraId="0D9CEC42" w14:textId="77777777" w:rsidR="00AB0501" w:rsidRPr="000344EF" w:rsidRDefault="00AB0501" w:rsidP="00AB0501">
      <w:pPr>
        <w:spacing w:before="120" w:after="120"/>
        <w:rPr>
          <w:rFonts w:ascii="Arial" w:eastAsia="Batang" w:hAnsi="Arial" w:cs="Arial"/>
          <w:b/>
          <w:sz w:val="20"/>
          <w:szCs w:val="20"/>
          <w:lang w:eastAsia="ko-KR"/>
        </w:rPr>
      </w:pP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53E89B1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Številka ponudbe: _______</w:t>
      </w:r>
    </w:p>
    <w:p w14:paraId="1D925B3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Datum: _______________</w:t>
      </w:r>
    </w:p>
    <w:p w14:paraId="12C1CD49" w14:textId="77777777" w:rsidR="00BE7A85" w:rsidRPr="000344EF" w:rsidRDefault="00BE7A85" w:rsidP="007E0CEA">
      <w:pPr>
        <w:jc w:val="both"/>
        <w:rPr>
          <w:rFonts w:ascii="Arial" w:hAnsi="Arial" w:cs="Arial"/>
          <w:sz w:val="20"/>
          <w:szCs w:val="20"/>
        </w:rPr>
      </w:pPr>
    </w:p>
    <w:p w14:paraId="2FED1282"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SŽ - Infrastruktura, d.o.o.</w:t>
      </w:r>
    </w:p>
    <w:p w14:paraId="34EBC66A"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Kolodvorska 11</w:t>
      </w:r>
    </w:p>
    <w:p w14:paraId="5427AB65" w14:textId="77777777" w:rsidR="002C3988" w:rsidRPr="000344EF" w:rsidRDefault="00BE7A85" w:rsidP="007E0CEA">
      <w:pPr>
        <w:jc w:val="both"/>
        <w:rPr>
          <w:rFonts w:ascii="Arial" w:hAnsi="Arial" w:cs="Arial"/>
          <w:b/>
          <w:sz w:val="20"/>
          <w:szCs w:val="20"/>
        </w:rPr>
      </w:pPr>
      <w:r w:rsidRPr="000344EF">
        <w:rPr>
          <w:rFonts w:ascii="Arial" w:hAnsi="Arial" w:cs="Arial"/>
          <w:b/>
          <w:sz w:val="20"/>
          <w:szCs w:val="20"/>
        </w:rPr>
        <w:t>1000 Ljubljana</w:t>
      </w:r>
    </w:p>
    <w:p w14:paraId="10E72832" w14:textId="77777777" w:rsidR="002C3988" w:rsidRPr="000344EF" w:rsidRDefault="002C3988" w:rsidP="007E0CEA">
      <w:pPr>
        <w:jc w:val="both"/>
        <w:rPr>
          <w:rFonts w:ascii="Arial" w:hAnsi="Arial" w:cs="Arial"/>
          <w:b/>
          <w:sz w:val="20"/>
          <w:szCs w:val="20"/>
        </w:rPr>
      </w:pPr>
    </w:p>
    <w:p w14:paraId="0EFDCC3A" w14:textId="77777777" w:rsidR="003B5B72" w:rsidRPr="003535E3" w:rsidRDefault="003B5B72" w:rsidP="007E0CEA">
      <w:pPr>
        <w:jc w:val="both"/>
        <w:rPr>
          <w:rFonts w:ascii="Arial" w:hAnsi="Arial" w:cs="Arial"/>
          <w:sz w:val="20"/>
          <w:szCs w:val="20"/>
        </w:rPr>
      </w:pPr>
    </w:p>
    <w:p w14:paraId="39907A2E" w14:textId="1442E759" w:rsidR="002C3988" w:rsidRPr="000344EF" w:rsidRDefault="003B5B72" w:rsidP="009B5032">
      <w:pPr>
        <w:rPr>
          <w:rFonts w:ascii="Arial" w:eastAsia="Batang" w:hAnsi="Arial" w:cs="Arial"/>
          <w:sz w:val="20"/>
          <w:szCs w:val="20"/>
          <w:lang w:eastAsia="ko-KR"/>
        </w:rPr>
      </w:pPr>
      <w:r w:rsidRPr="003535E3">
        <w:rPr>
          <w:rFonts w:ascii="Arial" w:hAnsi="Arial" w:cs="Arial"/>
          <w:sz w:val="20"/>
          <w:szCs w:val="20"/>
        </w:rPr>
        <w:t>Predmet naročila:</w:t>
      </w:r>
      <w:r w:rsidR="006F1DE2" w:rsidRPr="000344EF">
        <w:rPr>
          <w:rFonts w:ascii="Arial" w:hAnsi="Arial" w:cs="Arial"/>
          <w:b/>
          <w:sz w:val="20"/>
          <w:szCs w:val="20"/>
        </w:rPr>
        <w:t xml:space="preserve"> </w:t>
      </w:r>
      <w:r w:rsidR="004E5C93" w:rsidRPr="000344EF">
        <w:rPr>
          <w:rFonts w:ascii="Arial" w:hAnsi="Arial" w:cs="Arial"/>
          <w:b/>
          <w:bCs/>
          <w:sz w:val="20"/>
          <w:szCs w:val="20"/>
        </w:rPr>
        <w:t>»</w:t>
      </w:r>
      <w:r w:rsidR="00693F9B">
        <w:rPr>
          <w:rFonts w:ascii="Arial" w:hAnsi="Arial" w:cs="Arial"/>
          <w:b/>
          <w:color w:val="0D0D0D" w:themeColor="text1" w:themeTint="F2"/>
          <w:sz w:val="20"/>
          <w:szCs w:val="20"/>
        </w:rPr>
        <w:t>Izbor</w:t>
      </w:r>
      <w:r w:rsidR="00693F9B" w:rsidRPr="00CF09CB">
        <w:rPr>
          <w:rFonts w:ascii="Arial" w:hAnsi="Arial" w:cs="Arial"/>
          <w:b/>
          <w:sz w:val="20"/>
          <w:szCs w:val="20"/>
        </w:rPr>
        <w:t xml:space="preserve"> kadrovske agencije za posredovanje delovne</w:t>
      </w:r>
      <w:r w:rsidR="00693F9B">
        <w:rPr>
          <w:rFonts w:ascii="Arial" w:hAnsi="Arial" w:cs="Arial"/>
          <w:b/>
          <w:sz w:val="20"/>
          <w:szCs w:val="20"/>
        </w:rPr>
        <w:t xml:space="preserve"> sile </w:t>
      </w:r>
      <w:r w:rsidR="00693F9B" w:rsidRPr="00CF09CB">
        <w:rPr>
          <w:rFonts w:ascii="Arial" w:hAnsi="Arial" w:cs="Arial"/>
          <w:b/>
          <w:sz w:val="20"/>
          <w:szCs w:val="20"/>
        </w:rPr>
        <w:t xml:space="preserve"> 25 delavcev za obdobje 2 let</w:t>
      </w:r>
      <w:r w:rsidR="004E5C93">
        <w:rPr>
          <w:rFonts w:ascii="Arial" w:hAnsi="Arial" w:cs="Arial"/>
          <w:b/>
          <w:sz w:val="20"/>
          <w:szCs w:val="20"/>
        </w:rPr>
        <w:t>«</w:t>
      </w:r>
    </w:p>
    <w:p w14:paraId="3E43AE17" w14:textId="03385449" w:rsidR="00AD0A20" w:rsidRDefault="00AD0A20" w:rsidP="003C7DB1">
      <w:pPr>
        <w:jc w:val="both"/>
        <w:rPr>
          <w:rFonts w:ascii="Arial" w:hAnsi="Arial" w:cs="Arial"/>
          <w:b/>
          <w:sz w:val="20"/>
          <w:szCs w:val="20"/>
        </w:rPr>
      </w:pPr>
    </w:p>
    <w:p w14:paraId="23061AF6" w14:textId="03711834" w:rsidR="00290CFA" w:rsidRDefault="00290CFA" w:rsidP="003C7DB1">
      <w:pPr>
        <w:jc w:val="both"/>
        <w:rPr>
          <w:rFonts w:ascii="Arial" w:hAnsi="Arial" w:cs="Arial"/>
          <w:b/>
          <w:sz w:val="20"/>
          <w:szCs w:val="20"/>
        </w:rPr>
      </w:pPr>
    </w:p>
    <w:p w14:paraId="24BA474D" w14:textId="6BB6A5C7" w:rsidR="00693F9B" w:rsidRDefault="00693F9B" w:rsidP="003903AC">
      <w:pPr>
        <w:pStyle w:val="Odstavekseznama"/>
        <w:numPr>
          <w:ilvl w:val="0"/>
          <w:numId w:val="22"/>
        </w:numPr>
        <w:jc w:val="both"/>
        <w:rPr>
          <w:rFonts w:ascii="Arial" w:hAnsi="Arial" w:cs="Arial"/>
          <w:b/>
          <w:sz w:val="20"/>
        </w:rPr>
      </w:pPr>
      <w:r>
        <w:rPr>
          <w:rFonts w:ascii="Arial" w:hAnsi="Arial" w:cs="Arial"/>
          <w:b/>
          <w:sz w:val="20"/>
        </w:rPr>
        <w:t>SPLOŠNO</w:t>
      </w:r>
    </w:p>
    <w:p w14:paraId="1349B4EA" w14:textId="77777777" w:rsidR="00C650B1" w:rsidRDefault="00C650B1" w:rsidP="00C650B1">
      <w:pPr>
        <w:keepNext/>
        <w:keepLines/>
        <w:spacing w:line="276" w:lineRule="auto"/>
        <w:jc w:val="both"/>
        <w:rPr>
          <w:rFonts w:ascii="Source Sans Pro" w:eastAsia="Source Sans Pro" w:hAnsi="Source Sans Pro" w:cs="Source Sans Pro"/>
        </w:rPr>
      </w:pPr>
    </w:p>
    <w:p w14:paraId="67E75A2E" w14:textId="6767D9F3" w:rsidR="00C650B1" w:rsidRPr="00C650B1" w:rsidRDefault="00C650B1" w:rsidP="00C650B1">
      <w:pPr>
        <w:keepNext/>
        <w:keepLines/>
        <w:spacing w:line="276" w:lineRule="auto"/>
        <w:jc w:val="both"/>
        <w:rPr>
          <w:rFonts w:ascii="Arial" w:eastAsia="Source Sans Pro" w:hAnsi="Arial" w:cs="Arial"/>
          <w:sz w:val="20"/>
          <w:szCs w:val="20"/>
        </w:rPr>
      </w:pPr>
      <w:r w:rsidRPr="00C650B1">
        <w:rPr>
          <w:rFonts w:ascii="Arial" w:eastAsia="Source Sans Pro" w:hAnsi="Arial" w:cs="Arial"/>
          <w:sz w:val="20"/>
          <w:szCs w:val="20"/>
        </w:rPr>
        <w:t xml:space="preserve">Predmet javnega naročila je izbor agencije, ki bo v obdobju 2 let naročniku </w:t>
      </w:r>
      <w:r w:rsidRPr="00385864">
        <w:rPr>
          <w:rFonts w:ascii="Arial" w:eastAsia="Source Sans Pro" w:hAnsi="Arial" w:cs="Arial"/>
          <w:b/>
          <w:sz w:val="20"/>
          <w:szCs w:val="20"/>
        </w:rPr>
        <w:t>posredovala 25</w:t>
      </w:r>
      <w:r w:rsidRPr="00C650B1">
        <w:rPr>
          <w:rFonts w:ascii="Arial" w:eastAsia="Source Sans Pro" w:hAnsi="Arial" w:cs="Arial"/>
          <w:sz w:val="20"/>
          <w:szCs w:val="20"/>
        </w:rPr>
        <w:t xml:space="preserve"> </w:t>
      </w:r>
      <w:r w:rsidRPr="00C650B1">
        <w:rPr>
          <w:rFonts w:ascii="Arial" w:eastAsia="Source Sans Pro" w:hAnsi="Arial" w:cs="Arial"/>
          <w:b/>
          <w:sz w:val="20"/>
          <w:szCs w:val="20"/>
        </w:rPr>
        <w:t>delavcev -</w:t>
      </w:r>
      <w:proofErr w:type="spellStart"/>
      <w:r w:rsidRPr="00C650B1">
        <w:rPr>
          <w:rFonts w:ascii="Arial" w:eastAsia="Source Sans Pro" w:hAnsi="Arial" w:cs="Arial"/>
          <w:b/>
          <w:sz w:val="20"/>
          <w:szCs w:val="20"/>
        </w:rPr>
        <w:t>progarjev</w:t>
      </w:r>
      <w:proofErr w:type="spellEnd"/>
      <w:r w:rsidRPr="00C650B1">
        <w:rPr>
          <w:rFonts w:ascii="Arial" w:eastAsia="Source Sans Pro" w:hAnsi="Arial" w:cs="Arial"/>
          <w:sz w:val="20"/>
          <w:szCs w:val="20"/>
        </w:rPr>
        <w:t>.</w:t>
      </w:r>
    </w:p>
    <w:p w14:paraId="5902C00C" w14:textId="0B960B74" w:rsidR="00C650B1" w:rsidRPr="00C650B1" w:rsidRDefault="00C650B1" w:rsidP="00C650B1">
      <w:pPr>
        <w:jc w:val="both"/>
        <w:rPr>
          <w:rFonts w:ascii="Arial" w:hAnsi="Arial" w:cs="Arial"/>
          <w:b/>
          <w:sz w:val="20"/>
          <w:szCs w:val="20"/>
        </w:rPr>
      </w:pPr>
    </w:p>
    <w:p w14:paraId="16421585" w14:textId="7421ED3D" w:rsidR="00C650B1" w:rsidRPr="00C650B1" w:rsidRDefault="00C650B1" w:rsidP="00C650B1">
      <w:pPr>
        <w:jc w:val="both"/>
        <w:rPr>
          <w:rFonts w:ascii="Arial" w:hAnsi="Arial" w:cs="Arial"/>
          <w:sz w:val="20"/>
          <w:szCs w:val="20"/>
        </w:rPr>
      </w:pPr>
      <w:r w:rsidRPr="00C650B1">
        <w:rPr>
          <w:rFonts w:ascii="Arial" w:hAnsi="Arial" w:cs="Arial"/>
          <w:sz w:val="20"/>
          <w:szCs w:val="20"/>
        </w:rPr>
        <w:t>Naročnik od ponudnikov kasneje izvajalcev zahteva:</w:t>
      </w:r>
    </w:p>
    <w:p w14:paraId="072F0F29" w14:textId="18FDB0EE" w:rsidR="00C650B1" w:rsidRPr="00C650B1" w:rsidRDefault="00693F9B" w:rsidP="003903AC">
      <w:pPr>
        <w:pStyle w:val="Odstavekseznama"/>
        <w:numPr>
          <w:ilvl w:val="0"/>
          <w:numId w:val="18"/>
        </w:numPr>
        <w:spacing w:line="276" w:lineRule="auto"/>
        <w:jc w:val="both"/>
        <w:rPr>
          <w:rFonts w:ascii="Arial" w:eastAsia="Source Sans Pro" w:hAnsi="Arial" w:cs="Arial"/>
          <w:sz w:val="20"/>
        </w:rPr>
      </w:pPr>
      <w:r w:rsidRPr="00C650B1">
        <w:rPr>
          <w:rFonts w:ascii="Arial" w:hAnsi="Arial" w:cs="Arial"/>
          <w:sz w:val="20"/>
        </w:rPr>
        <w:t xml:space="preserve">da je </w:t>
      </w:r>
      <w:r w:rsidR="00C650B1" w:rsidRPr="00C650B1">
        <w:rPr>
          <w:rFonts w:ascii="Arial" w:hAnsi="Arial" w:cs="Arial"/>
          <w:sz w:val="20"/>
        </w:rPr>
        <w:t>izvajalec</w:t>
      </w:r>
      <w:r w:rsidRPr="00C650B1">
        <w:rPr>
          <w:rFonts w:ascii="Arial" w:hAnsi="Arial" w:cs="Arial"/>
          <w:sz w:val="20"/>
        </w:rPr>
        <w:t xml:space="preserve"> gospodarska družba, ki je vpisana v Register domačih pravnih in fizičnih oseb za opravljanje dejavnosti zagotavljanja delavcev drugemu delodajalcu, ki ga vodi Ministrstvo za delo, družino, socialne zadeve in enake možnosti, </w:t>
      </w:r>
      <w:r w:rsidRPr="00C650B1">
        <w:rPr>
          <w:rFonts w:ascii="Arial" w:eastAsia="Source Sans Pro" w:hAnsi="Arial" w:cs="Arial"/>
          <w:sz w:val="20"/>
        </w:rPr>
        <w:t>- da se izvajalec zavezuje,</w:t>
      </w:r>
    </w:p>
    <w:p w14:paraId="2DAFD4E9" w14:textId="2683ECC5" w:rsidR="00693F9B" w:rsidRPr="00C650B1" w:rsidRDefault="00693F9B" w:rsidP="003903AC">
      <w:pPr>
        <w:pStyle w:val="Odstavekseznama"/>
        <w:numPr>
          <w:ilvl w:val="0"/>
          <w:numId w:val="18"/>
        </w:numPr>
        <w:spacing w:line="276" w:lineRule="auto"/>
        <w:jc w:val="both"/>
        <w:rPr>
          <w:rFonts w:ascii="Arial" w:eastAsia="Source Sans Pro" w:hAnsi="Arial" w:cs="Arial"/>
          <w:sz w:val="20"/>
        </w:rPr>
      </w:pPr>
      <w:r w:rsidRPr="00C650B1">
        <w:rPr>
          <w:rFonts w:ascii="Arial" w:eastAsia="Source Sans Pro" w:hAnsi="Arial" w:cs="Arial"/>
          <w:sz w:val="20"/>
        </w:rPr>
        <w:t xml:space="preserve">da bo </w:t>
      </w:r>
      <w:r w:rsidR="00C650B1" w:rsidRPr="00C650B1">
        <w:rPr>
          <w:rFonts w:ascii="Arial" w:eastAsia="Source Sans Pro" w:hAnsi="Arial" w:cs="Arial"/>
          <w:sz w:val="20"/>
        </w:rPr>
        <w:t>izvaj</w:t>
      </w:r>
      <w:r w:rsidR="00464AC8">
        <w:rPr>
          <w:rFonts w:ascii="Arial" w:eastAsia="Source Sans Pro" w:hAnsi="Arial" w:cs="Arial"/>
          <w:sz w:val="20"/>
        </w:rPr>
        <w:t>a</w:t>
      </w:r>
      <w:r w:rsidR="00C650B1" w:rsidRPr="00C650B1">
        <w:rPr>
          <w:rFonts w:ascii="Arial" w:eastAsia="Source Sans Pro" w:hAnsi="Arial" w:cs="Arial"/>
          <w:sz w:val="20"/>
        </w:rPr>
        <w:t xml:space="preserve">lec </w:t>
      </w:r>
      <w:r w:rsidRPr="00C650B1">
        <w:rPr>
          <w:rFonts w:ascii="Arial" w:eastAsia="Source Sans Pro" w:hAnsi="Arial" w:cs="Arial"/>
          <w:sz w:val="20"/>
        </w:rPr>
        <w:t>ves čas trajanja pogodbe vpisan v register/evidenco domačih/tujih pravnih in fizičnih oseb za opravljanje dejavnosti zagotavljanja dela delavcev uporabniku. Izvajalec je o neizpolnjevanju navedenega pogoja nemudoma dolžan pisno obvestiti naročnika.</w:t>
      </w:r>
    </w:p>
    <w:p w14:paraId="4D87AA83" w14:textId="77777777" w:rsidR="00693F9B" w:rsidRPr="00C650B1" w:rsidRDefault="00693F9B" w:rsidP="003903AC">
      <w:pPr>
        <w:pStyle w:val="Odstavekseznama"/>
        <w:numPr>
          <w:ilvl w:val="0"/>
          <w:numId w:val="18"/>
        </w:numPr>
        <w:spacing w:line="276" w:lineRule="auto"/>
        <w:jc w:val="both"/>
        <w:rPr>
          <w:rFonts w:ascii="Arial" w:eastAsia="Source Sans Pro" w:hAnsi="Arial" w:cs="Arial"/>
          <w:sz w:val="20"/>
        </w:rPr>
      </w:pPr>
      <w:r w:rsidRPr="00C650B1">
        <w:rPr>
          <w:rFonts w:ascii="Arial" w:eastAsia="Source Sans Pro" w:hAnsi="Arial" w:cs="Arial"/>
          <w:sz w:val="20"/>
        </w:rPr>
        <w:t>da izvajalec skladno z drugim odstavkom 59. člena ZDR-1 ne sme napotiti delavcev na delo k naročniku, naročnik pa ne sme uporabljati dela napotenih delavcev:</w:t>
      </w:r>
    </w:p>
    <w:p w14:paraId="68A54272"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primerih, ko bi šlo za nadomeščanje pri uporabniku zaposlenih delavcev, ki stavkajo,</w:t>
      </w:r>
    </w:p>
    <w:p w14:paraId="26F30DF8"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primerih, ko je uporabnik v predhodnem obdobju 12 mesecev odpovedal pogodbe o zaposlitvi večjemu številu pri njem zaposlenih delavcev,</w:t>
      </w:r>
    </w:p>
    <w:p w14:paraId="556BB4EA"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primerih, ko gre za delovna mesta, pri katerih iz ocene tveganja uporabnika izhaja, da so delavci, ki opravljajo delo na teh delovnih mestih, izpostavljeni nevarnostim in tveganjem, zaradi katerih se določajo ukrepi zmanjševanja oziroma omejevanja časovne izpostavljenosti, ter</w:t>
      </w:r>
    </w:p>
    <w:p w14:paraId="20085C56"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drugih primerih, ki se lahko določijo s kolektivno pogodbo na ravni dejavnosti, če zagotavljajo večje varstvo delavcev ali jih narekujejo zahteve varnosti in zdravja delavcev.</w:t>
      </w:r>
    </w:p>
    <w:p w14:paraId="7BCB1539" w14:textId="77777777" w:rsidR="00693F9B" w:rsidRPr="00C650B1" w:rsidRDefault="00693F9B" w:rsidP="00693F9B">
      <w:pPr>
        <w:spacing w:line="276" w:lineRule="auto"/>
        <w:rPr>
          <w:rFonts w:ascii="Arial" w:eastAsia="Source Sans Pro" w:hAnsi="Arial" w:cs="Arial"/>
          <w:sz w:val="20"/>
          <w:szCs w:val="20"/>
        </w:rPr>
      </w:pPr>
    </w:p>
    <w:p w14:paraId="49B4123B" w14:textId="77777777" w:rsidR="00693F9B" w:rsidRPr="00C650B1" w:rsidRDefault="00693F9B" w:rsidP="00693F9B">
      <w:pPr>
        <w:keepNext/>
        <w:keepLines/>
        <w:spacing w:line="276" w:lineRule="auto"/>
        <w:jc w:val="both"/>
        <w:rPr>
          <w:rFonts w:ascii="Arial" w:eastAsia="Source Sans Pro" w:hAnsi="Arial" w:cs="Arial"/>
          <w:sz w:val="20"/>
          <w:szCs w:val="20"/>
        </w:rPr>
      </w:pPr>
      <w:r w:rsidRPr="00C650B1">
        <w:rPr>
          <w:rFonts w:ascii="Arial" w:eastAsia="Source Sans Pro" w:hAnsi="Arial" w:cs="Arial"/>
          <w:sz w:val="20"/>
          <w:szCs w:val="20"/>
        </w:rPr>
        <w:t>Izvajalec bo naročniku tekom trajanja pogodbe zagotavljal zahtevano število napotenih delavcev za izvajanje del v okviru delovnega procesa naročnika.</w:t>
      </w:r>
    </w:p>
    <w:p w14:paraId="1C2C48C3" w14:textId="77777777" w:rsidR="00693F9B" w:rsidRPr="00C650B1" w:rsidRDefault="00693F9B" w:rsidP="00693F9B">
      <w:pPr>
        <w:keepNext/>
        <w:keepLines/>
        <w:spacing w:line="276" w:lineRule="auto"/>
        <w:jc w:val="both"/>
        <w:rPr>
          <w:rFonts w:ascii="Arial" w:eastAsia="Source Sans Pro" w:hAnsi="Arial" w:cs="Arial"/>
          <w:sz w:val="20"/>
          <w:szCs w:val="20"/>
        </w:rPr>
      </w:pPr>
    </w:p>
    <w:p w14:paraId="69F026D2" w14:textId="2186EEEB" w:rsidR="00693F9B" w:rsidRPr="00C650B1" w:rsidRDefault="00693F9B" w:rsidP="00693F9B">
      <w:pPr>
        <w:keepNext/>
        <w:keepLines/>
        <w:spacing w:line="276" w:lineRule="auto"/>
        <w:jc w:val="both"/>
        <w:rPr>
          <w:rFonts w:ascii="Arial" w:eastAsia="Source Sans Pro" w:hAnsi="Arial" w:cs="Arial"/>
          <w:sz w:val="20"/>
          <w:szCs w:val="20"/>
        </w:rPr>
      </w:pPr>
      <w:r w:rsidRPr="00C650B1">
        <w:rPr>
          <w:rFonts w:ascii="Arial" w:eastAsia="Source Sans Pro" w:hAnsi="Arial" w:cs="Arial"/>
          <w:sz w:val="20"/>
          <w:szCs w:val="20"/>
        </w:rPr>
        <w:t>Naročnik bo v obdobju veljavnosti</w:t>
      </w:r>
      <w:r w:rsidR="00C650B1">
        <w:rPr>
          <w:rFonts w:ascii="Arial" w:eastAsia="Source Sans Pro" w:hAnsi="Arial" w:cs="Arial"/>
          <w:sz w:val="20"/>
          <w:szCs w:val="20"/>
        </w:rPr>
        <w:t xml:space="preserve"> pogodbe</w:t>
      </w:r>
      <w:r w:rsidRPr="00C650B1">
        <w:rPr>
          <w:rFonts w:ascii="Arial" w:eastAsia="Source Sans Pro" w:hAnsi="Arial" w:cs="Arial"/>
          <w:sz w:val="20"/>
          <w:szCs w:val="20"/>
        </w:rPr>
        <w:t xml:space="preserve"> zaposloval le tako število napotenih delavcev, ki jih bo dejansko potreboval za izvršitev nalog in za katera bo imel zagotovljena finančna sredstva.</w:t>
      </w:r>
    </w:p>
    <w:p w14:paraId="3D0E3928" w14:textId="77777777" w:rsidR="00693F9B" w:rsidRDefault="00693F9B" w:rsidP="00693F9B">
      <w:pPr>
        <w:keepNext/>
        <w:keepLines/>
        <w:spacing w:line="276" w:lineRule="auto"/>
        <w:jc w:val="both"/>
        <w:rPr>
          <w:rFonts w:ascii="Source Sans Pro" w:eastAsia="Source Sans Pro" w:hAnsi="Source Sans Pro" w:cs="Source Sans Pro"/>
        </w:rPr>
      </w:pPr>
    </w:p>
    <w:p w14:paraId="215F1194" w14:textId="67C223BE" w:rsidR="00693F9B" w:rsidRPr="00C650B1" w:rsidRDefault="00693F9B" w:rsidP="00693F9B">
      <w:pPr>
        <w:spacing w:line="276" w:lineRule="auto"/>
        <w:jc w:val="both"/>
        <w:rPr>
          <w:rFonts w:ascii="Arial" w:eastAsia="Source Sans Pro" w:hAnsi="Arial" w:cs="Arial"/>
          <w:sz w:val="20"/>
          <w:szCs w:val="20"/>
        </w:rPr>
      </w:pPr>
      <w:r w:rsidRPr="00C650B1">
        <w:rPr>
          <w:rFonts w:ascii="Arial" w:eastAsia="Source Sans Pro" w:hAnsi="Arial" w:cs="Arial"/>
          <w:sz w:val="20"/>
          <w:szCs w:val="20"/>
        </w:rPr>
        <w:t xml:space="preserve">Izvajalec bo storitve obračunaval v skladu s ponudbo, ki </w:t>
      </w:r>
      <w:r w:rsidR="00C650B1">
        <w:rPr>
          <w:rFonts w:ascii="Arial" w:eastAsia="Source Sans Pro" w:hAnsi="Arial" w:cs="Arial"/>
          <w:sz w:val="20"/>
          <w:szCs w:val="20"/>
        </w:rPr>
        <w:t>bo</w:t>
      </w:r>
      <w:r w:rsidRPr="00C650B1">
        <w:rPr>
          <w:rFonts w:ascii="Arial" w:eastAsia="Source Sans Pro" w:hAnsi="Arial" w:cs="Arial"/>
          <w:sz w:val="20"/>
          <w:szCs w:val="20"/>
        </w:rPr>
        <w:t xml:space="preserve"> sestavni del  pogodbe.</w:t>
      </w:r>
    </w:p>
    <w:p w14:paraId="57321223" w14:textId="77777777" w:rsidR="00693F9B" w:rsidRPr="00C650B1" w:rsidRDefault="00693F9B" w:rsidP="00693F9B">
      <w:pPr>
        <w:spacing w:line="276" w:lineRule="auto"/>
        <w:jc w:val="both"/>
        <w:rPr>
          <w:rFonts w:ascii="Arial" w:eastAsia="Source Sans Pro" w:hAnsi="Arial" w:cs="Arial"/>
          <w:sz w:val="20"/>
          <w:szCs w:val="20"/>
        </w:rPr>
      </w:pPr>
    </w:p>
    <w:p w14:paraId="36EEAB79" w14:textId="77777777" w:rsidR="00693F9B" w:rsidRPr="00C650B1" w:rsidRDefault="00693F9B" w:rsidP="00693F9B">
      <w:pPr>
        <w:spacing w:line="276" w:lineRule="auto"/>
        <w:jc w:val="both"/>
        <w:rPr>
          <w:rFonts w:ascii="Arial" w:eastAsia="Source Sans Pro" w:hAnsi="Arial" w:cs="Arial"/>
          <w:sz w:val="20"/>
          <w:szCs w:val="20"/>
        </w:rPr>
      </w:pPr>
      <w:r w:rsidRPr="00C650B1">
        <w:rPr>
          <w:rFonts w:ascii="Arial" w:eastAsia="Source Sans Pro" w:hAnsi="Arial" w:cs="Arial"/>
          <w:sz w:val="20"/>
          <w:szCs w:val="20"/>
        </w:rPr>
        <w:t>Cena, ki jo uporabnik (naročnik) plača delodajalcu (izvajalcu) predstavlja vrednost dejansko opravljenih storitev (opravljenih ur napotenih delavcev s strani delodajalca), in sicer:</w:t>
      </w:r>
    </w:p>
    <w:p w14:paraId="7D3503DD" w14:textId="77777777" w:rsidR="00693F9B" w:rsidRPr="00C650B1" w:rsidRDefault="00693F9B" w:rsidP="003903AC">
      <w:pPr>
        <w:numPr>
          <w:ilvl w:val="0"/>
          <w:numId w:val="23"/>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C650B1">
        <w:rPr>
          <w:rFonts w:ascii="Arial" w:eastAsia="Source Sans Pro" w:hAnsi="Arial" w:cs="Arial"/>
          <w:color w:val="000000"/>
          <w:sz w:val="20"/>
          <w:szCs w:val="20"/>
        </w:rPr>
        <w:t>dejanski strošek dela posameznega napotenega delavca</w:t>
      </w:r>
    </w:p>
    <w:p w14:paraId="75E23D5A" w14:textId="77777777" w:rsidR="00693F9B" w:rsidRPr="00C650B1" w:rsidRDefault="00693F9B" w:rsidP="003903AC">
      <w:pPr>
        <w:numPr>
          <w:ilvl w:val="0"/>
          <w:numId w:val="23"/>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C650B1">
        <w:rPr>
          <w:rFonts w:ascii="Arial" w:eastAsia="Source Sans Pro" w:hAnsi="Arial" w:cs="Arial"/>
          <w:color w:val="000000"/>
          <w:sz w:val="20"/>
          <w:szCs w:val="20"/>
        </w:rPr>
        <w:t>provizije izvajalca/delodajalca za vsakega napotenega delavca.</w:t>
      </w:r>
    </w:p>
    <w:p w14:paraId="0358A082" w14:textId="77777777" w:rsidR="00693F9B" w:rsidRPr="00C650B1" w:rsidRDefault="00693F9B" w:rsidP="00693F9B">
      <w:pPr>
        <w:spacing w:line="276" w:lineRule="auto"/>
        <w:jc w:val="both"/>
        <w:rPr>
          <w:rFonts w:ascii="Arial" w:eastAsia="Source Sans Pro" w:hAnsi="Arial" w:cs="Arial"/>
          <w:sz w:val="20"/>
          <w:szCs w:val="20"/>
        </w:rPr>
      </w:pPr>
    </w:p>
    <w:p w14:paraId="7A12439C" w14:textId="77777777" w:rsidR="00693F9B" w:rsidRPr="00C650B1" w:rsidRDefault="00693F9B" w:rsidP="00693F9B">
      <w:pPr>
        <w:spacing w:line="276" w:lineRule="auto"/>
        <w:jc w:val="both"/>
        <w:rPr>
          <w:rFonts w:ascii="Arial" w:hAnsi="Arial" w:cs="Arial"/>
          <w:sz w:val="20"/>
          <w:szCs w:val="20"/>
        </w:rPr>
      </w:pPr>
      <w:r w:rsidRPr="00C650B1">
        <w:rPr>
          <w:rFonts w:ascii="Arial" w:hAnsi="Arial" w:cs="Arial"/>
          <w:sz w:val="20"/>
          <w:szCs w:val="20"/>
        </w:rPr>
        <w:t>Dejanski stroški posameznega napotenega delavca sestavljajo predvsem naslednji stroški oziroma nadomestila:</w:t>
      </w:r>
    </w:p>
    <w:p w14:paraId="29B8B434"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bruto plača napotenega delavca (osnovna mesečna plača in dodatki ter druga izplačila skladno z ZDR-1 in z določili kolektivne pogodbe, ki zavezuje naročnika, ki pripadajo delavcu glede na dejansko opravljeno delo, kar vključuje tudi nadomestila za vse upravičene odsotnosti delavca z dela (npr. letni dopust, dela prosti dnevi, ki so določeni z zakonom, bolniška odsotnost);</w:t>
      </w:r>
    </w:p>
    <w:p w14:paraId="2DE60489"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dodatek na delovno dobo;</w:t>
      </w:r>
    </w:p>
    <w:p w14:paraId="6C48C6D8"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prispevki delodajalca na bruto plačo;</w:t>
      </w:r>
    </w:p>
    <w:p w14:paraId="3F014CD2" w14:textId="0036E268" w:rsidR="00693F9B" w:rsidRPr="002A62ED" w:rsidRDefault="00693F9B" w:rsidP="003903AC">
      <w:pPr>
        <w:pStyle w:val="Odstavekseznama"/>
        <w:numPr>
          <w:ilvl w:val="0"/>
          <w:numId w:val="29"/>
        </w:numPr>
        <w:spacing w:line="276" w:lineRule="auto"/>
        <w:jc w:val="both"/>
        <w:rPr>
          <w:rFonts w:ascii="Arial" w:hAnsi="Arial" w:cs="Arial"/>
          <w:color w:val="0D0D0D" w:themeColor="text1" w:themeTint="F2"/>
          <w:sz w:val="20"/>
        </w:rPr>
      </w:pPr>
      <w:r w:rsidRPr="002A62ED">
        <w:rPr>
          <w:rFonts w:ascii="Arial" w:hAnsi="Arial" w:cs="Arial"/>
          <w:color w:val="0D0D0D" w:themeColor="text1" w:themeTint="F2"/>
          <w:sz w:val="20"/>
        </w:rPr>
        <w:t>povračilo stroškov</w:t>
      </w:r>
      <w:r w:rsidR="00963399" w:rsidRPr="002A62ED">
        <w:rPr>
          <w:rFonts w:ascii="Arial" w:hAnsi="Arial" w:cs="Arial"/>
          <w:color w:val="0D0D0D" w:themeColor="text1" w:themeTint="F2"/>
          <w:sz w:val="20"/>
        </w:rPr>
        <w:t xml:space="preserve"> v zvezi z delom</w:t>
      </w:r>
      <w:r w:rsidRPr="002A62ED">
        <w:rPr>
          <w:rFonts w:ascii="Arial" w:hAnsi="Arial" w:cs="Arial"/>
          <w:color w:val="0D0D0D" w:themeColor="text1" w:themeTint="F2"/>
          <w:sz w:val="20"/>
        </w:rPr>
        <w:t>;</w:t>
      </w:r>
    </w:p>
    <w:p w14:paraId="2FECF3F9"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regres za letni dopust;</w:t>
      </w:r>
    </w:p>
    <w:p w14:paraId="4BBD2541"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strošek zdravstvenega pregleda;</w:t>
      </w:r>
    </w:p>
    <w:p w14:paraId="324B1A10" w14:textId="77777777" w:rsidR="00693F9B" w:rsidRPr="00C650B1" w:rsidRDefault="00693F9B" w:rsidP="003903AC">
      <w:pPr>
        <w:pStyle w:val="Odstavekseznama"/>
        <w:numPr>
          <w:ilvl w:val="0"/>
          <w:numId w:val="29"/>
        </w:numPr>
        <w:spacing w:line="276" w:lineRule="auto"/>
        <w:jc w:val="both"/>
        <w:rPr>
          <w:rFonts w:ascii="Arial" w:hAnsi="Arial" w:cs="Arial"/>
          <w:color w:val="0D0D0D" w:themeColor="text1" w:themeTint="F2"/>
          <w:sz w:val="20"/>
        </w:rPr>
      </w:pPr>
      <w:r w:rsidRPr="00C650B1">
        <w:rPr>
          <w:rFonts w:ascii="Arial" w:hAnsi="Arial" w:cs="Arial"/>
          <w:color w:val="0D0D0D" w:themeColor="text1" w:themeTint="F2"/>
          <w:sz w:val="20"/>
        </w:rPr>
        <w:t xml:space="preserve">morebitna enkratna izplačila delavcem (npr. poslovna uspešnost). </w:t>
      </w:r>
    </w:p>
    <w:p w14:paraId="06339D6D" w14:textId="77777777" w:rsidR="00693F9B" w:rsidRDefault="00693F9B" w:rsidP="00693F9B">
      <w:pPr>
        <w:spacing w:line="276" w:lineRule="auto"/>
        <w:jc w:val="both"/>
        <w:rPr>
          <w:rFonts w:ascii="Source Sans Pro" w:eastAsia="Source Sans Pro" w:hAnsi="Source Sans Pro" w:cs="Source Sans Pro"/>
        </w:rPr>
      </w:pPr>
    </w:p>
    <w:p w14:paraId="3C87090A" w14:textId="77777777" w:rsidR="00693F9B" w:rsidRPr="006D3724" w:rsidRDefault="00693F9B" w:rsidP="006D3724">
      <w:pPr>
        <w:pStyle w:val="Telobesedila"/>
        <w:tabs>
          <w:tab w:val="left" w:pos="708"/>
        </w:tabs>
        <w:spacing w:line="276" w:lineRule="auto"/>
        <w:jc w:val="both"/>
        <w:rPr>
          <w:rFonts w:ascii="Arial" w:hAnsi="Arial" w:cs="Arial"/>
          <w:sz w:val="20"/>
          <w:szCs w:val="20"/>
        </w:rPr>
      </w:pPr>
      <w:bookmarkStart w:id="40" w:name="_Hlk174534105"/>
      <w:r w:rsidRPr="006D3724">
        <w:rPr>
          <w:rFonts w:ascii="Arial" w:hAnsi="Arial" w:cs="Arial"/>
          <w:sz w:val="20"/>
          <w:szCs w:val="20"/>
        </w:rPr>
        <w:t xml:space="preserve">Plača napotenega delavca in dodatki k plači morajo biti usklajeni z veljavnimi delovno pravnimi predpisi, kolektivno pogodbo in splošnimi akti, ki zavezujejo naročnika. </w:t>
      </w:r>
    </w:p>
    <w:bookmarkEnd w:id="40"/>
    <w:p w14:paraId="7D78CDAC"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Osnova za obračun opravljenih ur izvajalca je mesečni poimenski zbir delovnih ur napotenih delavcev, ki je delodajalcu (izvajalcu) posredovan s strani kadrovske službe uporabnika (naročnika). Na osnovi ustrezno evidentirane mesečne prisotnosti za vsakega napotenega delavca na delu pri naročniku, bo izvajalec obračunal plačo.</w:t>
      </w:r>
    </w:p>
    <w:p w14:paraId="1E7731D4"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5DBF4CAF"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Uporabnik (naročnik)  bo najkasneje do 5. koledarskega dneva v tekočem mesecu za preteklo mesec delodajalcu (izvajalcu)  posredoval specifikacijo iz prejšnjega odstavka.</w:t>
      </w:r>
    </w:p>
    <w:p w14:paraId="0EEDB809"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50B9D84E"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Priloga obračuna je mesečno poročilo, ki zajema podrobno specifikacijo za vsakega napotenega delavca posebej (ki za vsakega napotenega delavca vsebuje: število dejansko opravljenih ur, naziv delovnega mesta, višina urne postavke, višina vseh ostalih obračunanih postavk).</w:t>
      </w:r>
    </w:p>
    <w:p w14:paraId="04AC1A88"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59827FFD"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Uporabnik (naročnik)  prejeti račun v roku 8 dni od prejema bodisi potrdi ali ga v istem roku zavrne. Uporabnik  (naročnika) bo tako obračunane in z njegove strani potrjene obračune izplačal delodajalcu (izvajalcu)  v skladu s plačilnimi pogoji, dogovorjenimi v tej pogodbi. </w:t>
      </w:r>
    </w:p>
    <w:p w14:paraId="7E74E9AB"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Delodajalec  (izvajalec) je dolžan mesečno, preko obračuna in izplačila plač, napotenim delavcem skladno s specifikacijo izplačati obračunano plačo najkasneje do 18. dneva v koledarskem mesecu.</w:t>
      </w:r>
    </w:p>
    <w:p w14:paraId="23F39B70" w14:textId="77777777"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Uporabnik (naročnik) ima pravico od delodajalca zahtevati vso dokumentacijo in primerna dokazila, ki se nanašajo na izpolnjevanje vseh obveznosti v razmerju do napotenih delavcev iz naslova delovnega razmerja kot tudi do državnih organov oz. nosilcev javnih pooblastil. Prav tako ima uporabnik (naročnik) pravico od delodajalca (ponudnika) zahtevati predložitev vseh evidenc, ki jih je delodajalec (ponudnik) dolžan za napotene delavce voditi skladno z zakonodajo.</w:t>
      </w:r>
    </w:p>
    <w:p w14:paraId="539ED521" w14:textId="77777777" w:rsidR="00693F9B" w:rsidRPr="006D3724" w:rsidRDefault="00693F9B" w:rsidP="006D3724">
      <w:pPr>
        <w:pStyle w:val="Telobesedila"/>
        <w:spacing w:line="276" w:lineRule="auto"/>
        <w:jc w:val="both"/>
        <w:rPr>
          <w:rFonts w:ascii="Arial" w:hAnsi="Arial" w:cs="Arial"/>
          <w:sz w:val="20"/>
          <w:szCs w:val="20"/>
        </w:rPr>
      </w:pPr>
    </w:p>
    <w:p w14:paraId="0F632ABC" w14:textId="77777777" w:rsidR="00693F9B" w:rsidRPr="006D3724" w:rsidRDefault="00693F9B" w:rsidP="006D3724">
      <w:pPr>
        <w:pStyle w:val="Telobesedila"/>
        <w:spacing w:line="276" w:lineRule="auto"/>
        <w:jc w:val="both"/>
        <w:rPr>
          <w:rFonts w:ascii="Arial" w:hAnsi="Arial" w:cs="Arial"/>
          <w:sz w:val="20"/>
          <w:szCs w:val="20"/>
        </w:rPr>
      </w:pPr>
      <w:r w:rsidRPr="006D3724">
        <w:rPr>
          <w:rFonts w:ascii="Arial" w:hAnsi="Arial" w:cs="Arial"/>
          <w:sz w:val="20"/>
          <w:szCs w:val="20"/>
        </w:rPr>
        <w:t>Uporabnik je skladno s šestim odstavkom 62. člena ZDR-1 za izplačilo plač in drugih prejemkov iz delovnega razmerja delavcu za obdobje, ko je delavec pri njem opravljal delo, subsidiarno odgovoren.</w:t>
      </w:r>
    </w:p>
    <w:p w14:paraId="565722AF" w14:textId="17E59B16"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Izvajalec se zavezuje v celotnem obdobju veljavnost pogodbe zagotavljati napotene delavce za delo pri naročniku, glede na izkazane potrebe naročnika.</w:t>
      </w:r>
    </w:p>
    <w:p w14:paraId="423CA653" w14:textId="77777777"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 xml:space="preserve">Izvajanje del bo potekalo ob upoštevanju plana dela naročnika za vsakega napotenega delavca. </w:t>
      </w:r>
    </w:p>
    <w:p w14:paraId="5816C96A" w14:textId="77777777" w:rsidR="00693F9B" w:rsidRPr="006D3724" w:rsidRDefault="00693F9B" w:rsidP="006D3724">
      <w:pP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Napoteni delavci bodo prihajali na delo glede na potrebe naročnika in v urah, kot jih bo glede na potrebe določil naročnik. </w:t>
      </w:r>
    </w:p>
    <w:p w14:paraId="3024F22E" w14:textId="3CB1B56E" w:rsidR="00693F9B" w:rsidRPr="006D3724" w:rsidRDefault="00693F9B" w:rsidP="006D3724">
      <w:pP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Izvajalec se zavezuje v času trajanja pogodbe zagotavljati delovno silo za naročnika na lokacijah, kot jih določi naročnik . </w:t>
      </w:r>
    </w:p>
    <w:p w14:paraId="7FE089E5" w14:textId="77777777" w:rsidR="00693F9B" w:rsidRPr="006D3724" w:rsidRDefault="00693F9B" w:rsidP="006D3724">
      <w:pPr>
        <w:autoSpaceDE w:val="0"/>
        <w:autoSpaceDN w:val="0"/>
        <w:adjustRightInd w:val="0"/>
        <w:spacing w:line="276" w:lineRule="auto"/>
        <w:jc w:val="both"/>
        <w:rPr>
          <w:rFonts w:ascii="Arial" w:hAnsi="Arial" w:cs="Arial"/>
          <w:color w:val="000000"/>
          <w:sz w:val="20"/>
          <w:szCs w:val="20"/>
        </w:rPr>
      </w:pPr>
      <w:r w:rsidRPr="006D3724">
        <w:rPr>
          <w:rFonts w:ascii="Arial" w:hAnsi="Arial" w:cs="Arial"/>
          <w:color w:val="000000"/>
          <w:sz w:val="20"/>
          <w:szCs w:val="20"/>
        </w:rPr>
        <w:t xml:space="preserve">Vse aktivnosti, ki so potrebne za zaposlitev delavca in za napotitev delavca na delo k naročniku, izvede izvajalec. </w:t>
      </w:r>
    </w:p>
    <w:p w14:paraId="5194A448" w14:textId="77777777" w:rsidR="00693F9B" w:rsidRPr="006D3724" w:rsidRDefault="00693F9B" w:rsidP="006D3724">
      <w:pPr>
        <w:autoSpaceDE w:val="0"/>
        <w:autoSpaceDN w:val="0"/>
        <w:adjustRightInd w:val="0"/>
        <w:spacing w:line="276" w:lineRule="auto"/>
        <w:jc w:val="both"/>
        <w:rPr>
          <w:rFonts w:ascii="Arial" w:hAnsi="Arial" w:cs="Arial"/>
          <w:color w:val="000000"/>
          <w:sz w:val="20"/>
          <w:szCs w:val="20"/>
        </w:rPr>
      </w:pPr>
      <w:r w:rsidRPr="006D3724">
        <w:rPr>
          <w:rFonts w:ascii="Arial" w:hAnsi="Arial" w:cs="Arial"/>
          <w:color w:val="000000"/>
          <w:sz w:val="20"/>
          <w:szCs w:val="20"/>
        </w:rPr>
        <w:t xml:space="preserve">Delavec bo v delovnem razmerju pri izvajalcu, delo pa bo opravljal pri uporabniku po njegovih navodilih in pod njegovim nadzorom. </w:t>
      </w:r>
    </w:p>
    <w:p w14:paraId="4E6F4C4D" w14:textId="77777777" w:rsidR="00693F9B" w:rsidRPr="006D3724" w:rsidRDefault="00693F9B" w:rsidP="00693F9B">
      <w:pPr>
        <w:spacing w:line="276" w:lineRule="auto"/>
        <w:jc w:val="both"/>
        <w:rPr>
          <w:rFonts w:ascii="Arial" w:hAnsi="Arial" w:cs="Arial"/>
          <w:sz w:val="20"/>
          <w:szCs w:val="20"/>
        </w:rPr>
      </w:pPr>
    </w:p>
    <w:p w14:paraId="5B0E7287" w14:textId="77777777" w:rsidR="00693F9B" w:rsidRPr="006D3724" w:rsidRDefault="00693F9B" w:rsidP="00693F9B">
      <w:pPr>
        <w:spacing w:line="276" w:lineRule="auto"/>
        <w:jc w:val="both"/>
        <w:rPr>
          <w:rFonts w:ascii="Arial" w:hAnsi="Arial" w:cs="Arial"/>
          <w:sz w:val="20"/>
          <w:szCs w:val="20"/>
        </w:rPr>
      </w:pPr>
      <w:r w:rsidRPr="006D3724">
        <w:rPr>
          <w:rFonts w:ascii="Arial" w:hAnsi="Arial" w:cs="Arial"/>
          <w:sz w:val="20"/>
          <w:szCs w:val="20"/>
        </w:rPr>
        <w:t xml:space="preserve">Čas trajanja najema delavca se lahko spremeni le z dogovorom pogodbenih strank, ki mora biti sklenjen v pisni obliki. </w:t>
      </w:r>
    </w:p>
    <w:p w14:paraId="544C9BE1" w14:textId="77777777" w:rsidR="00693F9B" w:rsidRPr="006D3724" w:rsidRDefault="00693F9B" w:rsidP="00693F9B">
      <w:pPr>
        <w:spacing w:line="276" w:lineRule="auto"/>
        <w:jc w:val="both"/>
        <w:rPr>
          <w:rFonts w:ascii="Arial" w:hAnsi="Arial" w:cs="Arial"/>
          <w:sz w:val="20"/>
          <w:szCs w:val="20"/>
        </w:rPr>
      </w:pPr>
    </w:p>
    <w:p w14:paraId="1A04E3BA" w14:textId="7477443F" w:rsidR="00693F9B" w:rsidRDefault="00693F9B" w:rsidP="00693F9B">
      <w:pPr>
        <w:spacing w:line="276" w:lineRule="auto"/>
        <w:jc w:val="both"/>
        <w:rPr>
          <w:rFonts w:ascii="Arial" w:hAnsi="Arial" w:cs="Arial"/>
          <w:sz w:val="20"/>
          <w:szCs w:val="20"/>
        </w:rPr>
      </w:pPr>
      <w:r w:rsidRPr="006D3724">
        <w:rPr>
          <w:rFonts w:ascii="Arial" w:hAnsi="Arial" w:cs="Arial"/>
          <w:sz w:val="20"/>
          <w:szCs w:val="20"/>
        </w:rPr>
        <w:t xml:space="preserve">V primeru predčasne odpovedi najema delavca s strani naročnika je naročnik dolžan izvajalcu pisno pojasniti, obrazložiti in utemeljiti odpovedni razlog po ZDR-1. </w:t>
      </w:r>
    </w:p>
    <w:p w14:paraId="1E82149B" w14:textId="7F5D518D" w:rsidR="003535E3" w:rsidRDefault="003535E3" w:rsidP="00693F9B">
      <w:pPr>
        <w:spacing w:line="276" w:lineRule="auto"/>
        <w:jc w:val="both"/>
        <w:rPr>
          <w:rFonts w:ascii="Arial" w:hAnsi="Arial" w:cs="Arial"/>
          <w:sz w:val="20"/>
          <w:szCs w:val="20"/>
        </w:rPr>
      </w:pPr>
    </w:p>
    <w:p w14:paraId="3A5BC407" w14:textId="2898907A" w:rsidR="003535E3" w:rsidRDefault="003535E3" w:rsidP="003903AC">
      <w:pPr>
        <w:pStyle w:val="Odstavekseznama"/>
        <w:numPr>
          <w:ilvl w:val="0"/>
          <w:numId w:val="22"/>
        </w:numPr>
        <w:jc w:val="both"/>
        <w:rPr>
          <w:rFonts w:ascii="Arial" w:hAnsi="Arial" w:cs="Arial"/>
          <w:b/>
          <w:sz w:val="20"/>
        </w:rPr>
      </w:pPr>
      <w:r w:rsidRPr="003535E3">
        <w:rPr>
          <w:rFonts w:ascii="Arial" w:hAnsi="Arial" w:cs="Arial"/>
          <w:b/>
          <w:sz w:val="20"/>
        </w:rPr>
        <w:t>ZAHTEVE NAROČNIKA</w:t>
      </w:r>
    </w:p>
    <w:p w14:paraId="7FEB72AE" w14:textId="77777777" w:rsidR="003535E3" w:rsidRPr="003535E3" w:rsidRDefault="003535E3" w:rsidP="003535E3">
      <w:pPr>
        <w:pStyle w:val="Odstavekseznama"/>
        <w:ind w:left="720"/>
        <w:jc w:val="both"/>
        <w:rPr>
          <w:rFonts w:ascii="Arial" w:hAnsi="Arial" w:cs="Arial"/>
          <w:b/>
          <w:sz w:val="20"/>
        </w:rPr>
      </w:pPr>
    </w:p>
    <w:p w14:paraId="6D7C23E5" w14:textId="069B7FAA" w:rsidR="003535E3" w:rsidRDefault="003535E3" w:rsidP="003535E3">
      <w:pPr>
        <w:spacing w:line="276" w:lineRule="auto"/>
        <w:jc w:val="both"/>
        <w:rPr>
          <w:rFonts w:ascii="Arial" w:hAnsi="Arial" w:cs="Arial"/>
          <w:sz w:val="20"/>
          <w:szCs w:val="20"/>
        </w:rPr>
      </w:pPr>
      <w:r w:rsidRPr="00986E19">
        <w:rPr>
          <w:rFonts w:ascii="Arial" w:hAnsi="Arial" w:cs="Arial"/>
          <w:sz w:val="20"/>
          <w:szCs w:val="20"/>
        </w:rPr>
        <w:t xml:space="preserve">Ponudniki morajo pri izvajanju tega javnega naročila v celoti upoštevati vse določbe Zakona o urejanju trga dela, Zakona o delovnih razmerjih, Pravilnika za opravljanje dejavnosti zagotavljanja dela delavcev uporabniku ter druge </w:t>
      </w:r>
      <w:proofErr w:type="spellStart"/>
      <w:r w:rsidRPr="00986E19">
        <w:rPr>
          <w:rFonts w:ascii="Arial" w:hAnsi="Arial" w:cs="Arial"/>
          <w:sz w:val="20"/>
          <w:szCs w:val="20"/>
        </w:rPr>
        <w:t>kogentne</w:t>
      </w:r>
      <w:proofErr w:type="spellEnd"/>
      <w:r w:rsidRPr="00986E19">
        <w:rPr>
          <w:rFonts w:ascii="Arial" w:hAnsi="Arial" w:cs="Arial"/>
          <w:sz w:val="20"/>
          <w:szCs w:val="20"/>
        </w:rPr>
        <w:t xml:space="preserve"> predpise, ki se nanašajo na opravljanje dejavnosti zagotavljanja dela delavcev uporabniku.</w:t>
      </w:r>
    </w:p>
    <w:p w14:paraId="167D5961" w14:textId="77777777" w:rsidR="003535E3" w:rsidRPr="00986E19" w:rsidRDefault="003535E3" w:rsidP="003535E3">
      <w:pPr>
        <w:spacing w:line="276" w:lineRule="auto"/>
        <w:jc w:val="both"/>
        <w:rPr>
          <w:rFonts w:ascii="Arial" w:hAnsi="Arial" w:cs="Arial"/>
          <w:sz w:val="20"/>
          <w:szCs w:val="20"/>
        </w:rPr>
      </w:pPr>
    </w:p>
    <w:p w14:paraId="4E7A02D9" w14:textId="61DA8FB0" w:rsidR="003535E3" w:rsidRDefault="003535E3" w:rsidP="003535E3">
      <w:pPr>
        <w:spacing w:line="276" w:lineRule="auto"/>
        <w:jc w:val="both"/>
        <w:rPr>
          <w:rFonts w:ascii="Arial" w:hAnsi="Arial" w:cs="Arial"/>
          <w:sz w:val="20"/>
          <w:szCs w:val="20"/>
        </w:rPr>
      </w:pPr>
      <w:r w:rsidRPr="00986E19">
        <w:rPr>
          <w:rFonts w:ascii="Arial" w:hAnsi="Arial" w:cs="Arial"/>
          <w:sz w:val="20"/>
          <w:szCs w:val="20"/>
        </w:rPr>
        <w:t xml:space="preserve"> Z oddajo ponudbe ponudnik izjavlja, da je pridobil dovoljenje in je vpisan v Register domačih pravnih in fizičnih oseb za opravljanje dejavnosti zagotavljanja dela delavcev uporabniku pri MDDSZ ali v evidenco tujih pravnih in fizičnih oseb za opravljanje dejavnosti zagotavljanja dela delavcev uporabniku, na podlagi česar lahko opravlja dejavnost zagotavljanja dela delavcev uporabniku na območju Republike Slovenije, in sicer za državljane Republike Slovenije, in tujce, ki imajo osebno delovno dovoljenje ali imajo prost dostop na slovenski trg dela v skladu z zakonom, ki ureja zaposlovanje in delo tujcev.</w:t>
      </w:r>
    </w:p>
    <w:p w14:paraId="18C74EA6" w14:textId="77777777" w:rsidR="003535E3" w:rsidRPr="00986E19" w:rsidRDefault="003535E3" w:rsidP="003535E3">
      <w:pPr>
        <w:spacing w:line="276" w:lineRule="auto"/>
        <w:jc w:val="both"/>
        <w:rPr>
          <w:rFonts w:ascii="Arial" w:hAnsi="Arial" w:cs="Arial"/>
          <w:sz w:val="20"/>
          <w:szCs w:val="20"/>
        </w:rPr>
      </w:pPr>
    </w:p>
    <w:p w14:paraId="39CC2602" w14:textId="77777777" w:rsidR="003535E3" w:rsidRPr="00986E19" w:rsidRDefault="003535E3" w:rsidP="003535E3">
      <w:pPr>
        <w:spacing w:line="276" w:lineRule="auto"/>
        <w:jc w:val="both"/>
        <w:rPr>
          <w:rFonts w:ascii="Arial" w:hAnsi="Arial" w:cs="Arial"/>
          <w:sz w:val="20"/>
          <w:szCs w:val="20"/>
        </w:rPr>
      </w:pPr>
      <w:r w:rsidRPr="00986E19">
        <w:rPr>
          <w:rFonts w:ascii="Arial" w:hAnsi="Arial" w:cs="Arial"/>
          <w:sz w:val="20"/>
          <w:szCs w:val="20"/>
        </w:rPr>
        <w:t>Z oddajo ponudbe ponudnik izjavlja, da izpolnjuje pravila in minimalne standarde uresničevanja delovnopravnih upravičenj napotenih delavcev pri uporabniku, ki so naslednje: - uporabnik in delavec morata v času opravljanja dela delavca pri uporabniku glede pravic in obveznosti upoštevati določbe zakona, kolektivnih pogodb, ki zavezujejo uporabnika, oziroma splošnih aktov uporabnika; - pravica napotenih delavcev do uporabe ugodnosti, ki jih uporabnik zagotavlja svojim delavcem v zvezi z zaposlitvijo; - seznanitev napotenih delavcev z vsemi veljavnimi splošnimi akti delodajalca. V ta namen morajo biti splošni akti delodajalca vedno na razpolago na dostopnem mestu, na katerem se lahko delavci brez nadzora seznanijo z njihovo vsebino; - pisna seznanitev napotenih delavcev o prostih delih oziroma o javni objavi prostih del na pri delodajalcu običajen način (npr. na določenem oglasnem mestu v poslovnih prostorih delodajalca ali z uporabo informacijske tehnologije)</w:t>
      </w:r>
    </w:p>
    <w:p w14:paraId="676F847C" w14:textId="77777777" w:rsidR="00693F9B" w:rsidRPr="006D3724" w:rsidRDefault="00693F9B" w:rsidP="006D3724">
      <w:pPr>
        <w:spacing w:line="276" w:lineRule="auto"/>
        <w:jc w:val="both"/>
        <w:rPr>
          <w:rFonts w:ascii="Arial" w:eastAsia="Source Sans Pro" w:hAnsi="Arial" w:cs="Arial"/>
          <w:sz w:val="20"/>
          <w:szCs w:val="20"/>
        </w:rPr>
      </w:pPr>
    </w:p>
    <w:p w14:paraId="3C3A6702" w14:textId="5CDEBA16" w:rsidR="00693F9B" w:rsidRPr="006D3724" w:rsidRDefault="00693F9B" w:rsidP="003903AC">
      <w:pPr>
        <w:pStyle w:val="Odstavekseznama"/>
        <w:numPr>
          <w:ilvl w:val="0"/>
          <w:numId w:val="22"/>
        </w:numPr>
        <w:pBdr>
          <w:top w:val="nil"/>
          <w:left w:val="nil"/>
          <w:bottom w:val="nil"/>
          <w:right w:val="nil"/>
          <w:between w:val="nil"/>
        </w:pBdr>
        <w:tabs>
          <w:tab w:val="left" w:pos="708"/>
        </w:tabs>
        <w:spacing w:line="276" w:lineRule="auto"/>
        <w:jc w:val="both"/>
        <w:rPr>
          <w:rFonts w:ascii="Arial" w:eastAsia="Source Sans Pro" w:hAnsi="Arial" w:cs="Arial"/>
          <w:b/>
          <w:color w:val="000000"/>
          <w:sz w:val="20"/>
        </w:rPr>
      </w:pPr>
      <w:r w:rsidRPr="006D3724">
        <w:rPr>
          <w:rFonts w:ascii="Arial" w:eastAsia="Source Sans Pro" w:hAnsi="Arial" w:cs="Arial"/>
          <w:b/>
          <w:color w:val="000000"/>
          <w:sz w:val="20"/>
        </w:rPr>
        <w:t>OBVEZNOSTI NAROČNIKA</w:t>
      </w:r>
    </w:p>
    <w:p w14:paraId="278E8907" w14:textId="77777777" w:rsidR="00693F9B" w:rsidRPr="006D3724" w:rsidRDefault="00693F9B" w:rsidP="006D3724">
      <w:pPr>
        <w:spacing w:line="276" w:lineRule="auto"/>
        <w:jc w:val="both"/>
        <w:rPr>
          <w:rFonts w:ascii="Arial" w:eastAsia="Source Sans Pro" w:hAnsi="Arial" w:cs="Arial"/>
          <w:sz w:val="20"/>
          <w:szCs w:val="20"/>
        </w:rPr>
      </w:pPr>
    </w:p>
    <w:p w14:paraId="4C36A451" w14:textId="77777777" w:rsidR="00693F9B" w:rsidRPr="006D3724" w:rsidRDefault="00693F9B" w:rsidP="006D3724">
      <w:pPr>
        <w:keepNext/>
        <w:keepLines/>
        <w:spacing w:line="276" w:lineRule="auto"/>
        <w:jc w:val="both"/>
        <w:rPr>
          <w:rFonts w:ascii="Arial" w:hAnsi="Arial" w:cs="Arial"/>
          <w:sz w:val="20"/>
          <w:szCs w:val="20"/>
        </w:rPr>
      </w:pPr>
      <w:r w:rsidRPr="006D3724">
        <w:rPr>
          <w:rFonts w:ascii="Arial" w:hAnsi="Arial" w:cs="Arial"/>
          <w:sz w:val="20"/>
          <w:szCs w:val="20"/>
        </w:rPr>
        <w:t>Naročnik bo izvajalcu posredoval naslednje podatke:</w:t>
      </w:r>
    </w:p>
    <w:p w14:paraId="674A9529" w14:textId="18681F18"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opis delovnega mesta  in vseh pogojev za opravljanje dela;</w:t>
      </w:r>
    </w:p>
    <w:p w14:paraId="334928A7" w14:textId="6D7D8933"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oceno tveganja za nastanek poškodb in zdravstvenih okvar za delovno mesto;</w:t>
      </w:r>
    </w:p>
    <w:p w14:paraId="18A95195" w14:textId="7D71715F"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tarifni razred delovnega mesta;</w:t>
      </w:r>
    </w:p>
    <w:p w14:paraId="32AB7C79" w14:textId="38C8323F"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izhodiščno plačo ter dodatke v skladu z veljavno kolektivno pogodbo za delovno mesto;</w:t>
      </w:r>
    </w:p>
    <w:p w14:paraId="77D30266" w14:textId="28DDB738"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predvideni čas potrebe po delu delavca na delovnem mestu.</w:t>
      </w:r>
    </w:p>
    <w:p w14:paraId="750FF817"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00AD8012"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Naročnik se obvezuje, da: </w:t>
      </w:r>
    </w:p>
    <w:p w14:paraId="5A93E154" w14:textId="5CCAA507" w:rsidR="00693F9B" w:rsidRPr="006D3724" w:rsidRDefault="00693F9B" w:rsidP="006D3724">
      <w:pPr>
        <w:pBdr>
          <w:top w:val="nil"/>
          <w:left w:val="nil"/>
          <w:bottom w:val="nil"/>
          <w:right w:val="nil"/>
          <w:between w:val="nil"/>
        </w:pBdr>
        <w:spacing w:line="276" w:lineRule="auto"/>
        <w:jc w:val="both"/>
        <w:rPr>
          <w:rFonts w:ascii="Arial" w:eastAsia="Arial" w:hAnsi="Arial" w:cs="Arial"/>
          <w:color w:val="000000"/>
          <w:sz w:val="20"/>
          <w:szCs w:val="20"/>
        </w:rPr>
      </w:pPr>
      <w:r w:rsidRPr="006D3724">
        <w:rPr>
          <w:rFonts w:ascii="Arial" w:eastAsia="Source Sans Pro" w:hAnsi="Arial" w:cs="Arial"/>
          <w:color w:val="000000"/>
          <w:sz w:val="20"/>
          <w:szCs w:val="20"/>
        </w:rPr>
        <w:t xml:space="preserve">       -     bo napotene delavce uporabil za opravljanje dejavnosti uporabnika, pod pogoji iz te </w:t>
      </w:r>
      <w:r w:rsidRPr="006D3724">
        <w:rPr>
          <w:rFonts w:ascii="Arial" w:eastAsia="Arial" w:hAnsi="Arial" w:cs="Arial"/>
          <w:color w:val="000000"/>
          <w:sz w:val="20"/>
          <w:szCs w:val="20"/>
        </w:rPr>
        <w:t>pogodbe;</w:t>
      </w:r>
    </w:p>
    <w:p w14:paraId="6731BB2C" w14:textId="3678D92E" w:rsidR="00693F9B" w:rsidRPr="006D3724" w:rsidRDefault="00693F9B" w:rsidP="006D3724">
      <w:pPr>
        <w:pBdr>
          <w:top w:val="nil"/>
          <w:left w:val="nil"/>
          <w:bottom w:val="nil"/>
          <w:right w:val="nil"/>
          <w:between w:val="nil"/>
        </w:pBdr>
        <w:spacing w:line="276" w:lineRule="auto"/>
        <w:ind w:firstLine="360"/>
        <w:jc w:val="both"/>
        <w:rPr>
          <w:rFonts w:ascii="Arial" w:eastAsia="Arial" w:hAnsi="Arial" w:cs="Arial"/>
          <w:color w:val="000000"/>
          <w:sz w:val="20"/>
          <w:szCs w:val="20"/>
        </w:rPr>
      </w:pPr>
      <w:r w:rsidRPr="006D3724">
        <w:rPr>
          <w:rFonts w:ascii="Arial" w:eastAsia="Arial" w:hAnsi="Arial" w:cs="Arial"/>
          <w:color w:val="000000"/>
          <w:sz w:val="20"/>
          <w:szCs w:val="20"/>
        </w:rPr>
        <w:t xml:space="preserve">- </w:t>
      </w:r>
      <w:r w:rsidR="006D3724">
        <w:rPr>
          <w:rFonts w:ascii="Arial" w:eastAsia="Arial" w:hAnsi="Arial" w:cs="Arial"/>
          <w:color w:val="000000"/>
          <w:sz w:val="20"/>
          <w:szCs w:val="20"/>
        </w:rPr>
        <w:t xml:space="preserve">    </w:t>
      </w:r>
      <w:r w:rsidRPr="006D3724">
        <w:rPr>
          <w:rFonts w:ascii="Arial" w:eastAsia="Arial" w:hAnsi="Arial" w:cs="Arial"/>
          <w:color w:val="000000"/>
          <w:sz w:val="20"/>
          <w:szCs w:val="20"/>
        </w:rPr>
        <w:t>bo izvajalca pred začetkom dela napotenega delavca obvestil o pogojih za opravljanje</w:t>
      </w:r>
      <w:r w:rsidR="006D3724">
        <w:rPr>
          <w:rFonts w:ascii="Arial" w:eastAsia="Arial" w:hAnsi="Arial" w:cs="Arial"/>
          <w:color w:val="000000"/>
          <w:sz w:val="20"/>
          <w:szCs w:val="20"/>
        </w:rPr>
        <w:t xml:space="preserve"> </w:t>
      </w:r>
      <w:r w:rsidRPr="006D3724">
        <w:rPr>
          <w:rFonts w:ascii="Arial" w:eastAsia="Arial" w:hAnsi="Arial" w:cs="Arial"/>
          <w:color w:val="000000"/>
          <w:sz w:val="20"/>
          <w:szCs w:val="20"/>
        </w:rPr>
        <w:t>dela;</w:t>
      </w:r>
    </w:p>
    <w:p w14:paraId="79E66E02" w14:textId="77777777" w:rsidR="00693F9B" w:rsidRPr="006D3724" w:rsidRDefault="00693F9B" w:rsidP="003903AC">
      <w:pPr>
        <w:numPr>
          <w:ilvl w:val="0"/>
          <w:numId w:val="24"/>
        </w:numPr>
        <w:pBdr>
          <w:top w:val="nil"/>
          <w:left w:val="nil"/>
          <w:bottom w:val="nil"/>
          <w:right w:val="nil"/>
          <w:between w:val="nil"/>
        </w:pBdr>
        <w:tabs>
          <w:tab w:val="left" w:pos="708"/>
        </w:tabs>
        <w:spacing w:line="276" w:lineRule="auto"/>
        <w:jc w:val="both"/>
        <w:rPr>
          <w:rFonts w:ascii="Arial" w:eastAsia="Arial" w:hAnsi="Arial" w:cs="Arial"/>
          <w:color w:val="000000"/>
          <w:sz w:val="20"/>
          <w:szCs w:val="20"/>
        </w:rPr>
      </w:pPr>
      <w:r w:rsidRPr="006D3724">
        <w:rPr>
          <w:rFonts w:ascii="Arial" w:eastAsia="Arial" w:hAnsi="Arial" w:cs="Arial"/>
          <w:color w:val="000000"/>
          <w:sz w:val="20"/>
          <w:szCs w:val="20"/>
        </w:rPr>
        <w:t>bo napotene delavce uvedel v delo;</w:t>
      </w:r>
    </w:p>
    <w:p w14:paraId="18173991" w14:textId="77777777" w:rsidR="00693F9B" w:rsidRPr="006D3724" w:rsidRDefault="00693F9B" w:rsidP="003903AC">
      <w:pPr>
        <w:numPr>
          <w:ilvl w:val="0"/>
          <w:numId w:val="24"/>
        </w:numPr>
        <w:pBdr>
          <w:top w:val="nil"/>
          <w:left w:val="nil"/>
          <w:bottom w:val="nil"/>
          <w:right w:val="nil"/>
          <w:between w:val="nil"/>
        </w:pBdr>
        <w:tabs>
          <w:tab w:val="left" w:pos="708"/>
        </w:tabs>
        <w:spacing w:line="276" w:lineRule="auto"/>
        <w:jc w:val="both"/>
        <w:rPr>
          <w:rFonts w:ascii="Arial" w:eastAsia="Arial" w:hAnsi="Arial" w:cs="Arial"/>
          <w:color w:val="000000"/>
          <w:sz w:val="20"/>
          <w:szCs w:val="20"/>
        </w:rPr>
      </w:pPr>
      <w:r w:rsidRPr="006D3724">
        <w:rPr>
          <w:rFonts w:ascii="Arial" w:eastAsia="Arial" w:hAnsi="Arial" w:cs="Arial"/>
          <w:color w:val="000000"/>
          <w:sz w:val="20"/>
          <w:szCs w:val="20"/>
        </w:rPr>
        <w:t>da bo napotenim delavcem nudil vsa potrebna delovna sredstva ter osebno varovalno opremo na lastne stroške;</w:t>
      </w:r>
    </w:p>
    <w:p w14:paraId="4E082673" w14:textId="77777777" w:rsidR="00693F9B" w:rsidRPr="006D3724" w:rsidRDefault="00693F9B" w:rsidP="003903AC">
      <w:pPr>
        <w:numPr>
          <w:ilvl w:val="0"/>
          <w:numId w:val="24"/>
        </w:numPr>
        <w:pBdr>
          <w:top w:val="nil"/>
          <w:left w:val="nil"/>
          <w:bottom w:val="nil"/>
          <w:right w:val="nil"/>
          <w:between w:val="nil"/>
        </w:pBdr>
        <w:tabs>
          <w:tab w:val="left" w:pos="708"/>
        </w:tabs>
        <w:spacing w:line="276" w:lineRule="auto"/>
        <w:jc w:val="both"/>
        <w:rPr>
          <w:rFonts w:ascii="Arial" w:eastAsia="Arial" w:hAnsi="Arial" w:cs="Arial"/>
          <w:color w:val="000000"/>
          <w:sz w:val="20"/>
          <w:szCs w:val="20"/>
        </w:rPr>
      </w:pPr>
      <w:r w:rsidRPr="006D3724">
        <w:rPr>
          <w:rFonts w:ascii="Arial" w:eastAsia="Arial" w:hAnsi="Arial" w:cs="Arial"/>
          <w:color w:val="000000"/>
          <w:sz w:val="20"/>
          <w:szCs w:val="20"/>
        </w:rPr>
        <w:t>tekoče obveščal izvajalca (delodajalca)  o vseh spremembah in novo nastalih okoliščinah, ki bi lahko vplivale na izvajanje te pogodbe.</w:t>
      </w:r>
    </w:p>
    <w:p w14:paraId="7CA5D138" w14:textId="68B6E10C"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pred prevzemom delavca na delo podati izvajalcu izjavo o varnosti z oceno tveganja za delovno mesto, ki je osnova za napotitev delavca na predhodni zdravniški pregled;</w:t>
      </w:r>
    </w:p>
    <w:p w14:paraId="0058470F" w14:textId="77777777"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upoštevati vse zavezujoče predpise s področja varnosti in zdravja pri delu;</w:t>
      </w:r>
    </w:p>
    <w:p w14:paraId="55AACBB6" w14:textId="77777777"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 xml:space="preserve">voditi predpisane evidence, ki urejajo varnost in zdravje pri delu; </w:t>
      </w:r>
    </w:p>
    <w:p w14:paraId="1455E6FA" w14:textId="4AE4891D"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lastRenderedPageBreak/>
        <w:t>pred namestitvijo napotenega delavca na delovno mesto preveriti identiteto delavca, ugotoviti skladnost zdravniškega spričevala s parametri delovnega mesta, mu posredovati vse informacije, ki se nanašajo na aktivnosti, ki jih bo izvajal napoteni delavec, mu zagotoviti izobraževanje o varstvu pri delu in ga seznaniti z vsemi zdravstvenimi in varnostnimi tveganji ter nevarnostmi pri delu, na katerega je napoten, ter ga poučiti o uporabi delovnih sredstev, povezanih z delom;</w:t>
      </w:r>
    </w:p>
    <w:p w14:paraId="3E8ACF39" w14:textId="22707F68"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zagotavljati vse predpisane ukrepe in aktivnosti zdravja oziroma varstva p</w:t>
      </w:r>
      <w:r w:rsidR="001E739A">
        <w:rPr>
          <w:rFonts w:ascii="Arial" w:hAnsi="Arial" w:cs="Arial"/>
          <w:sz w:val="20"/>
          <w:szCs w:val="20"/>
        </w:rPr>
        <w:t xml:space="preserve">ri </w:t>
      </w:r>
      <w:r w:rsidRPr="006D3724">
        <w:rPr>
          <w:rFonts w:ascii="Arial" w:hAnsi="Arial" w:cs="Arial"/>
          <w:sz w:val="20"/>
          <w:szCs w:val="20"/>
        </w:rPr>
        <w:t>del</w:t>
      </w:r>
      <w:r w:rsidR="001E739A">
        <w:rPr>
          <w:rFonts w:ascii="Arial" w:hAnsi="Arial" w:cs="Arial"/>
          <w:sz w:val="20"/>
          <w:szCs w:val="20"/>
        </w:rPr>
        <w:t>u</w:t>
      </w:r>
      <w:r w:rsidRPr="006D3724">
        <w:rPr>
          <w:rFonts w:ascii="Arial" w:hAnsi="Arial" w:cs="Arial"/>
          <w:sz w:val="20"/>
          <w:szCs w:val="20"/>
        </w:rPr>
        <w:t xml:space="preserve">, zaščitna sredstva in drugo, kakor jih zagotavlja za delavce, ki so pri njem zaposleni; </w:t>
      </w:r>
    </w:p>
    <w:p w14:paraId="6E3CA5B4" w14:textId="77777777"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 xml:space="preserve">v primeru, da se napoteni delavec poškoduje, primerno izvesti ustrezne ukrepe za nadaljnje zavarovanje zdravja napotenega delavca, če je potrebno dodatno zavarovati delovno mesto in dokazila o vzroku delovne nesreče ter o tem nemudoma obvestiti izvajalca ter mu posredovati zapisnik o nesreči. </w:t>
      </w:r>
    </w:p>
    <w:p w14:paraId="56BA1334" w14:textId="5D3C73AB" w:rsidR="00693F9B" w:rsidRPr="006D3724" w:rsidRDefault="00693F9B" w:rsidP="006D3724">
      <w:pPr>
        <w:pStyle w:val="Telobesedila"/>
        <w:tabs>
          <w:tab w:val="left" w:pos="708"/>
        </w:tabs>
        <w:spacing w:line="276" w:lineRule="auto"/>
        <w:jc w:val="both"/>
        <w:rPr>
          <w:rFonts w:ascii="Arial" w:hAnsi="Arial" w:cs="Arial"/>
          <w:sz w:val="20"/>
          <w:szCs w:val="20"/>
        </w:rPr>
      </w:pPr>
      <w:r w:rsidRPr="006D3724">
        <w:rPr>
          <w:rFonts w:ascii="Arial" w:hAnsi="Arial" w:cs="Arial"/>
          <w:sz w:val="20"/>
          <w:szCs w:val="20"/>
        </w:rPr>
        <w:t xml:space="preserve">Delavca lahko na predhodni zdravniški pregled napoti naročnik </w:t>
      </w:r>
      <w:r w:rsidRPr="00BF2536">
        <w:rPr>
          <w:rFonts w:ascii="Arial" w:hAnsi="Arial" w:cs="Arial"/>
          <w:strike/>
          <w:sz w:val="20"/>
          <w:szCs w:val="20"/>
        </w:rPr>
        <w:t>ali izvajalec</w:t>
      </w:r>
      <w:r w:rsidRPr="006D3724">
        <w:rPr>
          <w:rFonts w:ascii="Arial" w:hAnsi="Arial" w:cs="Arial"/>
          <w:sz w:val="20"/>
          <w:szCs w:val="20"/>
        </w:rPr>
        <w:t>, pri čemer</w:t>
      </w:r>
      <w:r w:rsidR="00BF2536">
        <w:rPr>
          <w:rFonts w:ascii="Arial" w:hAnsi="Arial" w:cs="Arial"/>
          <w:sz w:val="20"/>
          <w:szCs w:val="20"/>
        </w:rPr>
        <w:t xml:space="preserve"> </w:t>
      </w:r>
      <w:r w:rsidR="00BF2536" w:rsidRPr="006D3724">
        <w:rPr>
          <w:rFonts w:ascii="Arial" w:hAnsi="Arial" w:cs="Arial"/>
          <w:sz w:val="20"/>
          <w:szCs w:val="20"/>
        </w:rPr>
        <w:t>krije</w:t>
      </w:r>
      <w:r w:rsidRPr="006D3724">
        <w:rPr>
          <w:rFonts w:ascii="Arial" w:hAnsi="Arial" w:cs="Arial"/>
          <w:sz w:val="20"/>
          <w:szCs w:val="20"/>
        </w:rPr>
        <w:t xml:space="preserve"> stroške pregleda </w:t>
      </w:r>
      <w:r w:rsidRPr="00BF2536">
        <w:rPr>
          <w:rFonts w:ascii="Arial" w:hAnsi="Arial" w:cs="Arial"/>
          <w:strike/>
          <w:sz w:val="20"/>
          <w:szCs w:val="20"/>
        </w:rPr>
        <w:t>naročnik</w:t>
      </w:r>
      <w:r w:rsidRPr="006D3724">
        <w:rPr>
          <w:rFonts w:ascii="Arial" w:hAnsi="Arial" w:cs="Arial"/>
          <w:sz w:val="20"/>
          <w:szCs w:val="20"/>
        </w:rPr>
        <w:t xml:space="preserve">. </w:t>
      </w:r>
    </w:p>
    <w:p w14:paraId="1A4874D5" w14:textId="77777777" w:rsidR="006D3724" w:rsidRPr="006D3724" w:rsidRDefault="006D3724" w:rsidP="006D3724">
      <w:pPr>
        <w:pStyle w:val="Telobesedila"/>
        <w:tabs>
          <w:tab w:val="left" w:pos="708"/>
        </w:tabs>
        <w:spacing w:line="276" w:lineRule="auto"/>
        <w:jc w:val="both"/>
        <w:rPr>
          <w:rFonts w:ascii="Arial" w:hAnsi="Arial" w:cs="Arial"/>
          <w:sz w:val="20"/>
          <w:szCs w:val="20"/>
        </w:rPr>
      </w:pPr>
      <w:r w:rsidRPr="006D3724">
        <w:rPr>
          <w:rFonts w:ascii="Arial" w:hAnsi="Arial" w:cs="Arial"/>
          <w:sz w:val="20"/>
          <w:szCs w:val="20"/>
        </w:rPr>
        <w:t xml:space="preserve">Naročnik je odgovoren za spoštovanje določb zakonov, kolektivne pogodbe ter splošnih aktov naročnika o varovanju zdravja pri delu ter o delovnem času, odmorih in počitkih delavca. </w:t>
      </w:r>
    </w:p>
    <w:p w14:paraId="2B4AC6A1" w14:textId="77777777" w:rsidR="00693F9B" w:rsidRPr="006D3724" w:rsidRDefault="00693F9B" w:rsidP="006D3724">
      <w:pPr>
        <w:pStyle w:val="Telobesedila"/>
        <w:tabs>
          <w:tab w:val="left" w:pos="708"/>
        </w:tabs>
        <w:spacing w:line="276" w:lineRule="auto"/>
        <w:jc w:val="both"/>
        <w:rPr>
          <w:rFonts w:ascii="Arial" w:hAnsi="Arial" w:cs="Arial"/>
          <w:sz w:val="20"/>
          <w:szCs w:val="20"/>
        </w:rPr>
      </w:pPr>
      <w:r w:rsidRPr="006D3724">
        <w:rPr>
          <w:rFonts w:ascii="Arial" w:hAnsi="Arial" w:cs="Arial"/>
          <w:sz w:val="20"/>
          <w:szCs w:val="20"/>
        </w:rPr>
        <w:t>Naročnik je dolžan napotenemu delavcu zagotavljati vse aktivnosti izobraževanja in poučevanja, kar med drugim vključuje tudi preizkus znanja iz varstva pri delu.</w:t>
      </w:r>
    </w:p>
    <w:p w14:paraId="6EB2C722" w14:textId="77777777" w:rsidR="00693F9B" w:rsidRPr="006D3724" w:rsidRDefault="00693F9B" w:rsidP="006D3724">
      <w:pPr>
        <w:spacing w:line="276" w:lineRule="auto"/>
        <w:jc w:val="both"/>
        <w:rPr>
          <w:rFonts w:ascii="Arial" w:eastAsia="Source Sans Pro" w:hAnsi="Arial" w:cs="Arial"/>
          <w:sz w:val="20"/>
          <w:szCs w:val="20"/>
        </w:rPr>
      </w:pPr>
    </w:p>
    <w:p w14:paraId="5B8E497A" w14:textId="77777777" w:rsidR="00693F9B" w:rsidRPr="006D3724" w:rsidRDefault="00693F9B" w:rsidP="003903AC">
      <w:pPr>
        <w:numPr>
          <w:ilvl w:val="0"/>
          <w:numId w:val="22"/>
        </w:numPr>
        <w:pBdr>
          <w:top w:val="nil"/>
          <w:left w:val="nil"/>
          <w:bottom w:val="nil"/>
          <w:right w:val="nil"/>
          <w:between w:val="nil"/>
        </w:pBdr>
        <w:tabs>
          <w:tab w:val="left" w:pos="708"/>
        </w:tabs>
        <w:spacing w:line="276" w:lineRule="auto"/>
        <w:jc w:val="both"/>
        <w:rPr>
          <w:rFonts w:ascii="Arial" w:eastAsia="Source Sans Pro" w:hAnsi="Arial" w:cs="Arial"/>
          <w:b/>
          <w:color w:val="000000"/>
          <w:sz w:val="20"/>
          <w:szCs w:val="20"/>
        </w:rPr>
      </w:pPr>
      <w:r w:rsidRPr="006D3724">
        <w:rPr>
          <w:rFonts w:ascii="Arial" w:eastAsia="Source Sans Pro" w:hAnsi="Arial" w:cs="Arial"/>
          <w:b/>
          <w:color w:val="000000"/>
          <w:sz w:val="20"/>
          <w:szCs w:val="20"/>
        </w:rPr>
        <w:t>OBVEZNOSTI IZVAJALCA</w:t>
      </w:r>
    </w:p>
    <w:p w14:paraId="7D5D7B48" w14:textId="77777777" w:rsidR="00693F9B" w:rsidRPr="006D3724" w:rsidRDefault="00693F9B" w:rsidP="006D3724">
      <w:pPr>
        <w:spacing w:line="276" w:lineRule="auto"/>
        <w:jc w:val="both"/>
        <w:rPr>
          <w:rFonts w:ascii="Arial" w:eastAsia="Source Sans Pro" w:hAnsi="Arial" w:cs="Arial"/>
          <w:sz w:val="20"/>
          <w:szCs w:val="20"/>
        </w:rPr>
      </w:pPr>
    </w:p>
    <w:p w14:paraId="064F80DB" w14:textId="656F7DE0" w:rsidR="00693F9B" w:rsidRPr="006D3724" w:rsidRDefault="00693F9B" w:rsidP="006D3724">
      <w:pP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V zvezi z izvajanjem storitev se izvajalec (delodajalec)  obvezuje, da bo:</w:t>
      </w:r>
    </w:p>
    <w:p w14:paraId="330F033D" w14:textId="013CF663"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storitve opravljal pravilno, kvalitetno, v skladu z navodili naročnika, veljavno zakonodajo;</w:t>
      </w:r>
    </w:p>
    <w:p w14:paraId="61FBFF0B"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napotenemu delavcu izplačal ustrezno plačilo glede na dostavljene podatke naročnika in sicer najkasneje do 18. v mesecu za pretekli mesec v skladu z veljavno zakonodajo;</w:t>
      </w:r>
    </w:p>
    <w:p w14:paraId="1B743891"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omogočil naročniku nadzor nad izvajanjem storitve, ki je predmet te pogodbe;</w:t>
      </w:r>
    </w:p>
    <w:p w14:paraId="54AAD7E9"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vodil evidenco v skladu z Zakonom o evidencah na področju dela in socialne varnosti (Uradni list RS, št. 40/06);</w:t>
      </w:r>
    </w:p>
    <w:p w14:paraId="3929D931" w14:textId="77777777" w:rsidR="00693F9B" w:rsidRPr="006D3724" w:rsidRDefault="00693F9B" w:rsidP="003903AC">
      <w:pPr>
        <w:numPr>
          <w:ilvl w:val="0"/>
          <w:numId w:val="26"/>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na zahtevo naročnika v roku 8 (osem) koledarskih dni zamenjal napotenega delavca, v kolikor bo za to na strani naročnika obstajal upravičen razlog  (npr. nepravočasno ali nevestno opravljanje dela, nespoštovanje navodil naročnika (uporabnika) in/ali nadrejenih delavcev naročnika, povzročanje konfliktov pri oz. med delavci, ki bi slabo vplivali na kvalitetno izvajanje delovnih procesov pri naročniku (uporabniku), ipd.);</w:t>
      </w:r>
    </w:p>
    <w:p w14:paraId="157DF496"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vsakega napotenega delavca pisno obvestil o pogojih dela pri naročniku in pravicah ter obveznostih, ki so neposredno vezane na opravljanje dela;</w:t>
      </w:r>
    </w:p>
    <w:p w14:paraId="1C1CD26C"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pred nastopom dela napotenega delavca kadrovski službi  naročnika  predložil fotokopije celotne dokumentacije v skladu z zakonodajo, originale pa na zahtevo naročnika predložil na vpogled (pogodba o zaposlitvi, potrdilo o zdravniškem pregledu, dokazilo o zdravstvenem in socialnem zavarovanju (M2 obrazec), nezgodno zavarovanje,</w:t>
      </w:r>
    </w:p>
    <w:p w14:paraId="18C127FE"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naročniku na njegovo zahtevo posredoval dokazilo o plačanih davkih in prispevkih iz naslova pravic delavca za delavce, napotene na delo k naročniku, </w:t>
      </w:r>
    </w:p>
    <w:p w14:paraId="4527FBF0"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v primeru zamenjave napotenega delavca o nastopu drugega napotenega delavca naročnika  pisno obvestil vsaj 5 (pet) koledarskih dni pred nastopom dela, </w:t>
      </w:r>
    </w:p>
    <w:p w14:paraId="29F8F6AA"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v primeru bolniške odsotnosti napotenega delavca še isti dan pisno obvestil naročnika, </w:t>
      </w:r>
    </w:p>
    <w:p w14:paraId="4F1B8E61"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zagotovil, da bo najeti delavec zaposlen skladno z zakonodajo ter bo v pravicah izenačen z rednim delavcem, ki je zaposlen pri naročniku (uporabniku).</w:t>
      </w:r>
    </w:p>
    <w:p w14:paraId="6F320909" w14:textId="77777777" w:rsidR="00693F9B" w:rsidRPr="006D3724" w:rsidRDefault="00693F9B" w:rsidP="006D3724">
      <w:pPr>
        <w:spacing w:line="276" w:lineRule="auto"/>
        <w:jc w:val="both"/>
        <w:rPr>
          <w:rFonts w:ascii="Arial" w:eastAsia="Source Sans Pro" w:hAnsi="Arial" w:cs="Arial"/>
          <w:sz w:val="20"/>
          <w:szCs w:val="20"/>
        </w:rPr>
      </w:pPr>
    </w:p>
    <w:p w14:paraId="6D918A63" w14:textId="77777777"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Izvajalec je dolžan takoj pisno opozoriti naročnika na okoliščine, ki bi otežile ali onemogočile kakovostno in pravilno izvedbo storitve.</w:t>
      </w:r>
    </w:p>
    <w:p w14:paraId="0376FC5E" w14:textId="77777777" w:rsidR="00693F9B" w:rsidRPr="006D3724" w:rsidRDefault="00693F9B" w:rsidP="006D3724">
      <w:pPr>
        <w:spacing w:line="276" w:lineRule="auto"/>
        <w:jc w:val="both"/>
        <w:rPr>
          <w:rFonts w:ascii="Arial" w:eastAsia="Source Sans Pro" w:hAnsi="Arial" w:cs="Arial"/>
          <w:sz w:val="20"/>
          <w:szCs w:val="20"/>
        </w:rPr>
      </w:pPr>
    </w:p>
    <w:p w14:paraId="48E31DA1" w14:textId="77777777" w:rsidR="00693F9B" w:rsidRDefault="00693F9B" w:rsidP="003903AC">
      <w:pPr>
        <w:numPr>
          <w:ilvl w:val="0"/>
          <w:numId w:val="22"/>
        </w:numPr>
        <w:pBdr>
          <w:top w:val="nil"/>
          <w:left w:val="nil"/>
          <w:bottom w:val="nil"/>
          <w:right w:val="nil"/>
          <w:between w:val="nil"/>
        </w:pBdr>
        <w:tabs>
          <w:tab w:val="left" w:pos="708"/>
        </w:tabs>
        <w:spacing w:line="276" w:lineRule="auto"/>
        <w:rPr>
          <w:rFonts w:ascii="Source Sans Pro" w:eastAsia="Source Sans Pro" w:hAnsi="Source Sans Pro" w:cs="Source Sans Pro"/>
          <w:b/>
          <w:color w:val="000000"/>
        </w:rPr>
      </w:pPr>
      <w:r>
        <w:rPr>
          <w:rFonts w:ascii="Source Sans Pro" w:eastAsia="Source Sans Pro" w:hAnsi="Source Sans Pro" w:cs="Source Sans Pro"/>
          <w:b/>
          <w:color w:val="000000"/>
        </w:rPr>
        <w:t>VARSTVO OSEBNIH PODATKOV</w:t>
      </w:r>
    </w:p>
    <w:p w14:paraId="005EA82C" w14:textId="77777777" w:rsidR="00693F9B" w:rsidRDefault="00693F9B" w:rsidP="00693F9B">
      <w:pPr>
        <w:spacing w:line="276" w:lineRule="auto"/>
        <w:jc w:val="both"/>
        <w:rPr>
          <w:rFonts w:ascii="Source Sans Pro" w:eastAsia="Source Sans Pro" w:hAnsi="Source Sans Pro" w:cs="Source Sans Pro"/>
        </w:rPr>
      </w:pPr>
    </w:p>
    <w:p w14:paraId="4A664E5D" w14:textId="37D2E7B6" w:rsidR="00693F9B" w:rsidRPr="006D3724" w:rsidRDefault="006D3724" w:rsidP="00693F9B">
      <w:pPr>
        <w:spacing w:line="276" w:lineRule="auto"/>
        <w:jc w:val="both"/>
        <w:rPr>
          <w:rFonts w:ascii="Arial" w:eastAsia="Source Sans Pro" w:hAnsi="Arial" w:cs="Arial"/>
          <w:sz w:val="20"/>
          <w:szCs w:val="20"/>
        </w:rPr>
      </w:pPr>
      <w:r>
        <w:rPr>
          <w:rFonts w:ascii="Arial" w:eastAsia="Source Sans Pro" w:hAnsi="Arial" w:cs="Arial"/>
          <w:sz w:val="20"/>
          <w:szCs w:val="20"/>
        </w:rPr>
        <w:lastRenderedPageBreak/>
        <w:t xml:space="preserve">Ponudnik </w:t>
      </w:r>
      <w:r w:rsidR="00693F9B" w:rsidRPr="006D3724">
        <w:rPr>
          <w:rFonts w:ascii="Arial" w:eastAsia="Source Sans Pro" w:hAnsi="Arial" w:cs="Arial"/>
          <w:sz w:val="20"/>
          <w:szCs w:val="20"/>
        </w:rPr>
        <w:t>se zavezuje, da bo pri izvajanju</w:t>
      </w:r>
      <w:r>
        <w:rPr>
          <w:rFonts w:ascii="Arial" w:eastAsia="Source Sans Pro" w:hAnsi="Arial" w:cs="Arial"/>
          <w:sz w:val="20"/>
          <w:szCs w:val="20"/>
        </w:rPr>
        <w:t xml:space="preserve"> predmeta javnega naročila</w:t>
      </w:r>
      <w:r w:rsidR="00693F9B" w:rsidRPr="006D3724">
        <w:rPr>
          <w:rFonts w:ascii="Arial" w:eastAsia="Source Sans Pro" w:hAnsi="Arial" w:cs="Arial"/>
          <w:sz w:val="20"/>
          <w:szCs w:val="20"/>
        </w:rPr>
        <w:t xml:space="preserve"> v celoti spoštoval določila, ki urejajo področje varstva osebnih podatkov.</w:t>
      </w:r>
    </w:p>
    <w:p w14:paraId="51D93055" w14:textId="77777777" w:rsidR="00693F9B" w:rsidRPr="006D3724" w:rsidRDefault="00693F9B" w:rsidP="00693F9B">
      <w:pPr>
        <w:spacing w:line="276" w:lineRule="auto"/>
        <w:jc w:val="both"/>
        <w:rPr>
          <w:rFonts w:ascii="Arial" w:eastAsia="Source Sans Pro" w:hAnsi="Arial" w:cs="Arial"/>
          <w:sz w:val="20"/>
          <w:szCs w:val="20"/>
        </w:rPr>
      </w:pPr>
    </w:p>
    <w:p w14:paraId="14202059" w14:textId="77777777" w:rsidR="00693F9B" w:rsidRPr="006D3724" w:rsidRDefault="00693F9B" w:rsidP="00693F9B">
      <w:pPr>
        <w:spacing w:line="276" w:lineRule="auto"/>
        <w:jc w:val="both"/>
        <w:rPr>
          <w:rFonts w:ascii="Arial" w:eastAsia="Source Sans Pro" w:hAnsi="Arial" w:cs="Arial"/>
          <w:sz w:val="20"/>
          <w:szCs w:val="20"/>
        </w:rPr>
      </w:pPr>
      <w:r w:rsidRPr="006D3724">
        <w:rPr>
          <w:rFonts w:ascii="Arial" w:eastAsia="Source Sans Pro" w:hAnsi="Arial" w:cs="Arial"/>
          <w:sz w:val="20"/>
          <w:szCs w:val="20"/>
        </w:rPr>
        <w:t>Po prenehanju pogodbenega razmerja bo uporabnik vse posredovane osebne podatke nemudoma posredoval delodajalcu.</w:t>
      </w:r>
    </w:p>
    <w:p w14:paraId="2F85A64A" w14:textId="17A5FC1F" w:rsidR="00693F9B" w:rsidRDefault="00693F9B" w:rsidP="00693F9B">
      <w:pPr>
        <w:spacing w:line="276" w:lineRule="auto"/>
        <w:rPr>
          <w:rFonts w:ascii="Source Sans Pro" w:eastAsia="Source Sans Pro" w:hAnsi="Source Sans Pro" w:cs="Source Sans Pro"/>
          <w:b/>
        </w:rPr>
      </w:pPr>
    </w:p>
    <w:p w14:paraId="6A867475" w14:textId="3D068C66" w:rsidR="003535E3" w:rsidRPr="003535E3" w:rsidRDefault="003535E3" w:rsidP="003903AC">
      <w:pPr>
        <w:pStyle w:val="Odstavekseznama"/>
        <w:numPr>
          <w:ilvl w:val="0"/>
          <w:numId w:val="22"/>
        </w:numPr>
        <w:rPr>
          <w:rFonts w:ascii="Arial" w:hAnsi="Arial" w:cs="Arial"/>
          <w:b/>
          <w:sz w:val="20"/>
        </w:rPr>
      </w:pPr>
      <w:r w:rsidRPr="003535E3">
        <w:rPr>
          <w:rFonts w:ascii="Arial" w:hAnsi="Arial" w:cs="Arial"/>
          <w:b/>
          <w:sz w:val="20"/>
        </w:rPr>
        <w:t>Zakonodaja</w:t>
      </w:r>
    </w:p>
    <w:p w14:paraId="432E9BD9" w14:textId="62A78523" w:rsidR="003535E3" w:rsidRDefault="003535E3" w:rsidP="003535E3">
      <w:pPr>
        <w:rPr>
          <w:rFonts w:ascii="Arial" w:hAnsi="Arial" w:cs="Arial"/>
          <w:sz w:val="20"/>
          <w:szCs w:val="20"/>
        </w:rPr>
      </w:pPr>
    </w:p>
    <w:p w14:paraId="4FAB8760" w14:textId="59614241" w:rsidR="00377B7E" w:rsidRPr="002A183F" w:rsidRDefault="00377B7E" w:rsidP="003535E3">
      <w:pPr>
        <w:rPr>
          <w:rFonts w:ascii="Arial" w:hAnsi="Arial" w:cs="Arial"/>
          <w:color w:val="0D0D0D" w:themeColor="text1" w:themeTint="F2"/>
          <w:sz w:val="20"/>
          <w:szCs w:val="20"/>
        </w:rPr>
      </w:pPr>
      <w:r w:rsidRPr="002A183F">
        <w:rPr>
          <w:rFonts w:ascii="Arial" w:hAnsi="Arial" w:cs="Arial"/>
          <w:color w:val="0D0D0D" w:themeColor="text1" w:themeTint="F2"/>
          <w:sz w:val="20"/>
          <w:szCs w:val="20"/>
        </w:rPr>
        <w:t>Ponudnik mora pri pripravi ponudbe upoštevati vso veljavno zakonodajo, ki ureja predmet javnega naročila.</w:t>
      </w:r>
    </w:p>
    <w:p w14:paraId="68C2E3D9" w14:textId="77777777" w:rsidR="00377B7E" w:rsidRPr="00940BC0" w:rsidRDefault="00377B7E" w:rsidP="003535E3">
      <w:pPr>
        <w:rPr>
          <w:rFonts w:ascii="Arial" w:hAnsi="Arial" w:cs="Arial"/>
          <w:sz w:val="20"/>
          <w:szCs w:val="20"/>
        </w:rPr>
      </w:pPr>
    </w:p>
    <w:p w14:paraId="1AE2E3E4" w14:textId="77777777" w:rsidR="00693F9B" w:rsidRPr="00693F9B" w:rsidRDefault="00693F9B" w:rsidP="00693F9B">
      <w:pPr>
        <w:jc w:val="both"/>
        <w:rPr>
          <w:rFonts w:ascii="Arial" w:hAnsi="Arial" w:cs="Arial"/>
          <w:b/>
          <w:sz w:val="20"/>
        </w:rPr>
      </w:pPr>
    </w:p>
    <w:p w14:paraId="7D006F0D" w14:textId="1A02A431" w:rsidR="00F70779" w:rsidRDefault="00464AC8" w:rsidP="00F70779">
      <w:pPr>
        <w:jc w:val="both"/>
        <w:rPr>
          <w:rFonts w:ascii="Arial" w:eastAsia="Batang" w:hAnsi="Arial" w:cs="Arial"/>
          <w:b/>
          <w:noProof/>
          <w:sz w:val="20"/>
          <w:szCs w:val="20"/>
        </w:rPr>
      </w:pPr>
      <w:r>
        <w:rPr>
          <w:rFonts w:ascii="Arial" w:eastAsia="Batang" w:hAnsi="Arial" w:cs="Arial"/>
          <w:b/>
          <w:noProof/>
          <w:sz w:val="20"/>
          <w:szCs w:val="20"/>
        </w:rPr>
        <w:t>Priloga:</w:t>
      </w:r>
    </w:p>
    <w:p w14:paraId="7261AC03" w14:textId="68632E73" w:rsidR="00464AC8" w:rsidRDefault="00464AC8" w:rsidP="003903AC">
      <w:pPr>
        <w:pStyle w:val="Odstavekseznama"/>
        <w:numPr>
          <w:ilvl w:val="0"/>
          <w:numId w:val="25"/>
        </w:numPr>
        <w:jc w:val="both"/>
        <w:rPr>
          <w:rFonts w:ascii="Arial" w:eastAsia="Batang" w:hAnsi="Arial" w:cs="Arial"/>
          <w:noProof/>
          <w:sz w:val="20"/>
        </w:rPr>
      </w:pPr>
      <w:r w:rsidRPr="00464AC8">
        <w:rPr>
          <w:rFonts w:ascii="Arial" w:eastAsia="Batang" w:hAnsi="Arial" w:cs="Arial"/>
          <w:noProof/>
          <w:sz w:val="20"/>
        </w:rPr>
        <w:t>Opis delovnega mesta progar</w:t>
      </w:r>
    </w:p>
    <w:p w14:paraId="3FF9D701" w14:textId="77777777" w:rsidR="00464AC8" w:rsidRPr="00464AC8" w:rsidRDefault="00464AC8" w:rsidP="00464AC8">
      <w:pPr>
        <w:jc w:val="both"/>
        <w:rPr>
          <w:rFonts w:ascii="Arial" w:eastAsia="Batang" w:hAnsi="Arial" w:cs="Arial"/>
          <w:noProof/>
          <w:sz w:val="20"/>
        </w:rPr>
      </w:pPr>
    </w:p>
    <w:p w14:paraId="4A52D823" w14:textId="77777777" w:rsidR="00457527" w:rsidRPr="003B59D2" w:rsidRDefault="00457527" w:rsidP="00457527">
      <w:pPr>
        <w:rPr>
          <w:rFonts w:ascii="Arial" w:hAnsi="Arial" w:cs="Arial"/>
          <w:noProof/>
          <w:color w:val="000000" w:themeColor="text1"/>
          <w:sz w:val="20"/>
          <w:szCs w:val="20"/>
        </w:rPr>
      </w:pPr>
    </w:p>
    <w:p w14:paraId="08B5941F" w14:textId="673A95DF" w:rsidR="00457527" w:rsidRPr="003B59D2" w:rsidRDefault="00457527" w:rsidP="00457527">
      <w:pPr>
        <w:rPr>
          <w:rFonts w:ascii="Arial" w:hAnsi="Arial" w:cs="Arial"/>
          <w:noProof/>
          <w:color w:val="000000" w:themeColor="text1"/>
          <w:sz w:val="20"/>
          <w:szCs w:val="20"/>
        </w:rPr>
      </w:pPr>
      <w:r w:rsidRPr="003B59D2">
        <w:rPr>
          <w:rFonts w:ascii="Arial" w:hAnsi="Arial" w:cs="Arial"/>
          <w:noProof/>
          <w:color w:val="000000" w:themeColor="text1"/>
          <w:sz w:val="20"/>
          <w:szCs w:val="20"/>
        </w:rPr>
        <w:t>Kraj in datum:</w:t>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t>Žig:</w:t>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t>Podpis ponudnika:</w:t>
      </w:r>
    </w:p>
    <w:bookmarkEnd w:id="39"/>
    <w:p w14:paraId="4D948013" w14:textId="2615240E" w:rsidR="00457527" w:rsidRDefault="00457527" w:rsidP="00457527">
      <w:pPr>
        <w:rPr>
          <w:rFonts w:ascii="Arial" w:hAnsi="Arial" w:cs="Arial"/>
          <w:noProof/>
          <w:color w:val="000000" w:themeColor="text1"/>
          <w:sz w:val="20"/>
          <w:szCs w:val="20"/>
        </w:rPr>
      </w:pPr>
    </w:p>
    <w:p w14:paraId="1414E2AA" w14:textId="0048425E" w:rsidR="005A7BFF" w:rsidRDefault="005A7BFF" w:rsidP="00457527">
      <w:pPr>
        <w:rPr>
          <w:rFonts w:ascii="Arial" w:hAnsi="Arial" w:cs="Arial"/>
          <w:noProof/>
          <w:color w:val="000000" w:themeColor="text1"/>
          <w:sz w:val="20"/>
          <w:szCs w:val="20"/>
        </w:rPr>
      </w:pPr>
    </w:p>
    <w:p w14:paraId="6F26C2DF" w14:textId="3D0EE418" w:rsidR="005A7BFF" w:rsidRDefault="005A7BFF" w:rsidP="00457527">
      <w:pPr>
        <w:rPr>
          <w:rFonts w:ascii="Arial" w:hAnsi="Arial" w:cs="Arial"/>
          <w:noProof/>
          <w:color w:val="000000" w:themeColor="text1"/>
          <w:sz w:val="20"/>
          <w:szCs w:val="20"/>
        </w:rPr>
      </w:pPr>
    </w:p>
    <w:p w14:paraId="7F5130FA" w14:textId="68D0D2DD" w:rsidR="005A7BFF" w:rsidRDefault="005A7BFF" w:rsidP="00457527">
      <w:pPr>
        <w:rPr>
          <w:rFonts w:ascii="Arial" w:hAnsi="Arial" w:cs="Arial"/>
          <w:noProof/>
          <w:color w:val="000000" w:themeColor="text1"/>
          <w:sz w:val="20"/>
          <w:szCs w:val="20"/>
        </w:rPr>
      </w:pPr>
    </w:p>
    <w:p w14:paraId="2E3665CB" w14:textId="77EBD9BC" w:rsidR="005A7BFF" w:rsidRDefault="005A7BFF" w:rsidP="00457527">
      <w:pPr>
        <w:rPr>
          <w:rFonts w:ascii="Arial" w:hAnsi="Arial" w:cs="Arial"/>
          <w:noProof/>
          <w:color w:val="000000" w:themeColor="text1"/>
          <w:sz w:val="20"/>
          <w:szCs w:val="20"/>
        </w:rPr>
      </w:pPr>
    </w:p>
    <w:p w14:paraId="2E0CFBF5" w14:textId="432AA6D1" w:rsidR="005A7BFF" w:rsidRDefault="005A7BFF" w:rsidP="00457527">
      <w:pPr>
        <w:rPr>
          <w:rFonts w:ascii="Arial" w:hAnsi="Arial" w:cs="Arial"/>
          <w:noProof/>
          <w:color w:val="000000" w:themeColor="text1"/>
          <w:sz w:val="20"/>
          <w:szCs w:val="20"/>
        </w:rPr>
      </w:pPr>
    </w:p>
    <w:p w14:paraId="564E7E56" w14:textId="1C517DFD" w:rsidR="005A7BFF" w:rsidRDefault="005A7BFF" w:rsidP="00457527">
      <w:pPr>
        <w:rPr>
          <w:rFonts w:ascii="Arial" w:hAnsi="Arial" w:cs="Arial"/>
          <w:noProof/>
          <w:color w:val="000000" w:themeColor="text1"/>
          <w:sz w:val="20"/>
          <w:szCs w:val="20"/>
        </w:rPr>
      </w:pPr>
    </w:p>
    <w:p w14:paraId="7D5B1717" w14:textId="2A91D8CC" w:rsidR="005A7BFF" w:rsidRDefault="005A7BFF" w:rsidP="00457527">
      <w:pPr>
        <w:rPr>
          <w:rFonts w:ascii="Arial" w:hAnsi="Arial" w:cs="Arial"/>
          <w:noProof/>
          <w:color w:val="000000" w:themeColor="text1"/>
          <w:sz w:val="20"/>
          <w:szCs w:val="20"/>
        </w:rPr>
      </w:pPr>
    </w:p>
    <w:p w14:paraId="3836E54C" w14:textId="2D07709F" w:rsidR="005A7BFF" w:rsidRDefault="005A7BFF" w:rsidP="00457527">
      <w:pPr>
        <w:rPr>
          <w:rFonts w:ascii="Arial" w:hAnsi="Arial" w:cs="Arial"/>
          <w:noProof/>
          <w:color w:val="000000" w:themeColor="text1"/>
          <w:sz w:val="20"/>
          <w:szCs w:val="20"/>
        </w:rPr>
      </w:pPr>
    </w:p>
    <w:p w14:paraId="11785FB4" w14:textId="51FC2AFF" w:rsidR="005A7BFF" w:rsidRDefault="005A7BFF" w:rsidP="00457527">
      <w:pPr>
        <w:rPr>
          <w:rFonts w:ascii="Arial" w:hAnsi="Arial" w:cs="Arial"/>
          <w:noProof/>
          <w:color w:val="000000" w:themeColor="text1"/>
          <w:sz w:val="20"/>
          <w:szCs w:val="20"/>
        </w:rPr>
      </w:pPr>
    </w:p>
    <w:p w14:paraId="520A51BA" w14:textId="70EE2548" w:rsidR="005A7BFF" w:rsidRDefault="005A7BFF" w:rsidP="00457527">
      <w:pPr>
        <w:rPr>
          <w:rFonts w:ascii="Arial" w:hAnsi="Arial" w:cs="Arial"/>
          <w:noProof/>
          <w:color w:val="000000" w:themeColor="text1"/>
          <w:sz w:val="20"/>
          <w:szCs w:val="20"/>
        </w:rPr>
      </w:pPr>
    </w:p>
    <w:p w14:paraId="7B193DC1" w14:textId="384B8BA1" w:rsidR="005A7BFF" w:rsidRDefault="005A7BFF" w:rsidP="00457527">
      <w:pPr>
        <w:rPr>
          <w:rFonts w:ascii="Arial" w:hAnsi="Arial" w:cs="Arial"/>
          <w:noProof/>
          <w:color w:val="000000" w:themeColor="text1"/>
          <w:sz w:val="20"/>
          <w:szCs w:val="20"/>
        </w:rPr>
      </w:pPr>
    </w:p>
    <w:p w14:paraId="45387C79" w14:textId="230C17C2" w:rsidR="002A183F" w:rsidRDefault="002A183F" w:rsidP="00457527">
      <w:pPr>
        <w:rPr>
          <w:rFonts w:ascii="Arial" w:hAnsi="Arial" w:cs="Arial"/>
          <w:noProof/>
          <w:color w:val="000000" w:themeColor="text1"/>
          <w:sz w:val="20"/>
          <w:szCs w:val="20"/>
        </w:rPr>
      </w:pPr>
    </w:p>
    <w:p w14:paraId="21F8333D" w14:textId="49D262C2" w:rsidR="002A183F" w:rsidRDefault="002A183F" w:rsidP="00457527">
      <w:pPr>
        <w:rPr>
          <w:rFonts w:ascii="Arial" w:hAnsi="Arial" w:cs="Arial"/>
          <w:noProof/>
          <w:color w:val="000000" w:themeColor="text1"/>
          <w:sz w:val="20"/>
          <w:szCs w:val="20"/>
        </w:rPr>
      </w:pPr>
    </w:p>
    <w:p w14:paraId="27237DC7" w14:textId="179CF1D8" w:rsidR="002A183F" w:rsidRDefault="002A183F" w:rsidP="00457527">
      <w:pPr>
        <w:rPr>
          <w:rFonts w:ascii="Arial" w:hAnsi="Arial" w:cs="Arial"/>
          <w:noProof/>
          <w:color w:val="000000" w:themeColor="text1"/>
          <w:sz w:val="20"/>
          <w:szCs w:val="20"/>
        </w:rPr>
      </w:pPr>
    </w:p>
    <w:p w14:paraId="7AF6A7EF" w14:textId="63956C11" w:rsidR="002A183F" w:rsidRDefault="002A183F" w:rsidP="00457527">
      <w:pPr>
        <w:rPr>
          <w:rFonts w:ascii="Arial" w:hAnsi="Arial" w:cs="Arial"/>
          <w:noProof/>
          <w:color w:val="000000" w:themeColor="text1"/>
          <w:sz w:val="20"/>
          <w:szCs w:val="20"/>
        </w:rPr>
      </w:pPr>
    </w:p>
    <w:p w14:paraId="765FA5E8" w14:textId="4E6CBE66" w:rsidR="002A183F" w:rsidRDefault="002A183F" w:rsidP="00457527">
      <w:pPr>
        <w:rPr>
          <w:rFonts w:ascii="Arial" w:hAnsi="Arial" w:cs="Arial"/>
          <w:noProof/>
          <w:color w:val="000000" w:themeColor="text1"/>
          <w:sz w:val="20"/>
          <w:szCs w:val="20"/>
        </w:rPr>
      </w:pPr>
    </w:p>
    <w:p w14:paraId="3CD1387B" w14:textId="41708FF7" w:rsidR="002A183F" w:rsidRDefault="002A183F" w:rsidP="00457527">
      <w:pPr>
        <w:rPr>
          <w:rFonts w:ascii="Arial" w:hAnsi="Arial" w:cs="Arial"/>
          <w:noProof/>
          <w:color w:val="000000" w:themeColor="text1"/>
          <w:sz w:val="20"/>
          <w:szCs w:val="20"/>
        </w:rPr>
      </w:pPr>
    </w:p>
    <w:p w14:paraId="164FC2EF" w14:textId="0CF61A40" w:rsidR="002A183F" w:rsidRDefault="002A183F" w:rsidP="00457527">
      <w:pPr>
        <w:rPr>
          <w:rFonts w:ascii="Arial" w:hAnsi="Arial" w:cs="Arial"/>
          <w:noProof/>
          <w:color w:val="000000" w:themeColor="text1"/>
          <w:sz w:val="20"/>
          <w:szCs w:val="20"/>
        </w:rPr>
      </w:pPr>
    </w:p>
    <w:p w14:paraId="5859D168" w14:textId="08C3598D" w:rsidR="002A183F" w:rsidRDefault="002A183F" w:rsidP="00457527">
      <w:pPr>
        <w:rPr>
          <w:rFonts w:ascii="Arial" w:hAnsi="Arial" w:cs="Arial"/>
          <w:noProof/>
          <w:color w:val="000000" w:themeColor="text1"/>
          <w:sz w:val="20"/>
          <w:szCs w:val="20"/>
        </w:rPr>
      </w:pPr>
    </w:p>
    <w:p w14:paraId="494F36BC" w14:textId="7EF3B331" w:rsidR="002A183F" w:rsidRDefault="002A183F" w:rsidP="00457527">
      <w:pPr>
        <w:rPr>
          <w:rFonts w:ascii="Arial" w:hAnsi="Arial" w:cs="Arial"/>
          <w:noProof/>
          <w:color w:val="000000" w:themeColor="text1"/>
          <w:sz w:val="20"/>
          <w:szCs w:val="20"/>
        </w:rPr>
      </w:pPr>
    </w:p>
    <w:p w14:paraId="662E6A64" w14:textId="1DB46774" w:rsidR="002A183F" w:rsidRDefault="002A183F" w:rsidP="00457527">
      <w:pPr>
        <w:rPr>
          <w:rFonts w:ascii="Arial" w:hAnsi="Arial" w:cs="Arial"/>
          <w:noProof/>
          <w:color w:val="000000" w:themeColor="text1"/>
          <w:sz w:val="20"/>
          <w:szCs w:val="20"/>
        </w:rPr>
      </w:pPr>
    </w:p>
    <w:p w14:paraId="2CF1A0E9" w14:textId="4CB6E755" w:rsidR="002A183F" w:rsidRDefault="002A183F" w:rsidP="00457527">
      <w:pPr>
        <w:rPr>
          <w:rFonts w:ascii="Arial" w:hAnsi="Arial" w:cs="Arial"/>
          <w:noProof/>
          <w:color w:val="000000" w:themeColor="text1"/>
          <w:sz w:val="20"/>
          <w:szCs w:val="20"/>
        </w:rPr>
      </w:pPr>
    </w:p>
    <w:p w14:paraId="1FD575CE" w14:textId="5B153614" w:rsidR="002A183F" w:rsidRDefault="002A183F" w:rsidP="00457527">
      <w:pPr>
        <w:rPr>
          <w:rFonts w:ascii="Arial" w:hAnsi="Arial" w:cs="Arial"/>
          <w:noProof/>
          <w:color w:val="000000" w:themeColor="text1"/>
          <w:sz w:val="20"/>
          <w:szCs w:val="20"/>
        </w:rPr>
      </w:pPr>
    </w:p>
    <w:p w14:paraId="57C879BA" w14:textId="40F2B3F4" w:rsidR="002A183F" w:rsidRDefault="002A183F" w:rsidP="00457527">
      <w:pPr>
        <w:rPr>
          <w:rFonts w:ascii="Arial" w:hAnsi="Arial" w:cs="Arial"/>
          <w:noProof/>
          <w:color w:val="000000" w:themeColor="text1"/>
          <w:sz w:val="20"/>
          <w:szCs w:val="20"/>
        </w:rPr>
      </w:pPr>
    </w:p>
    <w:p w14:paraId="39EE7A3F" w14:textId="0CD49E3A" w:rsidR="002A183F" w:rsidRDefault="002A183F" w:rsidP="00457527">
      <w:pPr>
        <w:rPr>
          <w:rFonts w:ascii="Arial" w:hAnsi="Arial" w:cs="Arial"/>
          <w:noProof/>
          <w:color w:val="000000" w:themeColor="text1"/>
          <w:sz w:val="20"/>
          <w:szCs w:val="20"/>
        </w:rPr>
      </w:pPr>
    </w:p>
    <w:p w14:paraId="53C6DAA8" w14:textId="0EBF32BB" w:rsidR="002A183F" w:rsidRDefault="002A183F" w:rsidP="00457527">
      <w:pPr>
        <w:rPr>
          <w:rFonts w:ascii="Arial" w:hAnsi="Arial" w:cs="Arial"/>
          <w:noProof/>
          <w:color w:val="000000" w:themeColor="text1"/>
          <w:sz w:val="20"/>
          <w:szCs w:val="20"/>
        </w:rPr>
      </w:pPr>
    </w:p>
    <w:p w14:paraId="5809DF4A" w14:textId="0DC7EBEF" w:rsidR="002A183F" w:rsidRDefault="002A183F" w:rsidP="00457527">
      <w:pPr>
        <w:rPr>
          <w:rFonts w:ascii="Arial" w:hAnsi="Arial" w:cs="Arial"/>
          <w:noProof/>
          <w:color w:val="000000" w:themeColor="text1"/>
          <w:sz w:val="20"/>
          <w:szCs w:val="20"/>
        </w:rPr>
      </w:pPr>
    </w:p>
    <w:p w14:paraId="49B2DF54" w14:textId="6E2E797F" w:rsidR="002A183F" w:rsidRDefault="002A183F" w:rsidP="00457527">
      <w:pPr>
        <w:rPr>
          <w:rFonts w:ascii="Arial" w:hAnsi="Arial" w:cs="Arial"/>
          <w:noProof/>
          <w:color w:val="000000" w:themeColor="text1"/>
          <w:sz w:val="20"/>
          <w:szCs w:val="20"/>
        </w:rPr>
      </w:pPr>
    </w:p>
    <w:p w14:paraId="07F7F121" w14:textId="4DEA395B" w:rsidR="002A183F" w:rsidRDefault="002A183F" w:rsidP="00457527">
      <w:pPr>
        <w:rPr>
          <w:rFonts w:ascii="Arial" w:hAnsi="Arial" w:cs="Arial"/>
          <w:noProof/>
          <w:color w:val="000000" w:themeColor="text1"/>
          <w:sz w:val="20"/>
          <w:szCs w:val="20"/>
        </w:rPr>
      </w:pPr>
    </w:p>
    <w:p w14:paraId="2DA74501" w14:textId="050F1541" w:rsidR="002A183F" w:rsidRDefault="002A183F" w:rsidP="00457527">
      <w:pPr>
        <w:rPr>
          <w:rFonts w:ascii="Arial" w:hAnsi="Arial" w:cs="Arial"/>
          <w:noProof/>
          <w:color w:val="000000" w:themeColor="text1"/>
          <w:sz w:val="20"/>
          <w:szCs w:val="20"/>
        </w:rPr>
      </w:pPr>
    </w:p>
    <w:p w14:paraId="2EAF0295" w14:textId="0B02C8CD" w:rsidR="002A183F" w:rsidRDefault="002A183F" w:rsidP="00457527">
      <w:pPr>
        <w:rPr>
          <w:rFonts w:ascii="Arial" w:hAnsi="Arial" w:cs="Arial"/>
          <w:noProof/>
          <w:color w:val="000000" w:themeColor="text1"/>
          <w:sz w:val="20"/>
          <w:szCs w:val="20"/>
        </w:rPr>
      </w:pPr>
    </w:p>
    <w:p w14:paraId="04DE1C92" w14:textId="57FAB413" w:rsidR="002A183F" w:rsidRDefault="002A183F" w:rsidP="00457527">
      <w:pPr>
        <w:rPr>
          <w:rFonts w:ascii="Arial" w:hAnsi="Arial" w:cs="Arial"/>
          <w:noProof/>
          <w:color w:val="000000" w:themeColor="text1"/>
          <w:sz w:val="20"/>
          <w:szCs w:val="20"/>
        </w:rPr>
      </w:pPr>
    </w:p>
    <w:p w14:paraId="47DB2F18" w14:textId="3EAA7EAA" w:rsidR="002A183F" w:rsidRDefault="002A183F" w:rsidP="00457527">
      <w:pPr>
        <w:rPr>
          <w:rFonts w:ascii="Arial" w:hAnsi="Arial" w:cs="Arial"/>
          <w:noProof/>
          <w:color w:val="000000" w:themeColor="text1"/>
          <w:sz w:val="20"/>
          <w:szCs w:val="20"/>
        </w:rPr>
      </w:pPr>
    </w:p>
    <w:p w14:paraId="2DCA1C85" w14:textId="3DB4EF36" w:rsidR="002A183F" w:rsidRDefault="002A183F" w:rsidP="00457527">
      <w:pPr>
        <w:rPr>
          <w:rFonts w:ascii="Arial" w:hAnsi="Arial" w:cs="Arial"/>
          <w:noProof/>
          <w:color w:val="000000" w:themeColor="text1"/>
          <w:sz w:val="20"/>
          <w:szCs w:val="20"/>
        </w:rPr>
      </w:pPr>
    </w:p>
    <w:p w14:paraId="6149BCBD" w14:textId="64DA7B7F" w:rsidR="002A183F" w:rsidRDefault="002A183F" w:rsidP="00457527">
      <w:pPr>
        <w:rPr>
          <w:rFonts w:ascii="Arial" w:hAnsi="Arial" w:cs="Arial"/>
          <w:noProof/>
          <w:color w:val="000000" w:themeColor="text1"/>
          <w:sz w:val="20"/>
          <w:szCs w:val="20"/>
        </w:rPr>
      </w:pPr>
    </w:p>
    <w:p w14:paraId="2CC09300" w14:textId="72D434FF" w:rsidR="002A183F" w:rsidRDefault="002A183F" w:rsidP="00457527">
      <w:pPr>
        <w:rPr>
          <w:rFonts w:ascii="Arial" w:hAnsi="Arial" w:cs="Arial"/>
          <w:noProof/>
          <w:color w:val="000000" w:themeColor="text1"/>
          <w:sz w:val="20"/>
          <w:szCs w:val="20"/>
        </w:rPr>
      </w:pPr>
    </w:p>
    <w:p w14:paraId="52021E36" w14:textId="364DD5F5" w:rsidR="002A183F" w:rsidRDefault="002A183F" w:rsidP="00457527">
      <w:pPr>
        <w:rPr>
          <w:rFonts w:ascii="Arial" w:hAnsi="Arial" w:cs="Arial"/>
          <w:noProof/>
          <w:color w:val="000000" w:themeColor="text1"/>
          <w:sz w:val="20"/>
          <w:szCs w:val="20"/>
        </w:rPr>
      </w:pPr>
    </w:p>
    <w:p w14:paraId="6315F7C3" w14:textId="5CCED2EC" w:rsidR="002A183F" w:rsidRDefault="002A183F" w:rsidP="00457527">
      <w:pPr>
        <w:rPr>
          <w:rFonts w:ascii="Arial" w:hAnsi="Arial" w:cs="Arial"/>
          <w:noProof/>
          <w:color w:val="000000" w:themeColor="text1"/>
          <w:sz w:val="20"/>
          <w:szCs w:val="20"/>
        </w:rPr>
      </w:pPr>
    </w:p>
    <w:p w14:paraId="057E94D5" w14:textId="642074D6" w:rsidR="002A183F" w:rsidRDefault="002A183F" w:rsidP="00457527">
      <w:pPr>
        <w:rPr>
          <w:rFonts w:ascii="Arial" w:hAnsi="Arial" w:cs="Arial"/>
          <w:noProof/>
          <w:color w:val="000000" w:themeColor="text1"/>
          <w:sz w:val="20"/>
          <w:szCs w:val="20"/>
        </w:rPr>
      </w:pPr>
    </w:p>
    <w:p w14:paraId="6E16728A" w14:textId="77777777" w:rsidR="002A183F" w:rsidRDefault="002A183F" w:rsidP="00457527">
      <w:pPr>
        <w:rPr>
          <w:rFonts w:ascii="Arial" w:hAnsi="Arial" w:cs="Arial"/>
          <w:noProof/>
          <w:color w:val="000000" w:themeColor="text1"/>
          <w:sz w:val="20"/>
          <w:szCs w:val="20"/>
        </w:rPr>
      </w:pPr>
    </w:p>
    <w:p w14:paraId="7BEB308D" w14:textId="08B294A7" w:rsidR="005A7BFF" w:rsidRDefault="005A7BFF" w:rsidP="00457527">
      <w:pPr>
        <w:rPr>
          <w:rFonts w:ascii="Arial" w:hAnsi="Arial" w:cs="Arial"/>
          <w:noProof/>
          <w:color w:val="000000" w:themeColor="text1"/>
          <w:sz w:val="20"/>
          <w:szCs w:val="20"/>
        </w:rPr>
      </w:pPr>
    </w:p>
    <w:p w14:paraId="45FD6EDC" w14:textId="2692BD7F" w:rsidR="005A7BFF" w:rsidRDefault="005A7BFF" w:rsidP="00457527">
      <w:pPr>
        <w:rPr>
          <w:rFonts w:ascii="Arial" w:hAnsi="Arial" w:cs="Arial"/>
          <w:noProof/>
          <w:color w:val="000000" w:themeColor="text1"/>
          <w:sz w:val="20"/>
          <w:szCs w:val="20"/>
        </w:rPr>
      </w:pPr>
    </w:p>
    <w:p w14:paraId="667C873A" w14:textId="525CB0F5" w:rsidR="005A7BFF" w:rsidRDefault="005A7BFF" w:rsidP="00457527">
      <w:pPr>
        <w:rPr>
          <w:rFonts w:ascii="Arial" w:hAnsi="Arial" w:cs="Arial"/>
          <w:noProof/>
          <w:color w:val="000000" w:themeColor="text1"/>
          <w:sz w:val="20"/>
          <w:szCs w:val="20"/>
        </w:rPr>
      </w:pPr>
    </w:p>
    <w:p w14:paraId="48FD8EA1" w14:textId="15D21329" w:rsidR="005A7BFF" w:rsidRPr="00274B9F" w:rsidRDefault="005A7BFF" w:rsidP="00457527">
      <w:pPr>
        <w:rPr>
          <w:rFonts w:ascii="Arial" w:hAnsi="Arial" w:cs="Arial"/>
          <w:b/>
          <w:noProof/>
          <w:color w:val="000000" w:themeColor="text1"/>
          <w:sz w:val="20"/>
          <w:szCs w:val="20"/>
          <w:u w:val="single"/>
        </w:rPr>
      </w:pPr>
      <w:r w:rsidRPr="00274B9F">
        <w:rPr>
          <w:rFonts w:ascii="Arial" w:hAnsi="Arial" w:cs="Arial"/>
          <w:b/>
          <w:noProof/>
          <w:color w:val="000000" w:themeColor="text1"/>
          <w:sz w:val="20"/>
          <w:szCs w:val="20"/>
          <w:u w:val="single"/>
        </w:rPr>
        <w:lastRenderedPageBreak/>
        <w:t>Priloga:</w:t>
      </w:r>
    </w:p>
    <w:tbl>
      <w:tblPr>
        <w:tblpPr w:leftFromText="141" w:rightFromText="141" w:vertAnchor="page" w:horzAnchor="margin" w:tblpY="2401"/>
        <w:tblW w:w="9262" w:type="dxa"/>
        <w:tblLayout w:type="fixed"/>
        <w:tblLook w:val="0000" w:firstRow="0" w:lastRow="0" w:firstColumn="0" w:lastColumn="0" w:noHBand="0" w:noVBand="0"/>
      </w:tblPr>
      <w:tblGrid>
        <w:gridCol w:w="3204"/>
        <w:gridCol w:w="1402"/>
        <w:gridCol w:w="3020"/>
        <w:gridCol w:w="1636"/>
      </w:tblGrid>
      <w:tr w:rsidR="002A183F" w:rsidRPr="002A183F" w14:paraId="5889CABF" w14:textId="77777777" w:rsidTr="00C174E2">
        <w:trPr>
          <w:trHeight w:val="282"/>
        </w:trPr>
        <w:tc>
          <w:tcPr>
            <w:tcW w:w="4606" w:type="dxa"/>
            <w:gridSpan w:val="2"/>
            <w:tcBorders>
              <w:top w:val="single" w:sz="4" w:space="0" w:color="000000"/>
              <w:left w:val="single" w:sz="4" w:space="0" w:color="000000"/>
              <w:bottom w:val="single" w:sz="4" w:space="0" w:color="000000"/>
            </w:tcBorders>
            <w:shd w:val="clear" w:color="auto" w:fill="DAEEF3"/>
          </w:tcPr>
          <w:p w14:paraId="577A7B25" w14:textId="77777777" w:rsidR="002A183F" w:rsidRPr="002A183F" w:rsidRDefault="002A183F" w:rsidP="00C174E2">
            <w:pPr>
              <w:rPr>
                <w:rFonts w:ascii="Arial" w:hAnsi="Arial" w:cs="Arial"/>
                <w:b/>
                <w:sz w:val="20"/>
                <w:szCs w:val="20"/>
              </w:rPr>
            </w:pPr>
            <w:bookmarkStart w:id="41" w:name="_Hlk128574426"/>
            <w:r w:rsidRPr="002A183F">
              <w:rPr>
                <w:rFonts w:ascii="Arial" w:hAnsi="Arial" w:cs="Arial"/>
                <w:b/>
                <w:sz w:val="20"/>
                <w:szCs w:val="20"/>
              </w:rPr>
              <w:t>ORGANIZACIJSKA ENOTA/DELOVNO PODROČJE</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DAEEF3"/>
          </w:tcPr>
          <w:p w14:paraId="10D33028"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Služba za gradbeno dejavnost Pisarna Ljubljana</w:t>
            </w:r>
          </w:p>
          <w:p w14:paraId="10EB2FB9" w14:textId="77777777" w:rsidR="002A183F" w:rsidRPr="002A183F" w:rsidRDefault="002A183F" w:rsidP="00C174E2">
            <w:pPr>
              <w:rPr>
                <w:rFonts w:ascii="Arial" w:hAnsi="Arial" w:cs="Arial"/>
                <w:sz w:val="20"/>
                <w:szCs w:val="20"/>
              </w:rPr>
            </w:pPr>
            <w:r w:rsidRPr="002A183F">
              <w:rPr>
                <w:rFonts w:ascii="Arial" w:hAnsi="Arial" w:cs="Arial"/>
                <w:sz w:val="20"/>
                <w:szCs w:val="20"/>
              </w:rPr>
              <w:t>(10 na lokaciji vzdrževanja Ljubljana Zalog / 15 na lokaciji vzdrževanja Kranj)</w:t>
            </w:r>
          </w:p>
          <w:p w14:paraId="299280BC" w14:textId="77777777" w:rsidR="002A183F" w:rsidRPr="002A183F" w:rsidRDefault="002A183F" w:rsidP="00C174E2">
            <w:pPr>
              <w:snapToGrid w:val="0"/>
              <w:rPr>
                <w:rFonts w:ascii="Arial" w:hAnsi="Arial" w:cs="Arial"/>
                <w:sz w:val="20"/>
                <w:szCs w:val="20"/>
              </w:rPr>
            </w:pPr>
          </w:p>
          <w:p w14:paraId="74616C6F" w14:textId="77777777" w:rsidR="002A183F" w:rsidRPr="002A183F" w:rsidRDefault="002A183F" w:rsidP="00C174E2">
            <w:pPr>
              <w:snapToGrid w:val="0"/>
              <w:rPr>
                <w:rFonts w:ascii="Arial" w:hAnsi="Arial" w:cs="Arial"/>
                <w:sz w:val="20"/>
                <w:szCs w:val="20"/>
              </w:rPr>
            </w:pPr>
          </w:p>
        </w:tc>
      </w:tr>
      <w:tr w:rsidR="002A183F" w:rsidRPr="002A183F" w14:paraId="0B90C09A" w14:textId="77777777" w:rsidTr="00C174E2">
        <w:trPr>
          <w:trHeight w:val="282"/>
        </w:trPr>
        <w:tc>
          <w:tcPr>
            <w:tcW w:w="4606" w:type="dxa"/>
            <w:gridSpan w:val="2"/>
            <w:tcBorders>
              <w:top w:val="single" w:sz="4" w:space="0" w:color="000000"/>
              <w:left w:val="single" w:sz="4" w:space="0" w:color="000000"/>
              <w:bottom w:val="single" w:sz="4" w:space="0" w:color="000000"/>
            </w:tcBorders>
            <w:shd w:val="clear" w:color="auto" w:fill="auto"/>
          </w:tcPr>
          <w:p w14:paraId="3933D4EF" w14:textId="77777777" w:rsidR="002A183F" w:rsidRPr="002A183F" w:rsidRDefault="002A183F" w:rsidP="00C174E2">
            <w:pPr>
              <w:rPr>
                <w:rFonts w:ascii="Arial" w:hAnsi="Arial" w:cs="Arial"/>
                <w:b/>
                <w:sz w:val="20"/>
                <w:szCs w:val="20"/>
              </w:rPr>
            </w:pPr>
            <w:r w:rsidRPr="002A183F">
              <w:rPr>
                <w:rFonts w:ascii="Arial" w:hAnsi="Arial" w:cs="Arial"/>
                <w:b/>
                <w:sz w:val="20"/>
                <w:szCs w:val="20"/>
              </w:rPr>
              <w:t>OPIS DELOVNEGA MESTA:</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147C9C9C"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Progar</w:t>
            </w:r>
          </w:p>
        </w:tc>
      </w:tr>
      <w:tr w:rsidR="002A183F" w:rsidRPr="002A183F" w14:paraId="613A8D8F" w14:textId="77777777" w:rsidTr="00C174E2">
        <w:trPr>
          <w:trHeight w:val="401"/>
        </w:trPr>
        <w:tc>
          <w:tcPr>
            <w:tcW w:w="4606" w:type="dxa"/>
            <w:gridSpan w:val="2"/>
            <w:tcBorders>
              <w:top w:val="single" w:sz="4" w:space="0" w:color="000000"/>
              <w:left w:val="single" w:sz="4" w:space="0" w:color="000000"/>
              <w:bottom w:val="single" w:sz="4" w:space="0" w:color="000000"/>
            </w:tcBorders>
            <w:shd w:val="clear" w:color="auto" w:fill="auto"/>
          </w:tcPr>
          <w:p w14:paraId="4B3982B3" w14:textId="77777777" w:rsidR="002A183F" w:rsidRPr="002A183F" w:rsidRDefault="002A183F" w:rsidP="00C174E2">
            <w:pPr>
              <w:rPr>
                <w:rFonts w:ascii="Arial" w:hAnsi="Arial" w:cs="Arial"/>
                <w:b/>
                <w:sz w:val="20"/>
                <w:szCs w:val="20"/>
              </w:rPr>
            </w:pPr>
            <w:r w:rsidRPr="002A183F">
              <w:rPr>
                <w:rFonts w:ascii="Arial" w:hAnsi="Arial" w:cs="Arial"/>
                <w:sz w:val="20"/>
                <w:szCs w:val="20"/>
              </w:rPr>
              <w:t>Šifra delovnega mesta:</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7857F40D" w14:textId="77777777" w:rsidR="002A183F" w:rsidRPr="002A183F" w:rsidRDefault="002A183F" w:rsidP="00C174E2">
            <w:pPr>
              <w:snapToGrid w:val="0"/>
              <w:rPr>
                <w:rFonts w:ascii="Arial" w:hAnsi="Arial" w:cs="Arial"/>
                <w:sz w:val="20"/>
                <w:szCs w:val="20"/>
              </w:rPr>
            </w:pPr>
          </w:p>
        </w:tc>
      </w:tr>
      <w:tr w:rsidR="002A183F" w:rsidRPr="002A183F" w14:paraId="43DC00AA" w14:textId="77777777" w:rsidTr="00C174E2">
        <w:trPr>
          <w:trHeight w:val="278"/>
        </w:trPr>
        <w:tc>
          <w:tcPr>
            <w:tcW w:w="4606" w:type="dxa"/>
            <w:gridSpan w:val="2"/>
            <w:tcBorders>
              <w:top w:val="single" w:sz="4" w:space="0" w:color="000000"/>
              <w:left w:val="single" w:sz="4" w:space="0" w:color="000000"/>
              <w:bottom w:val="single" w:sz="4" w:space="0" w:color="000000"/>
            </w:tcBorders>
            <w:shd w:val="clear" w:color="auto" w:fill="auto"/>
          </w:tcPr>
          <w:p w14:paraId="1E558416" w14:textId="77777777" w:rsidR="002A183F" w:rsidRPr="002A183F" w:rsidRDefault="002A183F" w:rsidP="00C174E2">
            <w:pPr>
              <w:rPr>
                <w:rFonts w:ascii="Arial" w:hAnsi="Arial" w:cs="Arial"/>
                <w:b/>
                <w:sz w:val="20"/>
                <w:szCs w:val="20"/>
              </w:rPr>
            </w:pPr>
            <w:r w:rsidRPr="002A183F">
              <w:rPr>
                <w:rFonts w:ascii="Arial" w:hAnsi="Arial" w:cs="Arial"/>
                <w:sz w:val="20"/>
                <w:szCs w:val="20"/>
              </w:rPr>
              <w:t xml:space="preserve">Tarifni razred: </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51B9115D"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II.</w:t>
            </w:r>
          </w:p>
        </w:tc>
      </w:tr>
      <w:tr w:rsidR="002A183F" w:rsidRPr="002A183F" w14:paraId="01F807E6" w14:textId="77777777" w:rsidTr="00C174E2">
        <w:trPr>
          <w:trHeight w:val="278"/>
        </w:trPr>
        <w:tc>
          <w:tcPr>
            <w:tcW w:w="4606" w:type="dxa"/>
            <w:gridSpan w:val="2"/>
            <w:tcBorders>
              <w:top w:val="single" w:sz="4" w:space="0" w:color="000000"/>
              <w:left w:val="single" w:sz="4" w:space="0" w:color="000000"/>
              <w:bottom w:val="single" w:sz="4" w:space="0" w:color="000000"/>
            </w:tcBorders>
            <w:shd w:val="clear" w:color="auto" w:fill="auto"/>
          </w:tcPr>
          <w:p w14:paraId="6A125877" w14:textId="77777777" w:rsidR="002A183F" w:rsidRPr="002A183F" w:rsidRDefault="002A183F" w:rsidP="00C174E2">
            <w:pPr>
              <w:rPr>
                <w:rFonts w:ascii="Arial" w:hAnsi="Arial" w:cs="Arial"/>
                <w:sz w:val="20"/>
                <w:szCs w:val="20"/>
              </w:rPr>
            </w:pPr>
            <w:r w:rsidRPr="002A183F">
              <w:rPr>
                <w:rFonts w:ascii="Arial" w:hAnsi="Arial" w:cs="Arial"/>
                <w:sz w:val="20"/>
                <w:szCs w:val="20"/>
              </w:rPr>
              <w:t>Delovni čas:</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5CD8BDD9"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Polni delovni čas: 40 ur na teden (razporeditev skladno z akti delodajalca)</w:t>
            </w:r>
          </w:p>
        </w:tc>
      </w:tr>
      <w:tr w:rsidR="002A183F" w:rsidRPr="002A183F" w14:paraId="12ACC993" w14:textId="77777777" w:rsidTr="00C174E2">
        <w:trPr>
          <w:trHeight w:val="278"/>
        </w:trPr>
        <w:tc>
          <w:tcPr>
            <w:tcW w:w="4606" w:type="dxa"/>
            <w:gridSpan w:val="2"/>
            <w:tcBorders>
              <w:top w:val="single" w:sz="4" w:space="0" w:color="000000"/>
              <w:left w:val="single" w:sz="4" w:space="0" w:color="000000"/>
              <w:bottom w:val="single" w:sz="4" w:space="0" w:color="000000"/>
            </w:tcBorders>
            <w:shd w:val="clear" w:color="auto" w:fill="auto"/>
          </w:tcPr>
          <w:p w14:paraId="2353C2C5" w14:textId="77777777" w:rsidR="002A183F" w:rsidRPr="002A183F" w:rsidRDefault="002A183F" w:rsidP="00C174E2">
            <w:pPr>
              <w:rPr>
                <w:rFonts w:ascii="Arial" w:hAnsi="Arial" w:cs="Arial"/>
                <w:sz w:val="20"/>
                <w:szCs w:val="20"/>
              </w:rPr>
            </w:pPr>
            <w:r w:rsidRPr="002A183F">
              <w:rPr>
                <w:rFonts w:ascii="Arial" w:hAnsi="Arial" w:cs="Arial"/>
                <w:sz w:val="20"/>
                <w:szCs w:val="20"/>
              </w:rPr>
              <w:t>Drugo:</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5F63CC98" w14:textId="77777777" w:rsidR="002A183F" w:rsidRPr="002A183F" w:rsidRDefault="002A183F" w:rsidP="00C174E2">
            <w:pPr>
              <w:snapToGrid w:val="0"/>
              <w:rPr>
                <w:rFonts w:ascii="Arial" w:hAnsi="Arial" w:cs="Arial"/>
                <w:sz w:val="20"/>
                <w:szCs w:val="20"/>
              </w:rPr>
            </w:pPr>
          </w:p>
        </w:tc>
      </w:tr>
      <w:tr w:rsidR="002A183F" w:rsidRPr="002A183F" w14:paraId="0C05A545" w14:textId="77777777" w:rsidTr="00C174E2">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tcPr>
          <w:p w14:paraId="09BDC487" w14:textId="77777777" w:rsidR="002A183F" w:rsidRPr="002A183F" w:rsidRDefault="002A183F" w:rsidP="00C174E2">
            <w:pPr>
              <w:rPr>
                <w:rFonts w:ascii="Arial" w:hAnsi="Arial" w:cs="Arial"/>
                <w:sz w:val="20"/>
                <w:szCs w:val="20"/>
              </w:rPr>
            </w:pPr>
            <w:r w:rsidRPr="002A183F">
              <w:rPr>
                <w:rFonts w:ascii="Arial" w:hAnsi="Arial" w:cs="Arial"/>
                <w:sz w:val="20"/>
                <w:szCs w:val="20"/>
              </w:rPr>
              <w:t>Opis delovnega mesta:</w:t>
            </w:r>
          </w:p>
          <w:p w14:paraId="50292464"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 </w:t>
            </w:r>
            <w:proofErr w:type="spellStart"/>
            <w:r w:rsidRPr="002A183F">
              <w:rPr>
                <w:rFonts w:ascii="Arial" w:hAnsi="Arial" w:cs="Arial"/>
                <w:sz w:val="20"/>
                <w:szCs w:val="20"/>
              </w:rPr>
              <w:t>Progovzdrževalno</w:t>
            </w:r>
            <w:proofErr w:type="spellEnd"/>
            <w:r w:rsidRPr="002A183F">
              <w:rPr>
                <w:rFonts w:ascii="Arial" w:hAnsi="Arial" w:cs="Arial"/>
                <w:sz w:val="20"/>
                <w:szCs w:val="20"/>
              </w:rPr>
              <w:t xml:space="preserve"> fizično delo, ročno prenašanje, nakladanje in razkladanje </w:t>
            </w:r>
            <w:proofErr w:type="spellStart"/>
            <w:r w:rsidRPr="002A183F">
              <w:rPr>
                <w:rFonts w:ascii="Arial" w:hAnsi="Arial" w:cs="Arial"/>
                <w:sz w:val="20"/>
                <w:szCs w:val="20"/>
              </w:rPr>
              <w:t>drobnotirnega</w:t>
            </w:r>
            <w:proofErr w:type="spellEnd"/>
            <w:r w:rsidRPr="002A183F">
              <w:rPr>
                <w:rFonts w:ascii="Arial" w:hAnsi="Arial" w:cs="Arial"/>
                <w:sz w:val="20"/>
                <w:szCs w:val="20"/>
              </w:rPr>
              <w:t xml:space="preserve"> materiala, pragov, tirnic na tirna in cestna vozila, urejanje tirne širine, izmenjava žel. pragov, tirnic, čiščenje pobočij, jarkov, košnja trave</w:t>
            </w:r>
          </w:p>
          <w:p w14:paraId="5565F6C1" w14:textId="77777777" w:rsidR="002A183F" w:rsidRPr="002A183F" w:rsidRDefault="002A183F" w:rsidP="00C174E2">
            <w:pPr>
              <w:rPr>
                <w:rFonts w:ascii="Arial" w:hAnsi="Arial" w:cs="Arial"/>
                <w:sz w:val="20"/>
                <w:szCs w:val="20"/>
              </w:rPr>
            </w:pPr>
            <w:r w:rsidRPr="002A183F">
              <w:rPr>
                <w:rFonts w:ascii="Arial" w:hAnsi="Arial" w:cs="Arial"/>
                <w:sz w:val="20"/>
                <w:szCs w:val="20"/>
              </w:rPr>
              <w:t>-izvajanje del pri vzdrževanju proge in objektov</w:t>
            </w:r>
          </w:p>
          <w:p w14:paraId="43B82F91"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-druga dela po odredbi nadrejenega, ki so tehnološko in funkcionalno povezana z vzdrževanjem prog .   </w:t>
            </w:r>
          </w:p>
        </w:tc>
      </w:tr>
      <w:tr w:rsidR="002A183F" w:rsidRPr="002A183F" w14:paraId="5C033B18" w14:textId="77777777" w:rsidTr="00C174E2">
        <w:trPr>
          <w:trHeight w:val="309"/>
        </w:trPr>
        <w:tc>
          <w:tcPr>
            <w:tcW w:w="7626" w:type="dxa"/>
            <w:gridSpan w:val="3"/>
            <w:tcBorders>
              <w:top w:val="single" w:sz="4" w:space="0" w:color="000000"/>
              <w:left w:val="single" w:sz="4" w:space="0" w:color="000000"/>
              <w:bottom w:val="single" w:sz="4" w:space="0" w:color="000000"/>
            </w:tcBorders>
            <w:shd w:val="clear" w:color="auto" w:fill="auto"/>
          </w:tcPr>
          <w:p w14:paraId="4FA20881" w14:textId="77777777" w:rsidR="002A183F" w:rsidRPr="002A183F" w:rsidRDefault="002A183F" w:rsidP="00C174E2">
            <w:pPr>
              <w:rPr>
                <w:rFonts w:ascii="Arial" w:hAnsi="Arial" w:cs="Arial"/>
                <w:sz w:val="20"/>
                <w:szCs w:val="20"/>
              </w:rPr>
            </w:pPr>
            <w:r w:rsidRPr="002A183F">
              <w:rPr>
                <w:rFonts w:ascii="Arial" w:hAnsi="Arial" w:cs="Arial"/>
                <w:b/>
                <w:sz w:val="20"/>
                <w:szCs w:val="20"/>
              </w:rPr>
              <w:t>USPOSOBLJENOST ZA DELO</w:t>
            </w:r>
          </w:p>
        </w:tc>
        <w:tc>
          <w:tcPr>
            <w:tcW w:w="1636" w:type="dxa"/>
            <w:tcBorders>
              <w:top w:val="single" w:sz="4" w:space="0" w:color="000000"/>
              <w:bottom w:val="single" w:sz="4" w:space="0" w:color="000000"/>
              <w:right w:val="single" w:sz="4" w:space="0" w:color="000000"/>
            </w:tcBorders>
            <w:shd w:val="clear" w:color="auto" w:fill="auto"/>
          </w:tcPr>
          <w:p w14:paraId="162D1ECC" w14:textId="77777777" w:rsidR="002A183F" w:rsidRPr="002A183F" w:rsidRDefault="002A183F" w:rsidP="00C174E2">
            <w:pPr>
              <w:snapToGrid w:val="0"/>
              <w:rPr>
                <w:rFonts w:ascii="Arial" w:hAnsi="Arial" w:cs="Arial"/>
                <w:sz w:val="20"/>
                <w:szCs w:val="20"/>
              </w:rPr>
            </w:pPr>
          </w:p>
        </w:tc>
      </w:tr>
      <w:tr w:rsidR="002A183F" w:rsidRPr="002A183F" w14:paraId="3BA11F81"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02FEF066" w14:textId="77777777" w:rsidR="002A183F" w:rsidRPr="002A183F" w:rsidRDefault="002A183F" w:rsidP="00C174E2">
            <w:pPr>
              <w:rPr>
                <w:rFonts w:ascii="Arial" w:hAnsi="Arial" w:cs="Arial"/>
                <w:sz w:val="20"/>
                <w:szCs w:val="20"/>
              </w:rPr>
            </w:pPr>
            <w:r w:rsidRPr="002A183F">
              <w:rPr>
                <w:rFonts w:ascii="Arial" w:hAnsi="Arial" w:cs="Arial"/>
                <w:b/>
                <w:sz w:val="20"/>
                <w:szCs w:val="20"/>
              </w:rPr>
              <w:t>Zahtevana šolska izobrazba</w:t>
            </w:r>
          </w:p>
        </w:tc>
        <w:tc>
          <w:tcPr>
            <w:tcW w:w="1636" w:type="dxa"/>
            <w:tcBorders>
              <w:top w:val="single" w:sz="4" w:space="0" w:color="000000"/>
              <w:bottom w:val="single" w:sz="4" w:space="0" w:color="000000"/>
              <w:right w:val="single" w:sz="4" w:space="0" w:color="000000"/>
            </w:tcBorders>
            <w:shd w:val="clear" w:color="auto" w:fill="auto"/>
          </w:tcPr>
          <w:p w14:paraId="09592305" w14:textId="77777777" w:rsidR="002A183F" w:rsidRPr="002A183F" w:rsidRDefault="002A183F" w:rsidP="00C174E2">
            <w:pPr>
              <w:snapToGrid w:val="0"/>
              <w:rPr>
                <w:rFonts w:ascii="Arial" w:hAnsi="Arial" w:cs="Arial"/>
                <w:sz w:val="20"/>
                <w:szCs w:val="20"/>
              </w:rPr>
            </w:pPr>
          </w:p>
        </w:tc>
      </w:tr>
      <w:tr w:rsidR="002A183F" w:rsidRPr="002A183F" w14:paraId="7951267A" w14:textId="77777777" w:rsidTr="00C174E2">
        <w:trPr>
          <w:trHeight w:val="279"/>
        </w:trPr>
        <w:tc>
          <w:tcPr>
            <w:tcW w:w="3204" w:type="dxa"/>
            <w:tcBorders>
              <w:top w:val="single" w:sz="4" w:space="0" w:color="000000"/>
              <w:left w:val="single" w:sz="4" w:space="0" w:color="000000"/>
              <w:bottom w:val="single" w:sz="4" w:space="0" w:color="000000"/>
            </w:tcBorders>
            <w:shd w:val="clear" w:color="auto" w:fill="auto"/>
          </w:tcPr>
          <w:p w14:paraId="2F427A89" w14:textId="77777777" w:rsidR="002A183F" w:rsidRPr="002A183F" w:rsidRDefault="002A183F" w:rsidP="00C174E2">
            <w:pPr>
              <w:rPr>
                <w:rFonts w:ascii="Arial" w:hAnsi="Arial" w:cs="Arial"/>
                <w:b/>
                <w:sz w:val="20"/>
                <w:szCs w:val="20"/>
              </w:rPr>
            </w:pPr>
            <w:r w:rsidRPr="002A183F">
              <w:rPr>
                <w:rFonts w:ascii="Arial" w:hAnsi="Arial" w:cs="Arial"/>
                <w:sz w:val="20"/>
                <w:szCs w:val="20"/>
              </w:rPr>
              <w:t>II. stopnja strokovne izobrazbe</w:t>
            </w:r>
          </w:p>
          <w:p w14:paraId="2463ACCB" w14:textId="77777777" w:rsidR="002A183F" w:rsidRPr="002A183F" w:rsidRDefault="002A183F" w:rsidP="00C174E2">
            <w:pPr>
              <w:rPr>
                <w:rFonts w:ascii="Arial" w:hAnsi="Arial" w:cs="Arial"/>
                <w:sz w:val="20"/>
                <w:szCs w:val="20"/>
              </w:rPr>
            </w:pPr>
          </w:p>
        </w:tc>
        <w:tc>
          <w:tcPr>
            <w:tcW w:w="4422" w:type="dxa"/>
            <w:gridSpan w:val="2"/>
            <w:tcBorders>
              <w:top w:val="single" w:sz="4" w:space="0" w:color="000000"/>
              <w:left w:val="single" w:sz="4" w:space="0" w:color="000000"/>
              <w:bottom w:val="single" w:sz="4" w:space="0" w:color="000000"/>
            </w:tcBorders>
            <w:shd w:val="clear" w:color="auto" w:fill="auto"/>
          </w:tcPr>
          <w:p w14:paraId="1EE8A51D" w14:textId="77777777" w:rsidR="002A183F" w:rsidRPr="002A183F" w:rsidRDefault="002A183F" w:rsidP="00C174E2">
            <w:pPr>
              <w:rPr>
                <w:rFonts w:ascii="Arial" w:hAnsi="Arial" w:cs="Arial"/>
                <w:sz w:val="20"/>
                <w:szCs w:val="20"/>
              </w:rPr>
            </w:pPr>
            <w:r w:rsidRPr="002A183F">
              <w:rPr>
                <w:rFonts w:ascii="Arial" w:hAnsi="Arial" w:cs="Arial"/>
                <w:sz w:val="20"/>
                <w:szCs w:val="20"/>
              </w:rPr>
              <w:t>II. Osnovna šola in izobraževanje manj kot 2 leti</w:t>
            </w:r>
          </w:p>
          <w:p w14:paraId="5E131A4E" w14:textId="77777777" w:rsidR="002A183F" w:rsidRPr="002A183F" w:rsidRDefault="002A183F" w:rsidP="00C174E2">
            <w:pPr>
              <w:rPr>
                <w:rFonts w:ascii="Arial" w:hAnsi="Arial" w:cs="Arial"/>
                <w:b/>
                <w:sz w:val="20"/>
                <w:szCs w:val="20"/>
              </w:rPr>
            </w:pPr>
          </w:p>
        </w:tc>
        <w:tc>
          <w:tcPr>
            <w:tcW w:w="1636" w:type="dxa"/>
            <w:tcBorders>
              <w:top w:val="single" w:sz="4" w:space="0" w:color="000000"/>
              <w:bottom w:val="single" w:sz="4" w:space="0" w:color="000000"/>
              <w:right w:val="single" w:sz="4" w:space="0" w:color="000000"/>
            </w:tcBorders>
            <w:shd w:val="clear" w:color="auto" w:fill="auto"/>
          </w:tcPr>
          <w:p w14:paraId="1DE51B33" w14:textId="77777777" w:rsidR="002A183F" w:rsidRPr="002A183F" w:rsidRDefault="002A183F" w:rsidP="00C174E2">
            <w:pPr>
              <w:snapToGrid w:val="0"/>
              <w:rPr>
                <w:rFonts w:ascii="Arial" w:hAnsi="Arial" w:cs="Arial"/>
                <w:sz w:val="20"/>
                <w:szCs w:val="20"/>
              </w:rPr>
            </w:pPr>
          </w:p>
        </w:tc>
      </w:tr>
      <w:tr w:rsidR="002A183F" w:rsidRPr="002A183F" w14:paraId="35FB7512"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393E03F1" w14:textId="77777777" w:rsidR="002A183F" w:rsidRPr="002A183F" w:rsidRDefault="002A183F" w:rsidP="00C174E2">
            <w:pPr>
              <w:rPr>
                <w:rFonts w:ascii="Arial" w:hAnsi="Arial" w:cs="Arial"/>
                <w:sz w:val="20"/>
                <w:szCs w:val="20"/>
              </w:rPr>
            </w:pPr>
            <w:r w:rsidRPr="002A183F">
              <w:rPr>
                <w:rFonts w:ascii="Arial" w:hAnsi="Arial" w:cs="Arial"/>
                <w:b/>
                <w:sz w:val="20"/>
                <w:szCs w:val="20"/>
              </w:rPr>
              <w:t>Zahtevane delovne izkušnje</w:t>
            </w:r>
          </w:p>
        </w:tc>
        <w:tc>
          <w:tcPr>
            <w:tcW w:w="1636" w:type="dxa"/>
            <w:tcBorders>
              <w:top w:val="single" w:sz="4" w:space="0" w:color="000000"/>
              <w:bottom w:val="single" w:sz="4" w:space="0" w:color="000000"/>
              <w:right w:val="single" w:sz="4" w:space="0" w:color="000000"/>
            </w:tcBorders>
            <w:shd w:val="clear" w:color="auto" w:fill="auto"/>
          </w:tcPr>
          <w:p w14:paraId="1B2A0480" w14:textId="77777777" w:rsidR="002A183F" w:rsidRPr="002A183F" w:rsidRDefault="002A183F" w:rsidP="00C174E2">
            <w:pPr>
              <w:snapToGrid w:val="0"/>
              <w:rPr>
                <w:rFonts w:ascii="Arial" w:hAnsi="Arial" w:cs="Arial"/>
                <w:sz w:val="20"/>
                <w:szCs w:val="20"/>
              </w:rPr>
            </w:pPr>
          </w:p>
        </w:tc>
      </w:tr>
      <w:tr w:rsidR="002A183F" w:rsidRPr="002A183F" w14:paraId="0C7FB401" w14:textId="77777777" w:rsidTr="00C174E2">
        <w:trPr>
          <w:trHeight w:val="879"/>
        </w:trPr>
        <w:tc>
          <w:tcPr>
            <w:tcW w:w="3204" w:type="dxa"/>
            <w:tcBorders>
              <w:top w:val="single" w:sz="4" w:space="0" w:color="000000"/>
              <w:left w:val="single" w:sz="4" w:space="0" w:color="000000"/>
            </w:tcBorders>
            <w:shd w:val="clear" w:color="auto" w:fill="auto"/>
          </w:tcPr>
          <w:p w14:paraId="0AC713D3"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Delovne izkušnje: </w:t>
            </w:r>
          </w:p>
          <w:p w14:paraId="125048CB"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 </w:t>
            </w:r>
          </w:p>
          <w:p w14:paraId="2D053DA2" w14:textId="77777777" w:rsidR="002A183F" w:rsidRPr="002A183F" w:rsidRDefault="002A183F" w:rsidP="00C174E2">
            <w:pPr>
              <w:rPr>
                <w:rFonts w:ascii="Arial" w:hAnsi="Arial" w:cs="Arial"/>
                <w:sz w:val="20"/>
                <w:szCs w:val="20"/>
              </w:rPr>
            </w:pPr>
          </w:p>
          <w:p w14:paraId="3D1A37EF"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Poskusno delo: </w:t>
            </w:r>
          </w:p>
        </w:tc>
        <w:tc>
          <w:tcPr>
            <w:tcW w:w="4422" w:type="dxa"/>
            <w:gridSpan w:val="2"/>
            <w:tcBorders>
              <w:top w:val="single" w:sz="4" w:space="0" w:color="000000"/>
              <w:left w:val="single" w:sz="4" w:space="0" w:color="000000"/>
              <w:bottom w:val="single" w:sz="4" w:space="0" w:color="000000"/>
            </w:tcBorders>
            <w:shd w:val="clear" w:color="auto" w:fill="auto"/>
          </w:tcPr>
          <w:p w14:paraId="31E09BA0" w14:textId="77777777" w:rsidR="002A183F" w:rsidRPr="002A183F" w:rsidRDefault="002A183F" w:rsidP="00C174E2">
            <w:pPr>
              <w:rPr>
                <w:rFonts w:ascii="Arial" w:hAnsi="Arial" w:cs="Arial"/>
                <w:sz w:val="20"/>
                <w:szCs w:val="20"/>
              </w:rPr>
            </w:pPr>
            <w:r w:rsidRPr="002A183F">
              <w:rPr>
                <w:rFonts w:ascii="Arial" w:hAnsi="Arial" w:cs="Arial"/>
                <w:sz w:val="20"/>
                <w:szCs w:val="20"/>
              </w:rPr>
              <w:t>6 mesecev</w:t>
            </w:r>
          </w:p>
        </w:tc>
        <w:tc>
          <w:tcPr>
            <w:tcW w:w="1636" w:type="dxa"/>
            <w:tcBorders>
              <w:top w:val="single" w:sz="4" w:space="0" w:color="000000"/>
              <w:bottom w:val="single" w:sz="4" w:space="0" w:color="000000"/>
              <w:right w:val="single" w:sz="4" w:space="0" w:color="000000"/>
            </w:tcBorders>
            <w:shd w:val="clear" w:color="auto" w:fill="auto"/>
          </w:tcPr>
          <w:p w14:paraId="10BF0DC3" w14:textId="77777777" w:rsidR="002A183F" w:rsidRPr="002A183F" w:rsidRDefault="002A183F" w:rsidP="00C174E2">
            <w:pPr>
              <w:snapToGrid w:val="0"/>
              <w:rPr>
                <w:rFonts w:ascii="Arial" w:hAnsi="Arial" w:cs="Arial"/>
                <w:sz w:val="20"/>
                <w:szCs w:val="20"/>
              </w:rPr>
            </w:pPr>
          </w:p>
        </w:tc>
      </w:tr>
      <w:tr w:rsidR="002A183F" w:rsidRPr="002A183F" w14:paraId="271DB269" w14:textId="77777777" w:rsidTr="00C174E2">
        <w:trPr>
          <w:trHeight w:val="1377"/>
        </w:trPr>
        <w:tc>
          <w:tcPr>
            <w:tcW w:w="7626" w:type="dxa"/>
            <w:gridSpan w:val="3"/>
            <w:tcBorders>
              <w:top w:val="single" w:sz="4" w:space="0" w:color="000000"/>
              <w:left w:val="single" w:sz="4" w:space="0" w:color="000000"/>
              <w:bottom w:val="single" w:sz="4" w:space="0" w:color="000000"/>
            </w:tcBorders>
            <w:shd w:val="clear" w:color="auto" w:fill="auto"/>
          </w:tcPr>
          <w:p w14:paraId="1A294CC1" w14:textId="77777777" w:rsidR="002A183F" w:rsidRPr="002A183F" w:rsidRDefault="002A183F" w:rsidP="00C174E2">
            <w:pPr>
              <w:rPr>
                <w:rFonts w:ascii="Arial" w:hAnsi="Arial" w:cs="Arial"/>
                <w:b/>
                <w:sz w:val="20"/>
                <w:szCs w:val="20"/>
              </w:rPr>
            </w:pPr>
            <w:r w:rsidRPr="002A183F">
              <w:rPr>
                <w:rFonts w:ascii="Arial" w:hAnsi="Arial" w:cs="Arial"/>
                <w:b/>
                <w:sz w:val="20"/>
                <w:szCs w:val="20"/>
              </w:rPr>
              <w:t>Zahtevana dodatna znanja:</w:t>
            </w:r>
          </w:p>
          <w:p w14:paraId="3D72390B" w14:textId="77777777" w:rsidR="002A183F" w:rsidRPr="002A183F" w:rsidRDefault="002A183F" w:rsidP="00C174E2">
            <w:pPr>
              <w:rPr>
                <w:rFonts w:ascii="Arial" w:hAnsi="Arial" w:cs="Arial"/>
                <w:sz w:val="20"/>
                <w:szCs w:val="20"/>
              </w:rPr>
            </w:pPr>
            <w:r w:rsidRPr="002A183F">
              <w:rPr>
                <w:rFonts w:ascii="Arial" w:hAnsi="Arial" w:cs="Arial"/>
                <w:sz w:val="20"/>
                <w:szCs w:val="20"/>
              </w:rPr>
              <w:t>Druga potrebna dodatna znanja/druge zmožnosti /kompetence oz. drugi pogoji za zasedbo:</w:t>
            </w:r>
          </w:p>
          <w:p w14:paraId="620325EC"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opravljeno usposabljanje iz varstva in zdravja pri delu;</w:t>
            </w:r>
          </w:p>
          <w:p w14:paraId="2DD2C127"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izpolnjevanje zdravstvenih pogojev</w:t>
            </w:r>
          </w:p>
          <w:p w14:paraId="0948B6A9"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razumevanje slovenskega jezika</w:t>
            </w:r>
          </w:p>
          <w:p w14:paraId="45941B6E" w14:textId="77777777" w:rsidR="002A183F" w:rsidRPr="002A183F" w:rsidRDefault="002A183F" w:rsidP="00C174E2">
            <w:pPr>
              <w:rPr>
                <w:rFonts w:ascii="Arial" w:hAnsi="Arial" w:cs="Arial"/>
                <w:sz w:val="20"/>
                <w:szCs w:val="20"/>
              </w:rPr>
            </w:pPr>
            <w:r w:rsidRPr="002A183F">
              <w:rPr>
                <w:rFonts w:ascii="Arial" w:hAnsi="Arial" w:cs="Arial"/>
                <w:sz w:val="20"/>
                <w:szCs w:val="20"/>
              </w:rPr>
              <w:t>Zaželena dodatna znanja:</w:t>
            </w:r>
          </w:p>
          <w:p w14:paraId="5DED20FA"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vozniški izpit  B kategorije</w:t>
            </w:r>
          </w:p>
        </w:tc>
        <w:tc>
          <w:tcPr>
            <w:tcW w:w="1636" w:type="dxa"/>
            <w:tcBorders>
              <w:top w:val="single" w:sz="4" w:space="0" w:color="000000"/>
              <w:bottom w:val="single" w:sz="4" w:space="0" w:color="000000"/>
              <w:right w:val="single" w:sz="4" w:space="0" w:color="000000"/>
            </w:tcBorders>
            <w:shd w:val="clear" w:color="auto" w:fill="auto"/>
          </w:tcPr>
          <w:p w14:paraId="6D1704BD" w14:textId="77777777" w:rsidR="002A183F" w:rsidRPr="002A183F" w:rsidRDefault="002A183F" w:rsidP="00C174E2">
            <w:pPr>
              <w:snapToGrid w:val="0"/>
              <w:rPr>
                <w:rFonts w:ascii="Arial" w:hAnsi="Arial" w:cs="Arial"/>
                <w:sz w:val="20"/>
                <w:szCs w:val="20"/>
                <w:highlight w:val="yellow"/>
              </w:rPr>
            </w:pPr>
          </w:p>
        </w:tc>
      </w:tr>
      <w:tr w:rsidR="002A183F" w:rsidRPr="002A183F" w14:paraId="79711257"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3952216A" w14:textId="77777777" w:rsidR="002A183F" w:rsidRPr="002A183F" w:rsidRDefault="002A183F" w:rsidP="00C174E2">
            <w:pPr>
              <w:rPr>
                <w:rFonts w:ascii="Arial" w:hAnsi="Arial" w:cs="Arial"/>
                <w:sz w:val="20"/>
                <w:szCs w:val="20"/>
              </w:rPr>
            </w:pPr>
            <w:r w:rsidRPr="002A183F">
              <w:rPr>
                <w:rFonts w:ascii="Arial" w:hAnsi="Arial" w:cs="Arial"/>
                <w:b/>
                <w:sz w:val="20"/>
                <w:szCs w:val="20"/>
              </w:rPr>
              <w:t>ODGOVORNOSTI IN OBVEZNOSTI</w:t>
            </w:r>
          </w:p>
        </w:tc>
        <w:tc>
          <w:tcPr>
            <w:tcW w:w="1636" w:type="dxa"/>
            <w:tcBorders>
              <w:top w:val="single" w:sz="4" w:space="0" w:color="000000"/>
              <w:bottom w:val="single" w:sz="4" w:space="0" w:color="000000"/>
              <w:right w:val="single" w:sz="4" w:space="0" w:color="000000"/>
            </w:tcBorders>
            <w:shd w:val="clear" w:color="auto" w:fill="auto"/>
          </w:tcPr>
          <w:p w14:paraId="1ED8ACFC" w14:textId="77777777" w:rsidR="002A183F" w:rsidRPr="002A183F" w:rsidRDefault="002A183F" w:rsidP="00C174E2">
            <w:pPr>
              <w:snapToGrid w:val="0"/>
              <w:rPr>
                <w:rFonts w:ascii="Arial" w:hAnsi="Arial" w:cs="Arial"/>
                <w:sz w:val="20"/>
                <w:szCs w:val="20"/>
                <w:highlight w:val="yellow"/>
              </w:rPr>
            </w:pPr>
          </w:p>
        </w:tc>
      </w:tr>
      <w:tr w:rsidR="002A183F" w:rsidRPr="002A183F" w14:paraId="6BCB9F79"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01D988CC" w14:textId="77777777" w:rsidR="002A183F" w:rsidRPr="002A183F" w:rsidRDefault="002A183F" w:rsidP="002A183F">
            <w:pPr>
              <w:numPr>
                <w:ilvl w:val="0"/>
                <w:numId w:val="56"/>
              </w:numPr>
              <w:tabs>
                <w:tab w:val="clear" w:pos="720"/>
                <w:tab w:val="num" w:pos="0"/>
              </w:tabs>
              <w:suppressAutoHyphens/>
              <w:rPr>
                <w:rFonts w:ascii="Arial" w:hAnsi="Arial" w:cs="Arial"/>
                <w:sz w:val="20"/>
                <w:szCs w:val="20"/>
              </w:rPr>
            </w:pPr>
            <w:r w:rsidRPr="002A183F">
              <w:rPr>
                <w:rFonts w:ascii="Arial" w:hAnsi="Arial" w:cs="Arial"/>
                <w:sz w:val="20"/>
                <w:szCs w:val="20"/>
              </w:rPr>
              <w:t>odgovoren za lastno delo,</w:t>
            </w:r>
          </w:p>
        </w:tc>
        <w:tc>
          <w:tcPr>
            <w:tcW w:w="1636" w:type="dxa"/>
            <w:tcBorders>
              <w:top w:val="single" w:sz="4" w:space="0" w:color="000000"/>
              <w:bottom w:val="single" w:sz="4" w:space="0" w:color="000000"/>
              <w:right w:val="single" w:sz="4" w:space="0" w:color="000000"/>
            </w:tcBorders>
            <w:shd w:val="clear" w:color="auto" w:fill="auto"/>
          </w:tcPr>
          <w:p w14:paraId="1161B0E3" w14:textId="77777777" w:rsidR="002A183F" w:rsidRPr="002A183F" w:rsidRDefault="002A183F" w:rsidP="00C174E2">
            <w:pPr>
              <w:snapToGrid w:val="0"/>
              <w:rPr>
                <w:rFonts w:ascii="Arial" w:hAnsi="Arial" w:cs="Arial"/>
                <w:sz w:val="20"/>
                <w:szCs w:val="20"/>
                <w:highlight w:val="yellow"/>
              </w:rPr>
            </w:pPr>
          </w:p>
        </w:tc>
      </w:tr>
      <w:tr w:rsidR="002A183F" w:rsidRPr="002A183F" w14:paraId="0DC060E8" w14:textId="77777777" w:rsidTr="00C174E2">
        <w:trPr>
          <w:trHeight w:val="979"/>
        </w:trPr>
        <w:tc>
          <w:tcPr>
            <w:tcW w:w="7626" w:type="dxa"/>
            <w:gridSpan w:val="3"/>
            <w:tcBorders>
              <w:top w:val="single" w:sz="4" w:space="0" w:color="000000"/>
              <w:left w:val="single" w:sz="4" w:space="0" w:color="000000"/>
              <w:bottom w:val="single" w:sz="4" w:space="0" w:color="000000"/>
            </w:tcBorders>
            <w:shd w:val="clear" w:color="auto" w:fill="auto"/>
          </w:tcPr>
          <w:p w14:paraId="7DB1DFD6" w14:textId="77777777" w:rsidR="002A183F" w:rsidRPr="002A183F" w:rsidRDefault="002A183F" w:rsidP="002A183F">
            <w:pPr>
              <w:numPr>
                <w:ilvl w:val="0"/>
                <w:numId w:val="56"/>
              </w:numPr>
              <w:tabs>
                <w:tab w:val="clear" w:pos="720"/>
                <w:tab w:val="num" w:pos="0"/>
              </w:tabs>
              <w:suppressAutoHyphens/>
              <w:rPr>
                <w:rFonts w:ascii="Arial" w:hAnsi="Arial" w:cs="Arial"/>
                <w:sz w:val="20"/>
                <w:szCs w:val="20"/>
              </w:rPr>
            </w:pPr>
            <w:r w:rsidRPr="002A183F">
              <w:rPr>
                <w:rFonts w:ascii="Arial" w:hAnsi="Arial" w:cs="Arial"/>
                <w:sz w:val="20"/>
                <w:szCs w:val="20"/>
              </w:rPr>
              <w:t>odgovoren za delovna sredstva in predmete (materialna odgovornost ob  ugotovitvi poškodovanja ali uničenja le-teh zaradi malomarnosti ali namenoma)</w:t>
            </w:r>
          </w:p>
        </w:tc>
        <w:tc>
          <w:tcPr>
            <w:tcW w:w="1636" w:type="dxa"/>
            <w:tcBorders>
              <w:top w:val="single" w:sz="4" w:space="0" w:color="000000"/>
              <w:bottom w:val="single" w:sz="4" w:space="0" w:color="000000"/>
              <w:right w:val="single" w:sz="4" w:space="0" w:color="000000"/>
            </w:tcBorders>
            <w:shd w:val="clear" w:color="auto" w:fill="auto"/>
          </w:tcPr>
          <w:p w14:paraId="2BE510C0" w14:textId="77777777" w:rsidR="002A183F" w:rsidRPr="002A183F" w:rsidRDefault="002A183F" w:rsidP="00C174E2">
            <w:pPr>
              <w:snapToGrid w:val="0"/>
              <w:rPr>
                <w:rFonts w:ascii="Arial" w:hAnsi="Arial" w:cs="Arial"/>
                <w:sz w:val="20"/>
                <w:szCs w:val="20"/>
              </w:rPr>
            </w:pPr>
          </w:p>
        </w:tc>
      </w:tr>
    </w:tbl>
    <w:bookmarkEnd w:id="41"/>
    <w:p w14:paraId="7B0E92DC" w14:textId="74028422" w:rsidR="002A183F" w:rsidRPr="002A183F" w:rsidRDefault="002A183F" w:rsidP="002A183F">
      <w:pPr>
        <w:pStyle w:val="Naslov2"/>
        <w:ind w:left="142"/>
        <w:jc w:val="center"/>
        <w:rPr>
          <w:i w:val="0"/>
          <w:sz w:val="22"/>
          <w:szCs w:val="22"/>
        </w:rPr>
      </w:pPr>
      <w:r w:rsidRPr="002A183F">
        <w:rPr>
          <w:i w:val="0"/>
          <w:sz w:val="22"/>
          <w:szCs w:val="22"/>
        </w:rPr>
        <w:t>Opis delovnega mesta</w:t>
      </w:r>
    </w:p>
    <w:p w14:paraId="6DD9B08E" w14:textId="775D75BB" w:rsidR="005A7BFF" w:rsidRPr="005A7BFF" w:rsidRDefault="005A7BFF" w:rsidP="002A183F">
      <w:pPr>
        <w:pStyle w:val="Naslov2"/>
        <w:spacing w:before="0" w:after="0"/>
        <w:ind w:left="142"/>
        <w:jc w:val="center"/>
        <w:rPr>
          <w:i w:val="0"/>
          <w:sz w:val="24"/>
          <w:szCs w:val="24"/>
        </w:rPr>
      </w:pPr>
    </w:p>
    <w:sectPr w:rsidR="005A7BFF" w:rsidRPr="005A7BFF" w:rsidSect="00D520CE">
      <w:pgSz w:w="11907" w:h="16839" w:code="9"/>
      <w:pgMar w:top="1247" w:right="900"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6EC9D" w14:textId="77777777" w:rsidR="00CE417E" w:rsidRDefault="00CE417E">
      <w:r>
        <w:separator/>
      </w:r>
    </w:p>
  </w:endnote>
  <w:endnote w:type="continuationSeparator" w:id="0">
    <w:p w14:paraId="3CD711A2" w14:textId="77777777" w:rsidR="00CE417E" w:rsidRDefault="00CE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800000AF" w:usb1="1001ECEA" w:usb2="00000000" w:usb3="00000000" w:csb0="00000001" w:csb1="00000000"/>
  </w:font>
  <w:font w:name="Sitka Small">
    <w:panose1 w:val="00000000000000000000"/>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Helvetica Neue">
    <w:altName w:val="Arial"/>
    <w:charset w:val="00"/>
    <w:family w:val="auto"/>
    <w:pitch w:val="default"/>
  </w:font>
  <w:font w:name="Hind">
    <w:charset w:val="EE"/>
    <w:family w:val="auto"/>
    <w:pitch w:val="variable"/>
    <w:sig w:usb0="00008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Noto Sans Symbols">
    <w:altName w:val="Calibri"/>
    <w:charset w:val="00"/>
    <w:family w:val="auto"/>
    <w:pitch w:val="default"/>
  </w:font>
  <w:font w:name="Cambria">
    <w:panose1 w:val="02040503050406030204"/>
    <w:charset w:val="EE"/>
    <w:family w:val="roman"/>
    <w:pitch w:val="variable"/>
    <w:sig w:usb0="A00002EF" w:usb1="4000004B" w:usb2="00000000" w:usb3="00000000" w:csb0="0000019F" w:csb1="00000000"/>
  </w:font>
  <w:font w:name="Arimo">
    <w:charset w:val="00"/>
    <w:family w:val="auto"/>
    <w:pitch w:val="default"/>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Calibri">
    <w:panose1 w:val="020F0502020204030204"/>
    <w:charset w:val="EE"/>
    <w:family w:val="swiss"/>
    <w:pitch w:val="variable"/>
    <w:sig w:usb0="E0002AFF" w:usb1="4000ACFF" w:usb2="00000001"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8761" w14:textId="6086BC52" w:rsidR="00CE417E" w:rsidRDefault="00CE417E">
    <w:pPr>
      <w:pStyle w:val="Noga"/>
      <w:jc w:val="center"/>
    </w:pPr>
    <w:r>
      <w:fldChar w:fldCharType="begin"/>
    </w:r>
    <w:r>
      <w:instrText>PAGE   \* MERGEFORMAT</w:instrText>
    </w:r>
    <w:r>
      <w:fldChar w:fldCharType="separate"/>
    </w:r>
    <w:r>
      <w:rPr>
        <w:noProof/>
      </w:rPr>
      <w:t>41</w:t>
    </w:r>
    <w:r>
      <w:rPr>
        <w:noProof/>
      </w:rPr>
      <w:fldChar w:fldCharType="end"/>
    </w:r>
  </w:p>
  <w:p w14:paraId="4BCE890D" w14:textId="77777777" w:rsidR="00CE417E" w:rsidRDefault="00CE41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8D574" w14:textId="77777777" w:rsidR="00CE417E" w:rsidRDefault="00CE417E">
      <w:r>
        <w:separator/>
      </w:r>
    </w:p>
  </w:footnote>
  <w:footnote w:type="continuationSeparator" w:id="0">
    <w:p w14:paraId="208315AF" w14:textId="77777777" w:rsidR="00CE417E" w:rsidRDefault="00CE4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C07C2" w14:textId="101F6798" w:rsidR="00CE417E" w:rsidRPr="00215DF1" w:rsidRDefault="00CE417E" w:rsidP="000E5641">
    <w:pPr>
      <w:pStyle w:val="Brezrazmikov"/>
      <w:jc w:val="center"/>
      <w:rPr>
        <w:sz w:val="16"/>
        <w:szCs w:val="16"/>
      </w:rPr>
    </w:pPr>
    <w:r w:rsidRPr="00215DF1">
      <w:rPr>
        <w:rFonts w:ascii="Arial" w:hAnsi="Arial" w:cs="Arial"/>
        <w:bCs/>
        <w:sz w:val="16"/>
        <w:szCs w:val="16"/>
      </w:rPr>
      <w:t>»</w:t>
    </w:r>
    <w:r w:rsidRPr="00215DF1">
      <w:rPr>
        <w:rFonts w:ascii="Arial" w:hAnsi="Arial" w:cs="Arial"/>
        <w:color w:val="0D0D0D" w:themeColor="text1" w:themeTint="F2"/>
        <w:sz w:val="16"/>
        <w:szCs w:val="16"/>
      </w:rPr>
      <w:t>Izbor</w:t>
    </w:r>
    <w:r w:rsidRPr="00215DF1">
      <w:rPr>
        <w:rFonts w:ascii="Arial" w:hAnsi="Arial" w:cs="Arial"/>
        <w:sz w:val="16"/>
        <w:szCs w:val="16"/>
      </w:rPr>
      <w:t xml:space="preserve"> kadrovske agencije za posredovanje delovne sile  25 delavcev za obdobje 2 let</w:t>
    </w:r>
    <w:r w:rsidRPr="00215DF1">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9ED0B33"/>
    <w:multiLevelType w:val="hybridMultilevel"/>
    <w:tmpl w:val="62B2CBA4"/>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1C73E0"/>
    <w:multiLevelType w:val="hybridMultilevel"/>
    <w:tmpl w:val="60CA9A5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2685F9A"/>
    <w:multiLevelType w:val="hybridMultilevel"/>
    <w:tmpl w:val="3F0C14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86355A6"/>
    <w:multiLevelType w:val="hybridMultilevel"/>
    <w:tmpl w:val="BEB8417E"/>
    <w:lvl w:ilvl="0" w:tplc="8FBA4A30">
      <w:start w:val="1"/>
      <w:numFmt w:val="upperRoman"/>
      <w:lvlText w:val="%1."/>
      <w:lvlJc w:val="left"/>
      <w:pPr>
        <w:ind w:left="1080" w:hanging="720"/>
      </w:pPr>
      <w:rPr>
        <w:rFonts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0B4580"/>
    <w:multiLevelType w:val="hybridMultilevel"/>
    <w:tmpl w:val="E5B029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DC3A88"/>
    <w:multiLevelType w:val="multilevel"/>
    <w:tmpl w:val="4FD6476E"/>
    <w:lvl w:ilvl="0">
      <w:numFmt w:val="bullet"/>
      <w:lvlText w:val="-"/>
      <w:lvlJc w:val="left"/>
      <w:pPr>
        <w:ind w:left="720" w:hanging="360"/>
      </w:pPr>
      <w:rPr>
        <w:rFonts w:ascii="Helvetica Neue" w:eastAsia="Helvetica Neue" w:hAnsi="Helvetica Neue" w:cs="Helvetica Neue"/>
        <w:color w:val="000000"/>
      </w:rPr>
    </w:lvl>
    <w:lvl w:ilvl="1">
      <w:start w:val="4"/>
      <w:numFmt w:val="bullet"/>
      <w:lvlText w:val="-"/>
      <w:lvlJc w:val="left"/>
      <w:pPr>
        <w:ind w:left="720" w:hanging="360"/>
      </w:pPr>
      <w:rPr>
        <w:rFonts w:ascii="Hind" w:eastAsia="Hind" w:hAnsi="Hind" w:cs="Hind"/>
        <w:b/>
        <w:color w:val="000000"/>
        <w:sz w:val="18"/>
        <w:szCs w:val="18"/>
      </w:rPr>
    </w:lvl>
    <w:lvl w:ilvl="2">
      <w:start w:val="5"/>
      <w:numFmt w:val="bullet"/>
      <w:lvlText w:val="-"/>
      <w:lvlJc w:val="left"/>
      <w:pPr>
        <w:ind w:left="720" w:hanging="360"/>
      </w:pPr>
      <w:rPr>
        <w:rFonts w:ascii="Hind" w:eastAsia="Hind" w:hAnsi="Hind" w:cs="Hind"/>
      </w:rPr>
    </w:lvl>
    <w:lvl w:ilvl="3">
      <w:start w:val="5"/>
      <w:numFmt w:val="bullet"/>
      <w:lvlText w:val="-"/>
      <w:lvlJc w:val="left"/>
      <w:pPr>
        <w:ind w:left="2880" w:hanging="360"/>
      </w:pPr>
      <w:rPr>
        <w:rFonts w:ascii="Hind" w:eastAsia="Hind" w:hAnsi="Hind" w:cs="Hind"/>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1A735A"/>
    <w:multiLevelType w:val="hybridMultilevel"/>
    <w:tmpl w:val="A502C4F6"/>
    <w:lvl w:ilvl="0" w:tplc="C92C31BA">
      <w:start w:val="1"/>
      <w:numFmt w:val="bullet"/>
      <w:lvlText w:val="–"/>
      <w:lvlJc w:val="left"/>
      <w:pPr>
        <w:tabs>
          <w:tab w:val="num" w:pos="720"/>
        </w:tabs>
        <w:ind w:left="720" w:hanging="360"/>
      </w:pPr>
      <w:rPr>
        <w:rFonts w:ascii="Tahoma" w:eastAsia="Times New Roman" w:hAnsi="Tahoma" w:cs="Tahoma" w:hint="default"/>
        <w:color w:val="00000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E3697"/>
    <w:multiLevelType w:val="hybridMultilevel"/>
    <w:tmpl w:val="0AFCDA2E"/>
    <w:lvl w:ilvl="0" w:tplc="0000000E">
      <w:start w:val="1"/>
      <w:numFmt w:val="bullet"/>
      <w:lvlText w:val=""/>
      <w:lvlJc w:val="left"/>
      <w:pPr>
        <w:tabs>
          <w:tab w:val="num" w:pos="720"/>
        </w:tabs>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52168CF"/>
    <w:multiLevelType w:val="multilevel"/>
    <w:tmpl w:val="4B427458"/>
    <w:lvl w:ilvl="0">
      <w:start w:val="350"/>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ambria" w:eastAsia="Cambria" w:hAnsi="Cambria" w:cs="Cambria"/>
      </w:rPr>
    </w:lvl>
    <w:lvl w:ilvl="2">
      <w:start w:val="1"/>
      <w:numFmt w:val="bullet"/>
      <w:lvlText w:val=""/>
      <w:lvlJc w:val="left"/>
      <w:pPr>
        <w:ind w:left="2520" w:hanging="360"/>
      </w:pPr>
      <w:rPr>
        <w:rFonts w:ascii="Arimo" w:eastAsia="Arimo" w:hAnsi="Arimo" w:cs="Arimo"/>
      </w:rPr>
    </w:lvl>
    <w:lvl w:ilvl="3">
      <w:start w:val="1"/>
      <w:numFmt w:val="bullet"/>
      <w:lvlText w:val=""/>
      <w:lvlJc w:val="left"/>
      <w:pPr>
        <w:ind w:left="3240" w:hanging="360"/>
      </w:pPr>
      <w:rPr>
        <w:rFonts w:ascii="Trebuchet MS" w:eastAsia="Trebuchet MS" w:hAnsi="Trebuchet MS" w:cs="Trebuchet MS"/>
      </w:rPr>
    </w:lvl>
    <w:lvl w:ilvl="4">
      <w:start w:val="1"/>
      <w:numFmt w:val="bullet"/>
      <w:lvlText w:val="o"/>
      <w:lvlJc w:val="left"/>
      <w:pPr>
        <w:ind w:left="3960" w:hanging="360"/>
      </w:pPr>
      <w:rPr>
        <w:rFonts w:ascii="Cambria" w:eastAsia="Cambria" w:hAnsi="Cambria" w:cs="Cambria"/>
      </w:rPr>
    </w:lvl>
    <w:lvl w:ilvl="5">
      <w:start w:val="1"/>
      <w:numFmt w:val="bullet"/>
      <w:lvlText w:val=""/>
      <w:lvlJc w:val="left"/>
      <w:pPr>
        <w:ind w:left="4680" w:hanging="360"/>
      </w:pPr>
      <w:rPr>
        <w:rFonts w:ascii="Arimo" w:eastAsia="Arimo" w:hAnsi="Arimo" w:cs="Arimo"/>
      </w:rPr>
    </w:lvl>
    <w:lvl w:ilvl="6">
      <w:start w:val="1"/>
      <w:numFmt w:val="bullet"/>
      <w:lvlText w:val=""/>
      <w:lvlJc w:val="left"/>
      <w:pPr>
        <w:ind w:left="5400" w:hanging="360"/>
      </w:pPr>
      <w:rPr>
        <w:rFonts w:ascii="Trebuchet MS" w:eastAsia="Trebuchet MS" w:hAnsi="Trebuchet MS" w:cs="Trebuchet MS"/>
      </w:rPr>
    </w:lvl>
    <w:lvl w:ilvl="7">
      <w:start w:val="1"/>
      <w:numFmt w:val="bullet"/>
      <w:lvlText w:val="o"/>
      <w:lvlJc w:val="left"/>
      <w:pPr>
        <w:ind w:left="6120" w:hanging="360"/>
      </w:pPr>
      <w:rPr>
        <w:rFonts w:ascii="Cambria" w:eastAsia="Cambria" w:hAnsi="Cambria" w:cs="Cambria"/>
      </w:rPr>
    </w:lvl>
    <w:lvl w:ilvl="8">
      <w:start w:val="1"/>
      <w:numFmt w:val="bullet"/>
      <w:lvlText w:val=""/>
      <w:lvlJc w:val="left"/>
      <w:pPr>
        <w:ind w:left="6840" w:hanging="360"/>
      </w:pPr>
      <w:rPr>
        <w:rFonts w:ascii="Arimo" w:eastAsia="Arimo" w:hAnsi="Arimo" w:cs="Arimo"/>
      </w:rPr>
    </w:lvl>
  </w:abstractNum>
  <w:abstractNum w:abstractNumId="25" w15:restartNumberingAfterBreak="0">
    <w:nsid w:val="36CE467C"/>
    <w:multiLevelType w:val="hybridMultilevel"/>
    <w:tmpl w:val="9D22CD2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9745F56"/>
    <w:multiLevelType w:val="hybridMultilevel"/>
    <w:tmpl w:val="65BC6DE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4074D3"/>
    <w:multiLevelType w:val="hybridMultilevel"/>
    <w:tmpl w:val="68DE9072"/>
    <w:lvl w:ilvl="0" w:tplc="A140A1BE">
      <w:start w:val="20"/>
      <w:numFmt w:val="bullet"/>
      <w:lvlText w:val="-"/>
      <w:lvlJc w:val="left"/>
      <w:pPr>
        <w:ind w:left="432" w:hanging="360"/>
      </w:pPr>
      <w:rPr>
        <w:rFonts w:ascii="Verdana" w:eastAsia="Times New Roman" w:hAnsi="Verdana" w:cs="Times New Roman" w:hint="default"/>
      </w:rPr>
    </w:lvl>
    <w:lvl w:ilvl="1" w:tplc="04240003">
      <w:start w:val="1"/>
      <w:numFmt w:val="bullet"/>
      <w:lvlText w:val="o"/>
      <w:lvlJc w:val="left"/>
      <w:pPr>
        <w:ind w:left="1152" w:hanging="360"/>
      </w:pPr>
      <w:rPr>
        <w:rFonts w:ascii="Courier New" w:hAnsi="Courier New" w:cs="Courier New" w:hint="default"/>
      </w:rPr>
    </w:lvl>
    <w:lvl w:ilvl="2" w:tplc="04240005">
      <w:start w:val="1"/>
      <w:numFmt w:val="bullet"/>
      <w:lvlText w:val=""/>
      <w:lvlJc w:val="left"/>
      <w:pPr>
        <w:ind w:left="1872" w:hanging="360"/>
      </w:pPr>
      <w:rPr>
        <w:rFonts w:ascii="Wingdings" w:hAnsi="Wingdings" w:hint="default"/>
      </w:rPr>
    </w:lvl>
    <w:lvl w:ilvl="3" w:tplc="04240001">
      <w:start w:val="1"/>
      <w:numFmt w:val="bullet"/>
      <w:lvlText w:val=""/>
      <w:lvlJc w:val="left"/>
      <w:pPr>
        <w:ind w:left="2592" w:hanging="360"/>
      </w:pPr>
      <w:rPr>
        <w:rFonts w:ascii="Symbol" w:hAnsi="Symbol" w:hint="default"/>
      </w:rPr>
    </w:lvl>
    <w:lvl w:ilvl="4" w:tplc="04240003">
      <w:start w:val="1"/>
      <w:numFmt w:val="bullet"/>
      <w:lvlText w:val="o"/>
      <w:lvlJc w:val="left"/>
      <w:pPr>
        <w:ind w:left="3312" w:hanging="360"/>
      </w:pPr>
      <w:rPr>
        <w:rFonts w:ascii="Courier New" w:hAnsi="Courier New" w:cs="Courier New" w:hint="default"/>
      </w:rPr>
    </w:lvl>
    <w:lvl w:ilvl="5" w:tplc="04240005">
      <w:start w:val="1"/>
      <w:numFmt w:val="bullet"/>
      <w:lvlText w:val=""/>
      <w:lvlJc w:val="left"/>
      <w:pPr>
        <w:ind w:left="4032" w:hanging="360"/>
      </w:pPr>
      <w:rPr>
        <w:rFonts w:ascii="Wingdings" w:hAnsi="Wingdings" w:hint="default"/>
      </w:rPr>
    </w:lvl>
    <w:lvl w:ilvl="6" w:tplc="04240001">
      <w:start w:val="1"/>
      <w:numFmt w:val="bullet"/>
      <w:lvlText w:val=""/>
      <w:lvlJc w:val="left"/>
      <w:pPr>
        <w:ind w:left="4752" w:hanging="360"/>
      </w:pPr>
      <w:rPr>
        <w:rFonts w:ascii="Symbol" w:hAnsi="Symbol" w:hint="default"/>
      </w:rPr>
    </w:lvl>
    <w:lvl w:ilvl="7" w:tplc="04240003">
      <w:start w:val="1"/>
      <w:numFmt w:val="bullet"/>
      <w:lvlText w:val="o"/>
      <w:lvlJc w:val="left"/>
      <w:pPr>
        <w:ind w:left="5472" w:hanging="360"/>
      </w:pPr>
      <w:rPr>
        <w:rFonts w:ascii="Courier New" w:hAnsi="Courier New" w:cs="Courier New" w:hint="default"/>
      </w:rPr>
    </w:lvl>
    <w:lvl w:ilvl="8" w:tplc="04240005">
      <w:start w:val="1"/>
      <w:numFmt w:val="bullet"/>
      <w:lvlText w:val=""/>
      <w:lvlJc w:val="left"/>
      <w:pPr>
        <w:ind w:left="6192" w:hanging="360"/>
      </w:pPr>
      <w:rPr>
        <w:rFonts w:ascii="Wingdings" w:hAnsi="Wingdings" w:hint="default"/>
      </w:rPr>
    </w:lvl>
  </w:abstractNum>
  <w:abstractNum w:abstractNumId="29" w15:restartNumberingAfterBreak="0">
    <w:nsid w:val="40D559E9"/>
    <w:multiLevelType w:val="hybridMultilevel"/>
    <w:tmpl w:val="EBDAC4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A51E6F"/>
    <w:multiLevelType w:val="hybridMultilevel"/>
    <w:tmpl w:val="6670765E"/>
    <w:lvl w:ilvl="0" w:tplc="6B84238C">
      <w:start w:val="1"/>
      <w:numFmt w:val="decimal"/>
      <w:lvlText w:val="%1)"/>
      <w:lvlJc w:val="left"/>
      <w:pPr>
        <w:ind w:left="720" w:hanging="360"/>
      </w:pPr>
    </w:lvl>
    <w:lvl w:ilvl="1" w:tplc="397239FA">
      <w:start w:val="1"/>
      <w:numFmt w:val="decimal"/>
      <w:lvlText w:val="%2)"/>
      <w:lvlJc w:val="left"/>
      <w:pPr>
        <w:ind w:left="720" w:hanging="360"/>
      </w:pPr>
    </w:lvl>
    <w:lvl w:ilvl="2" w:tplc="A9F6ABFE">
      <w:start w:val="1"/>
      <w:numFmt w:val="decimal"/>
      <w:lvlText w:val="%3)"/>
      <w:lvlJc w:val="left"/>
      <w:pPr>
        <w:ind w:left="720" w:hanging="360"/>
      </w:pPr>
    </w:lvl>
    <w:lvl w:ilvl="3" w:tplc="DC5AF4E2">
      <w:start w:val="1"/>
      <w:numFmt w:val="decimal"/>
      <w:lvlText w:val="%4)"/>
      <w:lvlJc w:val="left"/>
      <w:pPr>
        <w:ind w:left="720" w:hanging="360"/>
      </w:pPr>
    </w:lvl>
    <w:lvl w:ilvl="4" w:tplc="3DF674F8">
      <w:start w:val="1"/>
      <w:numFmt w:val="decimal"/>
      <w:lvlText w:val="%5)"/>
      <w:lvlJc w:val="left"/>
      <w:pPr>
        <w:ind w:left="720" w:hanging="360"/>
      </w:pPr>
    </w:lvl>
    <w:lvl w:ilvl="5" w:tplc="B068F320">
      <w:start w:val="1"/>
      <w:numFmt w:val="decimal"/>
      <w:lvlText w:val="%6)"/>
      <w:lvlJc w:val="left"/>
      <w:pPr>
        <w:ind w:left="720" w:hanging="360"/>
      </w:pPr>
    </w:lvl>
    <w:lvl w:ilvl="6" w:tplc="9C2851A4">
      <w:start w:val="1"/>
      <w:numFmt w:val="decimal"/>
      <w:lvlText w:val="%7)"/>
      <w:lvlJc w:val="left"/>
      <w:pPr>
        <w:ind w:left="720" w:hanging="360"/>
      </w:pPr>
    </w:lvl>
    <w:lvl w:ilvl="7" w:tplc="8696C1C8">
      <w:start w:val="1"/>
      <w:numFmt w:val="decimal"/>
      <w:lvlText w:val="%8)"/>
      <w:lvlJc w:val="left"/>
      <w:pPr>
        <w:ind w:left="720" w:hanging="360"/>
      </w:pPr>
    </w:lvl>
    <w:lvl w:ilvl="8" w:tplc="C0DA13C6">
      <w:start w:val="1"/>
      <w:numFmt w:val="decimal"/>
      <w:lvlText w:val="%9)"/>
      <w:lvlJc w:val="left"/>
      <w:pPr>
        <w:ind w:left="720" w:hanging="360"/>
      </w:pPr>
    </w:lvl>
  </w:abstractNum>
  <w:abstractNum w:abstractNumId="32" w15:restartNumberingAfterBreak="0">
    <w:nsid w:val="47861E89"/>
    <w:multiLevelType w:val="hybridMultilevel"/>
    <w:tmpl w:val="CFF69B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DE7816"/>
    <w:multiLevelType w:val="hybridMultilevel"/>
    <w:tmpl w:val="434417A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4" w15:restartNumberingAfterBreak="0">
    <w:nsid w:val="4F9F4C39"/>
    <w:multiLevelType w:val="hybridMultilevel"/>
    <w:tmpl w:val="D3EA6E74"/>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0B564D3"/>
    <w:multiLevelType w:val="hybridMultilevel"/>
    <w:tmpl w:val="E7AEB928"/>
    <w:lvl w:ilvl="0" w:tplc="FA563F18">
      <w:numFmt w:val="bullet"/>
      <w:lvlText w:val="-"/>
      <w:lvlJc w:val="left"/>
      <w:pPr>
        <w:ind w:left="1080" w:hanging="360"/>
      </w:pPr>
      <w:rPr>
        <w:rFonts w:ascii="Source Sans Pro" w:eastAsia="Times New Roman" w:hAnsi="Source Sans Pro"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7" w15:restartNumberingAfterBreak="0">
    <w:nsid w:val="59D75D55"/>
    <w:multiLevelType w:val="hybridMultilevel"/>
    <w:tmpl w:val="BFCC87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6F260C"/>
    <w:multiLevelType w:val="multilevel"/>
    <w:tmpl w:val="B7086020"/>
    <w:lvl w:ilvl="0">
      <w:numFmt w:val="bullet"/>
      <w:lvlText w:val="-"/>
      <w:lvlJc w:val="left"/>
      <w:pPr>
        <w:ind w:left="720" w:hanging="360"/>
      </w:pPr>
      <w:rPr>
        <w:rFonts w:ascii="Helvetica Neue" w:eastAsia="Helvetica Neue" w:hAnsi="Helvetica Neue" w:cs="Helvetica Neue"/>
        <w:color w:val="000000"/>
      </w:rPr>
    </w:lvl>
    <w:lvl w:ilvl="1">
      <w:start w:val="4"/>
      <w:numFmt w:val="bullet"/>
      <w:lvlText w:val="-"/>
      <w:lvlJc w:val="left"/>
      <w:pPr>
        <w:ind w:left="720" w:hanging="360"/>
      </w:pPr>
      <w:rPr>
        <w:rFonts w:ascii="Hind" w:eastAsia="Hind" w:hAnsi="Hind" w:cs="Hind"/>
        <w:b/>
        <w:color w:val="000000"/>
        <w:sz w:val="18"/>
        <w:szCs w:val="18"/>
      </w:rPr>
    </w:lvl>
    <w:lvl w:ilvl="2">
      <w:start w:val="5"/>
      <w:numFmt w:val="bullet"/>
      <w:lvlText w:val="-"/>
      <w:lvlJc w:val="left"/>
      <w:pPr>
        <w:ind w:left="720" w:hanging="360"/>
      </w:pPr>
      <w:rPr>
        <w:rFonts w:ascii="Hind" w:eastAsia="Hind" w:hAnsi="Hind" w:cs="Hind"/>
      </w:rPr>
    </w:lvl>
    <w:lvl w:ilvl="3">
      <w:start w:val="5"/>
      <w:numFmt w:val="bullet"/>
      <w:lvlText w:val="-"/>
      <w:lvlJc w:val="left"/>
      <w:pPr>
        <w:ind w:left="2880" w:hanging="360"/>
      </w:pPr>
      <w:rPr>
        <w:rFonts w:ascii="Hind" w:eastAsia="Hind" w:hAnsi="Hind" w:cs="Hind"/>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BB5051"/>
    <w:multiLevelType w:val="hybridMultilevel"/>
    <w:tmpl w:val="7F62519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144595"/>
    <w:multiLevelType w:val="hybridMultilevel"/>
    <w:tmpl w:val="1ED05A92"/>
    <w:lvl w:ilvl="0" w:tplc="8FBA4A30">
      <w:start w:val="1"/>
      <w:numFmt w:val="upperRoman"/>
      <w:lvlText w:val="%1."/>
      <w:lvlJc w:val="left"/>
      <w:pPr>
        <w:ind w:left="1080" w:hanging="720"/>
      </w:pPr>
      <w:rPr>
        <w:rFonts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D1414B9"/>
    <w:multiLevelType w:val="hybridMultilevel"/>
    <w:tmpl w:val="BDFE3114"/>
    <w:lvl w:ilvl="0" w:tplc="BC2C6CB4">
      <w:start w:val="3"/>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9B511C"/>
    <w:multiLevelType w:val="hybridMultilevel"/>
    <w:tmpl w:val="C2D4F8F0"/>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39E5D91"/>
    <w:multiLevelType w:val="hybridMultilevel"/>
    <w:tmpl w:val="ADD8A9D6"/>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43516E5"/>
    <w:multiLevelType w:val="hybridMultilevel"/>
    <w:tmpl w:val="1E6EA4B4"/>
    <w:lvl w:ilvl="0" w:tplc="67FA6FB6">
      <w:start w:val="350"/>
      <w:numFmt w:val="bullet"/>
      <w:lvlText w:val="-"/>
      <w:lvlJc w:val="left"/>
      <w:pPr>
        <w:ind w:left="1080" w:hanging="360"/>
      </w:pPr>
      <w:rPr>
        <w:rFonts w:ascii="Symbol" w:eastAsia="Mangal" w:hAnsi="Symbol" w:cs="Symbol" w:hint="default"/>
      </w:rPr>
    </w:lvl>
    <w:lvl w:ilvl="1" w:tplc="04240003">
      <w:start w:val="1"/>
      <w:numFmt w:val="bullet"/>
      <w:lvlText w:val="o"/>
      <w:lvlJc w:val="left"/>
      <w:pPr>
        <w:ind w:left="1800" w:hanging="360"/>
      </w:pPr>
      <w:rPr>
        <w:rFonts w:ascii="Cambria" w:hAnsi="Cambria" w:cs="Cambria" w:hint="default"/>
      </w:rPr>
    </w:lvl>
    <w:lvl w:ilvl="2" w:tplc="04240005">
      <w:start w:val="1"/>
      <w:numFmt w:val="bullet"/>
      <w:lvlText w:val=""/>
      <w:lvlJc w:val="left"/>
      <w:pPr>
        <w:ind w:left="2520" w:hanging="360"/>
      </w:pPr>
      <w:rPr>
        <w:rFonts w:ascii="Arial Unicode MS" w:hAnsi="Arial Unicode MS" w:hint="default"/>
      </w:rPr>
    </w:lvl>
    <w:lvl w:ilvl="3" w:tplc="04240001">
      <w:start w:val="1"/>
      <w:numFmt w:val="bullet"/>
      <w:lvlText w:val=""/>
      <w:lvlJc w:val="left"/>
      <w:pPr>
        <w:ind w:left="3240" w:hanging="360"/>
      </w:pPr>
      <w:rPr>
        <w:rFonts w:ascii="Trebuchet MS" w:hAnsi="Trebuchet MS" w:hint="default"/>
      </w:rPr>
    </w:lvl>
    <w:lvl w:ilvl="4" w:tplc="04240003">
      <w:start w:val="1"/>
      <w:numFmt w:val="bullet"/>
      <w:lvlText w:val="o"/>
      <w:lvlJc w:val="left"/>
      <w:pPr>
        <w:ind w:left="3960" w:hanging="360"/>
      </w:pPr>
      <w:rPr>
        <w:rFonts w:ascii="Cambria" w:hAnsi="Cambria" w:cs="Cambria" w:hint="default"/>
      </w:rPr>
    </w:lvl>
    <w:lvl w:ilvl="5" w:tplc="04240005">
      <w:start w:val="1"/>
      <w:numFmt w:val="bullet"/>
      <w:lvlText w:val=""/>
      <w:lvlJc w:val="left"/>
      <w:pPr>
        <w:ind w:left="4680" w:hanging="360"/>
      </w:pPr>
      <w:rPr>
        <w:rFonts w:ascii="Arial Unicode MS" w:hAnsi="Arial Unicode MS" w:hint="default"/>
      </w:rPr>
    </w:lvl>
    <w:lvl w:ilvl="6" w:tplc="04240001">
      <w:start w:val="1"/>
      <w:numFmt w:val="bullet"/>
      <w:lvlText w:val=""/>
      <w:lvlJc w:val="left"/>
      <w:pPr>
        <w:ind w:left="5400" w:hanging="360"/>
      </w:pPr>
      <w:rPr>
        <w:rFonts w:ascii="Trebuchet MS" w:hAnsi="Trebuchet MS" w:hint="default"/>
      </w:rPr>
    </w:lvl>
    <w:lvl w:ilvl="7" w:tplc="04240003">
      <w:start w:val="1"/>
      <w:numFmt w:val="bullet"/>
      <w:lvlText w:val="o"/>
      <w:lvlJc w:val="left"/>
      <w:pPr>
        <w:ind w:left="6120" w:hanging="360"/>
      </w:pPr>
      <w:rPr>
        <w:rFonts w:ascii="Cambria" w:hAnsi="Cambria" w:cs="Cambria" w:hint="default"/>
      </w:rPr>
    </w:lvl>
    <w:lvl w:ilvl="8" w:tplc="04240005">
      <w:start w:val="1"/>
      <w:numFmt w:val="bullet"/>
      <w:lvlText w:val=""/>
      <w:lvlJc w:val="left"/>
      <w:pPr>
        <w:ind w:left="6840" w:hanging="360"/>
      </w:pPr>
      <w:rPr>
        <w:rFonts w:ascii="Arial Unicode MS" w:hAnsi="Arial Unicode MS" w:hint="default"/>
      </w:rPr>
    </w:lvl>
  </w:abstractNum>
  <w:abstractNum w:abstractNumId="47" w15:restartNumberingAfterBreak="0">
    <w:nsid w:val="65163871"/>
    <w:multiLevelType w:val="hybridMultilevel"/>
    <w:tmpl w:val="1DF80A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8" w15:restartNumberingAfterBreak="0">
    <w:nsid w:val="653D2B87"/>
    <w:multiLevelType w:val="multilevel"/>
    <w:tmpl w:val="4A4E1238"/>
    <w:lvl w:ilvl="0">
      <w:numFmt w:val="bullet"/>
      <w:lvlText w:val="-"/>
      <w:lvlJc w:val="left"/>
      <w:pPr>
        <w:ind w:left="720" w:hanging="360"/>
      </w:pPr>
      <w:rPr>
        <w:rFonts w:ascii="Helvetica Neue" w:eastAsia="Helvetica Neue" w:hAnsi="Helvetica Neue" w:cs="Helvetica Neue"/>
      </w:rPr>
    </w:lvl>
    <w:lvl w:ilvl="1">
      <w:start w:val="1"/>
      <w:numFmt w:val="bullet"/>
      <w:lvlText w:val="o"/>
      <w:lvlJc w:val="left"/>
      <w:pPr>
        <w:ind w:left="1440" w:hanging="360"/>
      </w:pPr>
      <w:rPr>
        <w:rFonts w:ascii="Cambria" w:eastAsia="Cambria" w:hAnsi="Cambria" w:cs="Cambria"/>
      </w:rPr>
    </w:lvl>
    <w:lvl w:ilvl="2">
      <w:start w:val="1"/>
      <w:numFmt w:val="bullet"/>
      <w:lvlText w:val=""/>
      <w:lvlJc w:val="left"/>
      <w:pPr>
        <w:ind w:left="2160" w:hanging="360"/>
      </w:pPr>
      <w:rPr>
        <w:rFonts w:ascii="Arimo" w:eastAsia="Arimo" w:hAnsi="Arimo" w:cs="Arimo"/>
      </w:rPr>
    </w:lvl>
    <w:lvl w:ilvl="3">
      <w:start w:val="1"/>
      <w:numFmt w:val="bullet"/>
      <w:lvlText w:val=""/>
      <w:lvlJc w:val="left"/>
      <w:pPr>
        <w:ind w:left="2880" w:hanging="360"/>
      </w:pPr>
      <w:rPr>
        <w:rFonts w:ascii="Trebuchet MS" w:eastAsia="Trebuchet MS" w:hAnsi="Trebuchet MS" w:cs="Trebuchet MS"/>
      </w:rPr>
    </w:lvl>
    <w:lvl w:ilvl="4">
      <w:start w:val="1"/>
      <w:numFmt w:val="bullet"/>
      <w:lvlText w:val="o"/>
      <w:lvlJc w:val="left"/>
      <w:pPr>
        <w:ind w:left="3600" w:hanging="360"/>
      </w:pPr>
      <w:rPr>
        <w:rFonts w:ascii="Cambria" w:eastAsia="Cambria" w:hAnsi="Cambria" w:cs="Cambria"/>
      </w:rPr>
    </w:lvl>
    <w:lvl w:ilvl="5">
      <w:start w:val="1"/>
      <w:numFmt w:val="bullet"/>
      <w:lvlText w:val=""/>
      <w:lvlJc w:val="left"/>
      <w:pPr>
        <w:ind w:left="4320" w:hanging="360"/>
      </w:pPr>
      <w:rPr>
        <w:rFonts w:ascii="Arimo" w:eastAsia="Arimo" w:hAnsi="Arimo" w:cs="Arimo"/>
      </w:rPr>
    </w:lvl>
    <w:lvl w:ilvl="6">
      <w:start w:val="1"/>
      <w:numFmt w:val="bullet"/>
      <w:lvlText w:val=""/>
      <w:lvlJc w:val="left"/>
      <w:pPr>
        <w:ind w:left="5040" w:hanging="360"/>
      </w:pPr>
      <w:rPr>
        <w:rFonts w:ascii="Trebuchet MS" w:eastAsia="Trebuchet MS" w:hAnsi="Trebuchet MS" w:cs="Trebuchet MS"/>
      </w:rPr>
    </w:lvl>
    <w:lvl w:ilvl="7">
      <w:start w:val="1"/>
      <w:numFmt w:val="bullet"/>
      <w:lvlText w:val="o"/>
      <w:lvlJc w:val="left"/>
      <w:pPr>
        <w:ind w:left="5760" w:hanging="360"/>
      </w:pPr>
      <w:rPr>
        <w:rFonts w:ascii="Cambria" w:eastAsia="Cambria" w:hAnsi="Cambria" w:cs="Cambria"/>
      </w:rPr>
    </w:lvl>
    <w:lvl w:ilvl="8">
      <w:start w:val="1"/>
      <w:numFmt w:val="bullet"/>
      <w:lvlText w:val=""/>
      <w:lvlJc w:val="left"/>
      <w:pPr>
        <w:ind w:left="6480" w:hanging="360"/>
      </w:pPr>
      <w:rPr>
        <w:rFonts w:ascii="Arimo" w:eastAsia="Arimo" w:hAnsi="Arimo" w:cs="Arimo"/>
      </w:rPr>
    </w:lvl>
  </w:abstractNum>
  <w:abstractNum w:abstractNumId="49" w15:restartNumberingAfterBreak="0">
    <w:nsid w:val="66342EAC"/>
    <w:multiLevelType w:val="hybridMultilevel"/>
    <w:tmpl w:val="A2C00F4E"/>
    <w:lvl w:ilvl="0" w:tplc="8FBA4A30">
      <w:start w:val="1"/>
      <w:numFmt w:val="upperRoman"/>
      <w:lvlText w:val="%1."/>
      <w:lvlJc w:val="left"/>
      <w:pPr>
        <w:ind w:left="1080" w:hanging="720"/>
      </w:pPr>
      <w:rPr>
        <w:rFonts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642E8A"/>
    <w:multiLevelType w:val="hybridMultilevel"/>
    <w:tmpl w:val="034E3D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51"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545820"/>
    <w:multiLevelType w:val="hybridMultilevel"/>
    <w:tmpl w:val="1106673C"/>
    <w:lvl w:ilvl="0" w:tplc="8F5061C2">
      <w:numFmt w:val="bullet"/>
      <w:lvlText w:val="–"/>
      <w:lvlJc w:val="left"/>
      <w:pPr>
        <w:tabs>
          <w:tab w:val="num" w:pos="720"/>
        </w:tabs>
        <w:ind w:left="720" w:hanging="360"/>
      </w:pPr>
      <w:rPr>
        <w:rFonts w:ascii="Tahoma" w:eastAsia="Times New Roman" w:hAnsi="Tahoma" w:cs="Tahoma" w:hint="default"/>
        <w:color w:val="0D0D0D"/>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736E04"/>
    <w:multiLevelType w:val="hybridMultilevel"/>
    <w:tmpl w:val="B4EA112A"/>
    <w:lvl w:ilvl="0" w:tplc="AFC23934">
      <w:numFmt w:val="bullet"/>
      <w:lvlText w:val="-"/>
      <w:lvlJc w:val="left"/>
      <w:pPr>
        <w:ind w:left="720" w:hanging="360"/>
      </w:pPr>
      <w:rPr>
        <w:rFonts w:ascii="Helvetica" w:eastAsia="Mangal" w:hAnsi="Helvetica" w:cs="Times New Roman" w:hint="default"/>
      </w:rPr>
    </w:lvl>
    <w:lvl w:ilvl="1" w:tplc="04240003">
      <w:start w:val="1"/>
      <w:numFmt w:val="bullet"/>
      <w:lvlText w:val="o"/>
      <w:lvlJc w:val="left"/>
      <w:pPr>
        <w:ind w:left="1440" w:hanging="360"/>
      </w:pPr>
      <w:rPr>
        <w:rFonts w:ascii="Cambria" w:hAnsi="Cambria" w:cs="Cambria" w:hint="default"/>
      </w:rPr>
    </w:lvl>
    <w:lvl w:ilvl="2" w:tplc="04240005">
      <w:start w:val="1"/>
      <w:numFmt w:val="bullet"/>
      <w:lvlText w:val=""/>
      <w:lvlJc w:val="left"/>
      <w:pPr>
        <w:ind w:left="2160" w:hanging="360"/>
      </w:pPr>
      <w:rPr>
        <w:rFonts w:ascii="Arial Unicode MS" w:hAnsi="Arial Unicode MS" w:hint="default"/>
      </w:rPr>
    </w:lvl>
    <w:lvl w:ilvl="3" w:tplc="04240001">
      <w:start w:val="1"/>
      <w:numFmt w:val="bullet"/>
      <w:lvlText w:val=""/>
      <w:lvlJc w:val="left"/>
      <w:pPr>
        <w:ind w:left="2880" w:hanging="360"/>
      </w:pPr>
      <w:rPr>
        <w:rFonts w:ascii="Trebuchet MS" w:hAnsi="Trebuchet MS" w:hint="default"/>
      </w:rPr>
    </w:lvl>
    <w:lvl w:ilvl="4" w:tplc="04240003">
      <w:start w:val="1"/>
      <w:numFmt w:val="bullet"/>
      <w:lvlText w:val="o"/>
      <w:lvlJc w:val="left"/>
      <w:pPr>
        <w:ind w:left="3600" w:hanging="360"/>
      </w:pPr>
      <w:rPr>
        <w:rFonts w:ascii="Cambria" w:hAnsi="Cambria" w:cs="Cambria" w:hint="default"/>
      </w:rPr>
    </w:lvl>
    <w:lvl w:ilvl="5" w:tplc="04240005">
      <w:start w:val="1"/>
      <w:numFmt w:val="bullet"/>
      <w:lvlText w:val=""/>
      <w:lvlJc w:val="left"/>
      <w:pPr>
        <w:ind w:left="4320" w:hanging="360"/>
      </w:pPr>
      <w:rPr>
        <w:rFonts w:ascii="Arial Unicode MS" w:hAnsi="Arial Unicode MS" w:hint="default"/>
      </w:rPr>
    </w:lvl>
    <w:lvl w:ilvl="6" w:tplc="04240001">
      <w:start w:val="1"/>
      <w:numFmt w:val="bullet"/>
      <w:lvlText w:val=""/>
      <w:lvlJc w:val="left"/>
      <w:pPr>
        <w:ind w:left="5040" w:hanging="360"/>
      </w:pPr>
      <w:rPr>
        <w:rFonts w:ascii="Trebuchet MS" w:hAnsi="Trebuchet MS" w:hint="default"/>
      </w:rPr>
    </w:lvl>
    <w:lvl w:ilvl="7" w:tplc="04240003">
      <w:start w:val="1"/>
      <w:numFmt w:val="bullet"/>
      <w:lvlText w:val="o"/>
      <w:lvlJc w:val="left"/>
      <w:pPr>
        <w:ind w:left="5760" w:hanging="360"/>
      </w:pPr>
      <w:rPr>
        <w:rFonts w:ascii="Cambria" w:hAnsi="Cambria" w:cs="Cambria" w:hint="default"/>
      </w:rPr>
    </w:lvl>
    <w:lvl w:ilvl="8" w:tplc="04240005">
      <w:start w:val="1"/>
      <w:numFmt w:val="bullet"/>
      <w:lvlText w:val=""/>
      <w:lvlJc w:val="left"/>
      <w:pPr>
        <w:ind w:left="6480" w:hanging="360"/>
      </w:pPr>
      <w:rPr>
        <w:rFonts w:ascii="Arial Unicode MS" w:hAnsi="Arial Unicode M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EC09D8"/>
    <w:multiLevelType w:val="hybridMultilevel"/>
    <w:tmpl w:val="F98CFDDC"/>
    <w:lvl w:ilvl="0" w:tplc="8F5061C2">
      <w:numFmt w:val="bullet"/>
      <w:lvlText w:val="–"/>
      <w:lvlJc w:val="left"/>
      <w:pPr>
        <w:ind w:left="720" w:hanging="360"/>
      </w:pPr>
      <w:rPr>
        <w:rFonts w:ascii="Tahoma" w:eastAsia="Times New Roman" w:hAnsi="Tahoma" w:cs="Tahoma" w:hint="default"/>
        <w:color w:val="0D0D0D"/>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30"/>
  </w:num>
  <w:num w:numId="3">
    <w:abstractNumId w:val="0"/>
  </w:num>
  <w:num w:numId="4">
    <w:abstractNumId w:val="4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1"/>
  </w:num>
  <w:num w:numId="8">
    <w:abstractNumId w:val="11"/>
  </w:num>
  <w:num w:numId="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2"/>
  </w:num>
  <w:num w:numId="12">
    <w:abstractNumId w:val="55"/>
  </w:num>
  <w:num w:numId="13">
    <w:abstractNumId w:val="58"/>
  </w:num>
  <w:num w:numId="14">
    <w:abstractNumId w:val="9"/>
  </w:num>
  <w:num w:numId="15">
    <w:abstractNumId w:val="5"/>
    <w:lvlOverride w:ilvl="1">
      <w:lvl w:ilvl="1">
        <w:start w:val="1"/>
        <w:numFmt w:val="decimal"/>
        <w:pStyle w:val="Natevanjestevilkami2"/>
        <w:lvlText w:val="%1.%2"/>
        <w:lvlJc w:val="left"/>
        <w:pPr>
          <w:ind w:left="1021" w:hanging="664"/>
        </w:pPr>
        <w:rPr>
          <w:rFonts w:hint="default"/>
          <w:strike w:val="0"/>
        </w:rPr>
      </w:lvl>
    </w:lvlOverride>
  </w:num>
  <w:num w:numId="16">
    <w:abstractNumId w:val="4"/>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1"/>
  </w:num>
  <w:num w:numId="20">
    <w:abstractNumId w:val="23"/>
  </w:num>
  <w:num w:numId="21">
    <w:abstractNumId w:val="27"/>
  </w:num>
  <w:num w:numId="22">
    <w:abstractNumId w:val="37"/>
  </w:num>
  <w:num w:numId="23">
    <w:abstractNumId w:val="24"/>
  </w:num>
  <w:num w:numId="24">
    <w:abstractNumId w:val="48"/>
  </w:num>
  <w:num w:numId="25">
    <w:abstractNumId w:val="17"/>
  </w:num>
  <w:num w:numId="26">
    <w:abstractNumId w:val="38"/>
  </w:num>
  <w:num w:numId="27">
    <w:abstractNumId w:val="35"/>
  </w:num>
  <w:num w:numId="28">
    <w:abstractNumId w:val="47"/>
  </w:num>
  <w:num w:numId="29">
    <w:abstractNumId w:val="46"/>
  </w:num>
  <w:num w:numId="30">
    <w:abstractNumId w:val="54"/>
  </w:num>
  <w:num w:numId="31">
    <w:abstractNumId w:val="43"/>
  </w:num>
  <w:num w:numId="32">
    <w:abstractNumId w:val="49"/>
  </w:num>
  <w:num w:numId="33">
    <w:abstractNumId w:val="20"/>
  </w:num>
  <w:num w:numId="34">
    <w:abstractNumId w:val="8"/>
  </w:num>
  <w:num w:numId="35">
    <w:abstractNumId w:val="42"/>
  </w:num>
  <w:num w:numId="36">
    <w:abstractNumId w:val="57"/>
  </w:num>
  <w:num w:numId="37">
    <w:abstractNumId w:val="53"/>
  </w:num>
  <w:num w:numId="38">
    <w:abstractNumId w:val="26"/>
  </w:num>
  <w:num w:numId="39">
    <w:abstractNumId w:val="21"/>
  </w:num>
  <w:num w:numId="40">
    <w:abstractNumId w:val="52"/>
  </w:num>
  <w:num w:numId="41">
    <w:abstractNumId w:val="16"/>
  </w:num>
  <w:num w:numId="42">
    <w:abstractNumId w:val="3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3"/>
  </w:num>
  <w:num w:numId="46">
    <w:abstractNumId w:val="29"/>
  </w:num>
  <w:num w:numId="47">
    <w:abstractNumId w:val="45"/>
  </w:num>
  <w:num w:numId="48">
    <w:abstractNumId w:val="34"/>
  </w:num>
  <w:num w:numId="49">
    <w:abstractNumId w:val="28"/>
  </w:num>
  <w:num w:numId="50">
    <w:abstractNumId w:val="7"/>
  </w:num>
  <w:num w:numId="51">
    <w:abstractNumId w:val="15"/>
  </w:num>
  <w:num w:numId="52">
    <w:abstractNumId w:val="33"/>
  </w:num>
  <w:num w:numId="53">
    <w:abstractNumId w:val="19"/>
  </w:num>
  <w:num w:numId="54">
    <w:abstractNumId w:val="41"/>
  </w:num>
  <w:num w:numId="55">
    <w:abstractNumId w:val="50"/>
  </w:num>
  <w:num w:numId="56">
    <w:abstractNumId w:val="3"/>
  </w:num>
  <w:num w:numId="57">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B9B"/>
    <w:rsid w:val="00005EC2"/>
    <w:rsid w:val="000061BC"/>
    <w:rsid w:val="00006860"/>
    <w:rsid w:val="00006961"/>
    <w:rsid w:val="00006978"/>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8D2"/>
    <w:rsid w:val="00015CF4"/>
    <w:rsid w:val="0001603F"/>
    <w:rsid w:val="000162A4"/>
    <w:rsid w:val="00016425"/>
    <w:rsid w:val="0001642E"/>
    <w:rsid w:val="000165FB"/>
    <w:rsid w:val="0001689E"/>
    <w:rsid w:val="00016A27"/>
    <w:rsid w:val="00016B3F"/>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2240"/>
    <w:rsid w:val="000342DD"/>
    <w:rsid w:val="000344EF"/>
    <w:rsid w:val="00034710"/>
    <w:rsid w:val="0003498E"/>
    <w:rsid w:val="00034990"/>
    <w:rsid w:val="00035256"/>
    <w:rsid w:val="00035485"/>
    <w:rsid w:val="00035874"/>
    <w:rsid w:val="00035EAC"/>
    <w:rsid w:val="000368B3"/>
    <w:rsid w:val="00037033"/>
    <w:rsid w:val="000373F5"/>
    <w:rsid w:val="000378B5"/>
    <w:rsid w:val="00037C9E"/>
    <w:rsid w:val="0004061E"/>
    <w:rsid w:val="00040B24"/>
    <w:rsid w:val="00040CBC"/>
    <w:rsid w:val="00040EFB"/>
    <w:rsid w:val="00041030"/>
    <w:rsid w:val="0004171E"/>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49F"/>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3D75"/>
    <w:rsid w:val="00053E65"/>
    <w:rsid w:val="000545FF"/>
    <w:rsid w:val="000547D5"/>
    <w:rsid w:val="00055D0A"/>
    <w:rsid w:val="00057079"/>
    <w:rsid w:val="000572BF"/>
    <w:rsid w:val="000573B1"/>
    <w:rsid w:val="00057865"/>
    <w:rsid w:val="00060F37"/>
    <w:rsid w:val="00061071"/>
    <w:rsid w:val="000613BC"/>
    <w:rsid w:val="00061562"/>
    <w:rsid w:val="00061D62"/>
    <w:rsid w:val="000623F4"/>
    <w:rsid w:val="000624ED"/>
    <w:rsid w:val="00062CDD"/>
    <w:rsid w:val="00062D01"/>
    <w:rsid w:val="00063677"/>
    <w:rsid w:val="000641FD"/>
    <w:rsid w:val="0006425C"/>
    <w:rsid w:val="0006427E"/>
    <w:rsid w:val="00064380"/>
    <w:rsid w:val="0006487D"/>
    <w:rsid w:val="00064D37"/>
    <w:rsid w:val="00064F68"/>
    <w:rsid w:val="00064F8F"/>
    <w:rsid w:val="0006508C"/>
    <w:rsid w:val="000659B5"/>
    <w:rsid w:val="00066A46"/>
    <w:rsid w:val="0006793D"/>
    <w:rsid w:val="00070712"/>
    <w:rsid w:val="0007082B"/>
    <w:rsid w:val="0007095D"/>
    <w:rsid w:val="00071C4D"/>
    <w:rsid w:val="00071D25"/>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E6D"/>
    <w:rsid w:val="00080044"/>
    <w:rsid w:val="00080349"/>
    <w:rsid w:val="00081073"/>
    <w:rsid w:val="00081375"/>
    <w:rsid w:val="000817BA"/>
    <w:rsid w:val="00082DDF"/>
    <w:rsid w:val="000838ED"/>
    <w:rsid w:val="00083AAB"/>
    <w:rsid w:val="00083B61"/>
    <w:rsid w:val="000849E8"/>
    <w:rsid w:val="00084B54"/>
    <w:rsid w:val="000851A0"/>
    <w:rsid w:val="00085280"/>
    <w:rsid w:val="00085476"/>
    <w:rsid w:val="00086215"/>
    <w:rsid w:val="00086E3D"/>
    <w:rsid w:val="00087B03"/>
    <w:rsid w:val="00087EE7"/>
    <w:rsid w:val="000903E9"/>
    <w:rsid w:val="00090442"/>
    <w:rsid w:val="00090B6E"/>
    <w:rsid w:val="00090D89"/>
    <w:rsid w:val="000913B9"/>
    <w:rsid w:val="00091913"/>
    <w:rsid w:val="00091E3D"/>
    <w:rsid w:val="0009201B"/>
    <w:rsid w:val="00092109"/>
    <w:rsid w:val="00092339"/>
    <w:rsid w:val="00092A05"/>
    <w:rsid w:val="000931DB"/>
    <w:rsid w:val="0009327B"/>
    <w:rsid w:val="00093904"/>
    <w:rsid w:val="00093ADE"/>
    <w:rsid w:val="0009503A"/>
    <w:rsid w:val="0009544A"/>
    <w:rsid w:val="00095D82"/>
    <w:rsid w:val="00096804"/>
    <w:rsid w:val="000969F9"/>
    <w:rsid w:val="00096B09"/>
    <w:rsid w:val="00097158"/>
    <w:rsid w:val="00097C7E"/>
    <w:rsid w:val="000A056D"/>
    <w:rsid w:val="000A168F"/>
    <w:rsid w:val="000A1B12"/>
    <w:rsid w:val="000A1F34"/>
    <w:rsid w:val="000A22C8"/>
    <w:rsid w:val="000A2427"/>
    <w:rsid w:val="000A2429"/>
    <w:rsid w:val="000A2AA0"/>
    <w:rsid w:val="000A333A"/>
    <w:rsid w:val="000A3776"/>
    <w:rsid w:val="000A38F8"/>
    <w:rsid w:val="000A3D4C"/>
    <w:rsid w:val="000A4177"/>
    <w:rsid w:val="000A48CC"/>
    <w:rsid w:val="000A50B4"/>
    <w:rsid w:val="000A5F68"/>
    <w:rsid w:val="000A6317"/>
    <w:rsid w:val="000A6557"/>
    <w:rsid w:val="000A7022"/>
    <w:rsid w:val="000A71FF"/>
    <w:rsid w:val="000A7371"/>
    <w:rsid w:val="000A7A4D"/>
    <w:rsid w:val="000A7A76"/>
    <w:rsid w:val="000B05CB"/>
    <w:rsid w:val="000B088C"/>
    <w:rsid w:val="000B0D49"/>
    <w:rsid w:val="000B1060"/>
    <w:rsid w:val="000B147B"/>
    <w:rsid w:val="000B198F"/>
    <w:rsid w:val="000B1BEF"/>
    <w:rsid w:val="000B1CC0"/>
    <w:rsid w:val="000B1E75"/>
    <w:rsid w:val="000B28FA"/>
    <w:rsid w:val="000B2CFD"/>
    <w:rsid w:val="000B3B1B"/>
    <w:rsid w:val="000B4795"/>
    <w:rsid w:val="000B47FC"/>
    <w:rsid w:val="000B4A09"/>
    <w:rsid w:val="000B4E7B"/>
    <w:rsid w:val="000B56B3"/>
    <w:rsid w:val="000B5E27"/>
    <w:rsid w:val="000B69B7"/>
    <w:rsid w:val="000B6E9A"/>
    <w:rsid w:val="000B7369"/>
    <w:rsid w:val="000B74E2"/>
    <w:rsid w:val="000B74E6"/>
    <w:rsid w:val="000B76E0"/>
    <w:rsid w:val="000C085E"/>
    <w:rsid w:val="000C0EC1"/>
    <w:rsid w:val="000C1743"/>
    <w:rsid w:val="000C1F00"/>
    <w:rsid w:val="000C1FD1"/>
    <w:rsid w:val="000C2D2C"/>
    <w:rsid w:val="000C38E9"/>
    <w:rsid w:val="000C3903"/>
    <w:rsid w:val="000C3BEA"/>
    <w:rsid w:val="000C43D4"/>
    <w:rsid w:val="000C4485"/>
    <w:rsid w:val="000C48AC"/>
    <w:rsid w:val="000C4FC1"/>
    <w:rsid w:val="000C54A9"/>
    <w:rsid w:val="000C5EC1"/>
    <w:rsid w:val="000C5FAE"/>
    <w:rsid w:val="000C67E1"/>
    <w:rsid w:val="000C6D48"/>
    <w:rsid w:val="000C6EF8"/>
    <w:rsid w:val="000C7C94"/>
    <w:rsid w:val="000C7DB1"/>
    <w:rsid w:val="000D05FF"/>
    <w:rsid w:val="000D10F2"/>
    <w:rsid w:val="000D1A4E"/>
    <w:rsid w:val="000D1FE7"/>
    <w:rsid w:val="000D231A"/>
    <w:rsid w:val="000D248A"/>
    <w:rsid w:val="000D25FB"/>
    <w:rsid w:val="000D2863"/>
    <w:rsid w:val="000D2957"/>
    <w:rsid w:val="000D33A0"/>
    <w:rsid w:val="000D3464"/>
    <w:rsid w:val="000D402F"/>
    <w:rsid w:val="000D4967"/>
    <w:rsid w:val="000D4C8A"/>
    <w:rsid w:val="000D5384"/>
    <w:rsid w:val="000E0534"/>
    <w:rsid w:val="000E0EEE"/>
    <w:rsid w:val="000E105A"/>
    <w:rsid w:val="000E1B8B"/>
    <w:rsid w:val="000E1F11"/>
    <w:rsid w:val="000E219E"/>
    <w:rsid w:val="000E243C"/>
    <w:rsid w:val="000E295C"/>
    <w:rsid w:val="000E3578"/>
    <w:rsid w:val="000E36F1"/>
    <w:rsid w:val="000E3AC5"/>
    <w:rsid w:val="000E3D8F"/>
    <w:rsid w:val="000E4BDF"/>
    <w:rsid w:val="000E4C1F"/>
    <w:rsid w:val="000E5641"/>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2E54"/>
    <w:rsid w:val="000F345F"/>
    <w:rsid w:val="000F3564"/>
    <w:rsid w:val="000F4021"/>
    <w:rsid w:val="000F42B2"/>
    <w:rsid w:val="000F4531"/>
    <w:rsid w:val="000F46AF"/>
    <w:rsid w:val="000F54C8"/>
    <w:rsid w:val="000F65DD"/>
    <w:rsid w:val="000F69B3"/>
    <w:rsid w:val="000F6B75"/>
    <w:rsid w:val="001001B8"/>
    <w:rsid w:val="0010024C"/>
    <w:rsid w:val="00100252"/>
    <w:rsid w:val="001004D0"/>
    <w:rsid w:val="001005C2"/>
    <w:rsid w:val="00100D54"/>
    <w:rsid w:val="00100D5D"/>
    <w:rsid w:val="00100E0F"/>
    <w:rsid w:val="00100EC1"/>
    <w:rsid w:val="00101093"/>
    <w:rsid w:val="001017E3"/>
    <w:rsid w:val="00101A28"/>
    <w:rsid w:val="00101AC1"/>
    <w:rsid w:val="00101F90"/>
    <w:rsid w:val="001022DB"/>
    <w:rsid w:val="001024B5"/>
    <w:rsid w:val="0010322B"/>
    <w:rsid w:val="0010347D"/>
    <w:rsid w:val="00104C5F"/>
    <w:rsid w:val="0010519C"/>
    <w:rsid w:val="00105A21"/>
    <w:rsid w:val="00105E92"/>
    <w:rsid w:val="00106D97"/>
    <w:rsid w:val="0010711D"/>
    <w:rsid w:val="0010745D"/>
    <w:rsid w:val="0010775E"/>
    <w:rsid w:val="00107AE7"/>
    <w:rsid w:val="00107EFC"/>
    <w:rsid w:val="00110146"/>
    <w:rsid w:val="00110495"/>
    <w:rsid w:val="00112E7B"/>
    <w:rsid w:val="00112F4B"/>
    <w:rsid w:val="00114011"/>
    <w:rsid w:val="001140D7"/>
    <w:rsid w:val="0011437D"/>
    <w:rsid w:val="001143AC"/>
    <w:rsid w:val="00114D4F"/>
    <w:rsid w:val="00115140"/>
    <w:rsid w:val="0011551B"/>
    <w:rsid w:val="001157E0"/>
    <w:rsid w:val="00115D94"/>
    <w:rsid w:val="00116015"/>
    <w:rsid w:val="00116BF6"/>
    <w:rsid w:val="001174A5"/>
    <w:rsid w:val="00117A96"/>
    <w:rsid w:val="00117CF2"/>
    <w:rsid w:val="00117E6B"/>
    <w:rsid w:val="00121028"/>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632"/>
    <w:rsid w:val="00130922"/>
    <w:rsid w:val="00132E6E"/>
    <w:rsid w:val="00133380"/>
    <w:rsid w:val="0013377B"/>
    <w:rsid w:val="00133F79"/>
    <w:rsid w:val="001346E3"/>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174"/>
    <w:rsid w:val="0014585A"/>
    <w:rsid w:val="001458CB"/>
    <w:rsid w:val="00145DED"/>
    <w:rsid w:val="001460A6"/>
    <w:rsid w:val="001470F7"/>
    <w:rsid w:val="00147B89"/>
    <w:rsid w:val="00147EA2"/>
    <w:rsid w:val="00147F5C"/>
    <w:rsid w:val="0015014F"/>
    <w:rsid w:val="00150432"/>
    <w:rsid w:val="00150471"/>
    <w:rsid w:val="00150A7C"/>
    <w:rsid w:val="00150D48"/>
    <w:rsid w:val="00151623"/>
    <w:rsid w:val="00151DF1"/>
    <w:rsid w:val="00151E54"/>
    <w:rsid w:val="00152294"/>
    <w:rsid w:val="001525C2"/>
    <w:rsid w:val="0015262B"/>
    <w:rsid w:val="00153526"/>
    <w:rsid w:val="001536E0"/>
    <w:rsid w:val="001539A4"/>
    <w:rsid w:val="001540DC"/>
    <w:rsid w:val="00154C4D"/>
    <w:rsid w:val="00154E8A"/>
    <w:rsid w:val="00155037"/>
    <w:rsid w:val="001567C3"/>
    <w:rsid w:val="00156ACE"/>
    <w:rsid w:val="0015733F"/>
    <w:rsid w:val="0015781C"/>
    <w:rsid w:val="0015787B"/>
    <w:rsid w:val="00160826"/>
    <w:rsid w:val="00161290"/>
    <w:rsid w:val="00161696"/>
    <w:rsid w:val="00161CA6"/>
    <w:rsid w:val="00162677"/>
    <w:rsid w:val="001626AE"/>
    <w:rsid w:val="001635DD"/>
    <w:rsid w:val="0016379A"/>
    <w:rsid w:val="001639FB"/>
    <w:rsid w:val="00164074"/>
    <w:rsid w:val="0016412B"/>
    <w:rsid w:val="00164603"/>
    <w:rsid w:val="0016478C"/>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81F"/>
    <w:rsid w:val="00172995"/>
    <w:rsid w:val="00172E3D"/>
    <w:rsid w:val="00172F0E"/>
    <w:rsid w:val="001732E2"/>
    <w:rsid w:val="001739BD"/>
    <w:rsid w:val="00173DB6"/>
    <w:rsid w:val="00173F3C"/>
    <w:rsid w:val="00174773"/>
    <w:rsid w:val="0017488F"/>
    <w:rsid w:val="00174C13"/>
    <w:rsid w:val="00174EBE"/>
    <w:rsid w:val="00175A89"/>
    <w:rsid w:val="00175F5D"/>
    <w:rsid w:val="001768C0"/>
    <w:rsid w:val="001772EB"/>
    <w:rsid w:val="00177534"/>
    <w:rsid w:val="001800DD"/>
    <w:rsid w:val="00180C33"/>
    <w:rsid w:val="00180D8F"/>
    <w:rsid w:val="00180E70"/>
    <w:rsid w:val="00181082"/>
    <w:rsid w:val="00181625"/>
    <w:rsid w:val="001816CA"/>
    <w:rsid w:val="001817EB"/>
    <w:rsid w:val="001818D2"/>
    <w:rsid w:val="0018219D"/>
    <w:rsid w:val="00182774"/>
    <w:rsid w:val="00182C8A"/>
    <w:rsid w:val="001831F9"/>
    <w:rsid w:val="00184054"/>
    <w:rsid w:val="001842C6"/>
    <w:rsid w:val="001842E3"/>
    <w:rsid w:val="00184460"/>
    <w:rsid w:val="001844A2"/>
    <w:rsid w:val="00184B98"/>
    <w:rsid w:val="001854F1"/>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053"/>
    <w:rsid w:val="001A5CA0"/>
    <w:rsid w:val="001A633F"/>
    <w:rsid w:val="001A7293"/>
    <w:rsid w:val="001A75E8"/>
    <w:rsid w:val="001A7894"/>
    <w:rsid w:val="001A7BDB"/>
    <w:rsid w:val="001A7DF0"/>
    <w:rsid w:val="001B05C5"/>
    <w:rsid w:val="001B0E8A"/>
    <w:rsid w:val="001B1128"/>
    <w:rsid w:val="001B1146"/>
    <w:rsid w:val="001B1695"/>
    <w:rsid w:val="001B16EC"/>
    <w:rsid w:val="001B1CB8"/>
    <w:rsid w:val="001B2CC3"/>
    <w:rsid w:val="001B3216"/>
    <w:rsid w:val="001B33FC"/>
    <w:rsid w:val="001B38E9"/>
    <w:rsid w:val="001B45F8"/>
    <w:rsid w:val="001B4869"/>
    <w:rsid w:val="001B4EF2"/>
    <w:rsid w:val="001B6B93"/>
    <w:rsid w:val="001C024F"/>
    <w:rsid w:val="001C092D"/>
    <w:rsid w:val="001C0AEE"/>
    <w:rsid w:val="001C0CBF"/>
    <w:rsid w:val="001C10A3"/>
    <w:rsid w:val="001C225E"/>
    <w:rsid w:val="001C2480"/>
    <w:rsid w:val="001C24FF"/>
    <w:rsid w:val="001C2504"/>
    <w:rsid w:val="001C2BF7"/>
    <w:rsid w:val="001C3AC3"/>
    <w:rsid w:val="001C3DA1"/>
    <w:rsid w:val="001C4456"/>
    <w:rsid w:val="001C5284"/>
    <w:rsid w:val="001C5357"/>
    <w:rsid w:val="001C5C72"/>
    <w:rsid w:val="001C63AA"/>
    <w:rsid w:val="001C6535"/>
    <w:rsid w:val="001C6710"/>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39A"/>
    <w:rsid w:val="001E7547"/>
    <w:rsid w:val="001E77CC"/>
    <w:rsid w:val="001E7ABC"/>
    <w:rsid w:val="001F0644"/>
    <w:rsid w:val="001F207C"/>
    <w:rsid w:val="001F30FE"/>
    <w:rsid w:val="001F32B3"/>
    <w:rsid w:val="001F43E2"/>
    <w:rsid w:val="001F4998"/>
    <w:rsid w:val="001F4D14"/>
    <w:rsid w:val="001F54ED"/>
    <w:rsid w:val="001F5FE5"/>
    <w:rsid w:val="001F688E"/>
    <w:rsid w:val="001F6940"/>
    <w:rsid w:val="001F6E58"/>
    <w:rsid w:val="001F725F"/>
    <w:rsid w:val="001F73F4"/>
    <w:rsid w:val="001F7690"/>
    <w:rsid w:val="001F7BA7"/>
    <w:rsid w:val="001F7F3A"/>
    <w:rsid w:val="0020095C"/>
    <w:rsid w:val="00200B17"/>
    <w:rsid w:val="0020163F"/>
    <w:rsid w:val="0020217C"/>
    <w:rsid w:val="00204E10"/>
    <w:rsid w:val="00205780"/>
    <w:rsid w:val="00205EBD"/>
    <w:rsid w:val="00207523"/>
    <w:rsid w:val="00207855"/>
    <w:rsid w:val="002106DD"/>
    <w:rsid w:val="002109F4"/>
    <w:rsid w:val="00210A83"/>
    <w:rsid w:val="00211541"/>
    <w:rsid w:val="00211BAD"/>
    <w:rsid w:val="00211F29"/>
    <w:rsid w:val="00211FEA"/>
    <w:rsid w:val="002124CC"/>
    <w:rsid w:val="002134D6"/>
    <w:rsid w:val="002138E9"/>
    <w:rsid w:val="00215039"/>
    <w:rsid w:val="00215251"/>
    <w:rsid w:val="002154AA"/>
    <w:rsid w:val="002158E5"/>
    <w:rsid w:val="00215961"/>
    <w:rsid w:val="00215DF1"/>
    <w:rsid w:val="00216AC6"/>
    <w:rsid w:val="00217EB1"/>
    <w:rsid w:val="00220562"/>
    <w:rsid w:val="00220C4C"/>
    <w:rsid w:val="002212DF"/>
    <w:rsid w:val="00221C47"/>
    <w:rsid w:val="00221D03"/>
    <w:rsid w:val="00221DA5"/>
    <w:rsid w:val="00222256"/>
    <w:rsid w:val="002225B5"/>
    <w:rsid w:val="002228E8"/>
    <w:rsid w:val="00222A48"/>
    <w:rsid w:val="00223586"/>
    <w:rsid w:val="00223A28"/>
    <w:rsid w:val="00225000"/>
    <w:rsid w:val="00225DDE"/>
    <w:rsid w:val="0022602E"/>
    <w:rsid w:val="002261CF"/>
    <w:rsid w:val="00227998"/>
    <w:rsid w:val="0023027D"/>
    <w:rsid w:val="0023041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5B88"/>
    <w:rsid w:val="00235D4B"/>
    <w:rsid w:val="002362C0"/>
    <w:rsid w:val="00236FF1"/>
    <w:rsid w:val="002373A5"/>
    <w:rsid w:val="00237CDD"/>
    <w:rsid w:val="00240580"/>
    <w:rsid w:val="00240BFE"/>
    <w:rsid w:val="00240DAC"/>
    <w:rsid w:val="002413DB"/>
    <w:rsid w:val="002415CF"/>
    <w:rsid w:val="00241BE6"/>
    <w:rsid w:val="00241E56"/>
    <w:rsid w:val="0024241B"/>
    <w:rsid w:val="002427CA"/>
    <w:rsid w:val="00242C33"/>
    <w:rsid w:val="00242C9B"/>
    <w:rsid w:val="0024374D"/>
    <w:rsid w:val="002443CA"/>
    <w:rsid w:val="00244434"/>
    <w:rsid w:val="00244633"/>
    <w:rsid w:val="00245B44"/>
    <w:rsid w:val="00245EDA"/>
    <w:rsid w:val="0024606F"/>
    <w:rsid w:val="0024644A"/>
    <w:rsid w:val="00246F57"/>
    <w:rsid w:val="00247229"/>
    <w:rsid w:val="0024752A"/>
    <w:rsid w:val="002504DD"/>
    <w:rsid w:val="002510C9"/>
    <w:rsid w:val="00251226"/>
    <w:rsid w:val="002523C8"/>
    <w:rsid w:val="00252FC4"/>
    <w:rsid w:val="00253419"/>
    <w:rsid w:val="00253B1E"/>
    <w:rsid w:val="00254007"/>
    <w:rsid w:val="00254B16"/>
    <w:rsid w:val="00254DA0"/>
    <w:rsid w:val="00254F8D"/>
    <w:rsid w:val="00255D55"/>
    <w:rsid w:val="0025605D"/>
    <w:rsid w:val="002565C1"/>
    <w:rsid w:val="00257550"/>
    <w:rsid w:val="00257CC5"/>
    <w:rsid w:val="00260997"/>
    <w:rsid w:val="002610D2"/>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70616"/>
    <w:rsid w:val="00270CEF"/>
    <w:rsid w:val="00270FF0"/>
    <w:rsid w:val="0027160F"/>
    <w:rsid w:val="00272063"/>
    <w:rsid w:val="00272408"/>
    <w:rsid w:val="00272F24"/>
    <w:rsid w:val="00272F83"/>
    <w:rsid w:val="00273018"/>
    <w:rsid w:val="002733B3"/>
    <w:rsid w:val="00273732"/>
    <w:rsid w:val="00274107"/>
    <w:rsid w:val="002746CF"/>
    <w:rsid w:val="00274B9F"/>
    <w:rsid w:val="002754BB"/>
    <w:rsid w:val="00275999"/>
    <w:rsid w:val="00276628"/>
    <w:rsid w:val="00277032"/>
    <w:rsid w:val="002772D1"/>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3B9D"/>
    <w:rsid w:val="0028402A"/>
    <w:rsid w:val="002848EF"/>
    <w:rsid w:val="0028521A"/>
    <w:rsid w:val="002854A1"/>
    <w:rsid w:val="00285618"/>
    <w:rsid w:val="002859F8"/>
    <w:rsid w:val="00290484"/>
    <w:rsid w:val="00290776"/>
    <w:rsid w:val="00290A47"/>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1F8"/>
    <w:rsid w:val="00297322"/>
    <w:rsid w:val="002978AC"/>
    <w:rsid w:val="00297C3D"/>
    <w:rsid w:val="002A05B2"/>
    <w:rsid w:val="002A0C37"/>
    <w:rsid w:val="002A1078"/>
    <w:rsid w:val="002A149B"/>
    <w:rsid w:val="002A183F"/>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206"/>
    <w:rsid w:val="002A62ED"/>
    <w:rsid w:val="002A65D4"/>
    <w:rsid w:val="002A685A"/>
    <w:rsid w:val="002A73D5"/>
    <w:rsid w:val="002A7C96"/>
    <w:rsid w:val="002B0378"/>
    <w:rsid w:val="002B092A"/>
    <w:rsid w:val="002B09D2"/>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CFD"/>
    <w:rsid w:val="002B55A2"/>
    <w:rsid w:val="002B5B43"/>
    <w:rsid w:val="002B5CA6"/>
    <w:rsid w:val="002B5E43"/>
    <w:rsid w:val="002B6233"/>
    <w:rsid w:val="002B656B"/>
    <w:rsid w:val="002B6714"/>
    <w:rsid w:val="002C191B"/>
    <w:rsid w:val="002C2415"/>
    <w:rsid w:val="002C2BAA"/>
    <w:rsid w:val="002C2C74"/>
    <w:rsid w:val="002C3220"/>
    <w:rsid w:val="002C3776"/>
    <w:rsid w:val="002C3988"/>
    <w:rsid w:val="002C3D74"/>
    <w:rsid w:val="002C3F2D"/>
    <w:rsid w:val="002C505A"/>
    <w:rsid w:val="002C555B"/>
    <w:rsid w:val="002C5D40"/>
    <w:rsid w:val="002C5E62"/>
    <w:rsid w:val="002C6272"/>
    <w:rsid w:val="002C628A"/>
    <w:rsid w:val="002C6293"/>
    <w:rsid w:val="002C648C"/>
    <w:rsid w:val="002C6F5E"/>
    <w:rsid w:val="002C741B"/>
    <w:rsid w:val="002C77A9"/>
    <w:rsid w:val="002D0AC1"/>
    <w:rsid w:val="002D0D77"/>
    <w:rsid w:val="002D0E2F"/>
    <w:rsid w:val="002D0E39"/>
    <w:rsid w:val="002D1B07"/>
    <w:rsid w:val="002D1BC7"/>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555"/>
    <w:rsid w:val="002E1921"/>
    <w:rsid w:val="002E1CDE"/>
    <w:rsid w:val="002E379C"/>
    <w:rsid w:val="002E455D"/>
    <w:rsid w:val="002E4E78"/>
    <w:rsid w:val="002E4FD6"/>
    <w:rsid w:val="002E534C"/>
    <w:rsid w:val="002E53F4"/>
    <w:rsid w:val="002E5B03"/>
    <w:rsid w:val="002E5C5B"/>
    <w:rsid w:val="002E5CAE"/>
    <w:rsid w:val="002E6079"/>
    <w:rsid w:val="002E6448"/>
    <w:rsid w:val="002E68EA"/>
    <w:rsid w:val="002E6B0E"/>
    <w:rsid w:val="002E7D43"/>
    <w:rsid w:val="002E7E5F"/>
    <w:rsid w:val="002E7FAB"/>
    <w:rsid w:val="002F06E7"/>
    <w:rsid w:val="002F11EF"/>
    <w:rsid w:val="002F1397"/>
    <w:rsid w:val="002F1509"/>
    <w:rsid w:val="002F1B5C"/>
    <w:rsid w:val="002F1DBD"/>
    <w:rsid w:val="002F2240"/>
    <w:rsid w:val="002F22A2"/>
    <w:rsid w:val="002F239B"/>
    <w:rsid w:val="002F2A9F"/>
    <w:rsid w:val="002F3540"/>
    <w:rsid w:val="002F545A"/>
    <w:rsid w:val="002F56C0"/>
    <w:rsid w:val="002F6903"/>
    <w:rsid w:val="002F6CAA"/>
    <w:rsid w:val="002F763D"/>
    <w:rsid w:val="002F7B3A"/>
    <w:rsid w:val="0030017E"/>
    <w:rsid w:val="00300319"/>
    <w:rsid w:val="003005A6"/>
    <w:rsid w:val="00300C88"/>
    <w:rsid w:val="00300C9E"/>
    <w:rsid w:val="00300EBD"/>
    <w:rsid w:val="00300F94"/>
    <w:rsid w:val="00300FC2"/>
    <w:rsid w:val="0030152C"/>
    <w:rsid w:val="00301F9F"/>
    <w:rsid w:val="00302315"/>
    <w:rsid w:val="0030247E"/>
    <w:rsid w:val="003024C6"/>
    <w:rsid w:val="003028D3"/>
    <w:rsid w:val="00302D92"/>
    <w:rsid w:val="003032A2"/>
    <w:rsid w:val="00303A8D"/>
    <w:rsid w:val="00303BB7"/>
    <w:rsid w:val="00303E6F"/>
    <w:rsid w:val="00304009"/>
    <w:rsid w:val="00304743"/>
    <w:rsid w:val="00304C2B"/>
    <w:rsid w:val="00304E8C"/>
    <w:rsid w:val="00304EA0"/>
    <w:rsid w:val="00306212"/>
    <w:rsid w:val="0030652B"/>
    <w:rsid w:val="0030694B"/>
    <w:rsid w:val="00306EA6"/>
    <w:rsid w:val="00307435"/>
    <w:rsid w:val="00307487"/>
    <w:rsid w:val="00307A2D"/>
    <w:rsid w:val="00307E16"/>
    <w:rsid w:val="00310355"/>
    <w:rsid w:val="003107FC"/>
    <w:rsid w:val="0031178F"/>
    <w:rsid w:val="00311E51"/>
    <w:rsid w:val="0031202C"/>
    <w:rsid w:val="0031271B"/>
    <w:rsid w:val="00313223"/>
    <w:rsid w:val="00313338"/>
    <w:rsid w:val="0031377A"/>
    <w:rsid w:val="003142DD"/>
    <w:rsid w:val="00314F38"/>
    <w:rsid w:val="00315064"/>
    <w:rsid w:val="003157C8"/>
    <w:rsid w:val="00315809"/>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75"/>
    <w:rsid w:val="003221B8"/>
    <w:rsid w:val="00322D45"/>
    <w:rsid w:val="0032466B"/>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2D3C"/>
    <w:rsid w:val="00333567"/>
    <w:rsid w:val="0033377E"/>
    <w:rsid w:val="00334C03"/>
    <w:rsid w:val="00334D5A"/>
    <w:rsid w:val="00334FDC"/>
    <w:rsid w:val="0033500D"/>
    <w:rsid w:val="00335AA8"/>
    <w:rsid w:val="00335B2D"/>
    <w:rsid w:val="00337346"/>
    <w:rsid w:val="00337C76"/>
    <w:rsid w:val="00340470"/>
    <w:rsid w:val="00340FC5"/>
    <w:rsid w:val="003418B3"/>
    <w:rsid w:val="00342A74"/>
    <w:rsid w:val="00342D4E"/>
    <w:rsid w:val="003430A4"/>
    <w:rsid w:val="003431B6"/>
    <w:rsid w:val="0034476C"/>
    <w:rsid w:val="003459C4"/>
    <w:rsid w:val="00346993"/>
    <w:rsid w:val="00346BF3"/>
    <w:rsid w:val="003501A3"/>
    <w:rsid w:val="0035087A"/>
    <w:rsid w:val="0035114C"/>
    <w:rsid w:val="0035119F"/>
    <w:rsid w:val="00351412"/>
    <w:rsid w:val="003516CA"/>
    <w:rsid w:val="00351972"/>
    <w:rsid w:val="00352850"/>
    <w:rsid w:val="003535E3"/>
    <w:rsid w:val="00353A8A"/>
    <w:rsid w:val="00353BB5"/>
    <w:rsid w:val="00353F8C"/>
    <w:rsid w:val="00353FAB"/>
    <w:rsid w:val="00353FD3"/>
    <w:rsid w:val="0035438D"/>
    <w:rsid w:val="00354481"/>
    <w:rsid w:val="00354848"/>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36D1"/>
    <w:rsid w:val="00364133"/>
    <w:rsid w:val="003660AB"/>
    <w:rsid w:val="00366397"/>
    <w:rsid w:val="00367440"/>
    <w:rsid w:val="00367497"/>
    <w:rsid w:val="0036778D"/>
    <w:rsid w:val="00367B95"/>
    <w:rsid w:val="00370200"/>
    <w:rsid w:val="003704D6"/>
    <w:rsid w:val="003707DF"/>
    <w:rsid w:val="003710CA"/>
    <w:rsid w:val="003711C0"/>
    <w:rsid w:val="00371520"/>
    <w:rsid w:val="00371B54"/>
    <w:rsid w:val="00371DE9"/>
    <w:rsid w:val="00372068"/>
    <w:rsid w:val="003723F1"/>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77B7E"/>
    <w:rsid w:val="003804DD"/>
    <w:rsid w:val="0038097E"/>
    <w:rsid w:val="00380C19"/>
    <w:rsid w:val="003817CA"/>
    <w:rsid w:val="00381CA4"/>
    <w:rsid w:val="00382238"/>
    <w:rsid w:val="00382886"/>
    <w:rsid w:val="00382A22"/>
    <w:rsid w:val="00382C22"/>
    <w:rsid w:val="003834D1"/>
    <w:rsid w:val="003835C6"/>
    <w:rsid w:val="00383DBE"/>
    <w:rsid w:val="003846BF"/>
    <w:rsid w:val="0038490F"/>
    <w:rsid w:val="003854E9"/>
    <w:rsid w:val="00385864"/>
    <w:rsid w:val="00385A3A"/>
    <w:rsid w:val="00386F94"/>
    <w:rsid w:val="00387DDF"/>
    <w:rsid w:val="003903AC"/>
    <w:rsid w:val="003906BA"/>
    <w:rsid w:val="00390DCE"/>
    <w:rsid w:val="00391007"/>
    <w:rsid w:val="00391C90"/>
    <w:rsid w:val="003920D9"/>
    <w:rsid w:val="003923D5"/>
    <w:rsid w:val="00392C07"/>
    <w:rsid w:val="0039326F"/>
    <w:rsid w:val="0039343A"/>
    <w:rsid w:val="00393483"/>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0E4"/>
    <w:rsid w:val="003A21A1"/>
    <w:rsid w:val="003A22FF"/>
    <w:rsid w:val="003A25F0"/>
    <w:rsid w:val="003A27F6"/>
    <w:rsid w:val="003A3896"/>
    <w:rsid w:val="003A3CC7"/>
    <w:rsid w:val="003A471D"/>
    <w:rsid w:val="003A5A30"/>
    <w:rsid w:val="003A5D49"/>
    <w:rsid w:val="003A64F4"/>
    <w:rsid w:val="003A6A1F"/>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9D2"/>
    <w:rsid w:val="003B5B72"/>
    <w:rsid w:val="003B64AD"/>
    <w:rsid w:val="003B684C"/>
    <w:rsid w:val="003B6D07"/>
    <w:rsid w:val="003B7380"/>
    <w:rsid w:val="003B758A"/>
    <w:rsid w:val="003B7C6C"/>
    <w:rsid w:val="003B7CB2"/>
    <w:rsid w:val="003C0320"/>
    <w:rsid w:val="003C039B"/>
    <w:rsid w:val="003C05DD"/>
    <w:rsid w:val="003C0613"/>
    <w:rsid w:val="003C1352"/>
    <w:rsid w:val="003C14FC"/>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1A96"/>
    <w:rsid w:val="003D26A8"/>
    <w:rsid w:val="003D2E86"/>
    <w:rsid w:val="003D2F18"/>
    <w:rsid w:val="003D33F1"/>
    <w:rsid w:val="003D3544"/>
    <w:rsid w:val="003D37B1"/>
    <w:rsid w:val="003D3C5C"/>
    <w:rsid w:val="003D3EAC"/>
    <w:rsid w:val="003D3F26"/>
    <w:rsid w:val="003D40D9"/>
    <w:rsid w:val="003D41B6"/>
    <w:rsid w:val="003D4217"/>
    <w:rsid w:val="003D550D"/>
    <w:rsid w:val="003D6EF5"/>
    <w:rsid w:val="003D6F73"/>
    <w:rsid w:val="003E0588"/>
    <w:rsid w:val="003E17B1"/>
    <w:rsid w:val="003E1939"/>
    <w:rsid w:val="003E2065"/>
    <w:rsid w:val="003E2067"/>
    <w:rsid w:val="003E2E91"/>
    <w:rsid w:val="003E34C7"/>
    <w:rsid w:val="003E3FD0"/>
    <w:rsid w:val="003E4275"/>
    <w:rsid w:val="003E5346"/>
    <w:rsid w:val="003E5E01"/>
    <w:rsid w:val="003E74CC"/>
    <w:rsid w:val="003E76A5"/>
    <w:rsid w:val="003E7944"/>
    <w:rsid w:val="003E7C83"/>
    <w:rsid w:val="003E7F4F"/>
    <w:rsid w:val="003E7F9C"/>
    <w:rsid w:val="003F06B5"/>
    <w:rsid w:val="003F085B"/>
    <w:rsid w:val="003F11FF"/>
    <w:rsid w:val="003F1696"/>
    <w:rsid w:val="003F1A9F"/>
    <w:rsid w:val="003F31B9"/>
    <w:rsid w:val="003F38AA"/>
    <w:rsid w:val="003F3AAD"/>
    <w:rsid w:val="003F3F04"/>
    <w:rsid w:val="003F4679"/>
    <w:rsid w:val="003F4C25"/>
    <w:rsid w:val="003F572B"/>
    <w:rsid w:val="003F58C5"/>
    <w:rsid w:val="003F6695"/>
    <w:rsid w:val="003F6C4B"/>
    <w:rsid w:val="003F6FCC"/>
    <w:rsid w:val="003F77BB"/>
    <w:rsid w:val="003F798B"/>
    <w:rsid w:val="003F7B30"/>
    <w:rsid w:val="004006F4"/>
    <w:rsid w:val="00400886"/>
    <w:rsid w:val="00400AE7"/>
    <w:rsid w:val="00400EAA"/>
    <w:rsid w:val="00400FF0"/>
    <w:rsid w:val="004012B1"/>
    <w:rsid w:val="0040135D"/>
    <w:rsid w:val="00401938"/>
    <w:rsid w:val="00401BB2"/>
    <w:rsid w:val="00402B89"/>
    <w:rsid w:val="00402BE0"/>
    <w:rsid w:val="00402E0E"/>
    <w:rsid w:val="00403D10"/>
    <w:rsid w:val="0040465F"/>
    <w:rsid w:val="00404D27"/>
    <w:rsid w:val="004051FD"/>
    <w:rsid w:val="00405650"/>
    <w:rsid w:val="00405E83"/>
    <w:rsid w:val="00405E9D"/>
    <w:rsid w:val="0040605A"/>
    <w:rsid w:val="004069E0"/>
    <w:rsid w:val="004069E7"/>
    <w:rsid w:val="00406E7F"/>
    <w:rsid w:val="0040789F"/>
    <w:rsid w:val="00410225"/>
    <w:rsid w:val="004109E8"/>
    <w:rsid w:val="00410F36"/>
    <w:rsid w:val="00411784"/>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A59"/>
    <w:rsid w:val="00415C47"/>
    <w:rsid w:val="00415EC5"/>
    <w:rsid w:val="00416A8F"/>
    <w:rsid w:val="0041746F"/>
    <w:rsid w:val="00417D40"/>
    <w:rsid w:val="004200BD"/>
    <w:rsid w:val="00420A38"/>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72E1"/>
    <w:rsid w:val="00427811"/>
    <w:rsid w:val="00427C7E"/>
    <w:rsid w:val="004305B1"/>
    <w:rsid w:val="004307E2"/>
    <w:rsid w:val="004318A9"/>
    <w:rsid w:val="00431A5D"/>
    <w:rsid w:val="00431B14"/>
    <w:rsid w:val="00431C71"/>
    <w:rsid w:val="00431C92"/>
    <w:rsid w:val="00431DE0"/>
    <w:rsid w:val="00432661"/>
    <w:rsid w:val="00432BFC"/>
    <w:rsid w:val="004353D5"/>
    <w:rsid w:val="00435636"/>
    <w:rsid w:val="00436D73"/>
    <w:rsid w:val="0043751F"/>
    <w:rsid w:val="00437880"/>
    <w:rsid w:val="00437A43"/>
    <w:rsid w:val="00440017"/>
    <w:rsid w:val="00440108"/>
    <w:rsid w:val="004405DF"/>
    <w:rsid w:val="00441A0C"/>
    <w:rsid w:val="00441BE8"/>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527"/>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AC8"/>
    <w:rsid w:val="00464D69"/>
    <w:rsid w:val="00464DD7"/>
    <w:rsid w:val="00464F92"/>
    <w:rsid w:val="00465557"/>
    <w:rsid w:val="00465D26"/>
    <w:rsid w:val="004663BD"/>
    <w:rsid w:val="004664DE"/>
    <w:rsid w:val="004667C0"/>
    <w:rsid w:val="0046695D"/>
    <w:rsid w:val="0046701C"/>
    <w:rsid w:val="00471597"/>
    <w:rsid w:val="004724A4"/>
    <w:rsid w:val="0047312E"/>
    <w:rsid w:val="0047377C"/>
    <w:rsid w:val="00473A80"/>
    <w:rsid w:val="00473AEA"/>
    <w:rsid w:val="00474063"/>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1C77"/>
    <w:rsid w:val="004926EC"/>
    <w:rsid w:val="00493462"/>
    <w:rsid w:val="0049351D"/>
    <w:rsid w:val="00493546"/>
    <w:rsid w:val="00494080"/>
    <w:rsid w:val="00494D15"/>
    <w:rsid w:val="00495385"/>
    <w:rsid w:val="004953C4"/>
    <w:rsid w:val="004957C4"/>
    <w:rsid w:val="00495A90"/>
    <w:rsid w:val="00495CBF"/>
    <w:rsid w:val="00496267"/>
    <w:rsid w:val="004962CA"/>
    <w:rsid w:val="00496405"/>
    <w:rsid w:val="004965E3"/>
    <w:rsid w:val="004966D0"/>
    <w:rsid w:val="00496DE2"/>
    <w:rsid w:val="00497512"/>
    <w:rsid w:val="00497C22"/>
    <w:rsid w:val="00497D01"/>
    <w:rsid w:val="00497E20"/>
    <w:rsid w:val="004A0665"/>
    <w:rsid w:val="004A173F"/>
    <w:rsid w:val="004A1C44"/>
    <w:rsid w:val="004A1F2B"/>
    <w:rsid w:val="004A1FC9"/>
    <w:rsid w:val="004A220E"/>
    <w:rsid w:val="004A2C37"/>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6C8"/>
    <w:rsid w:val="004C3DBA"/>
    <w:rsid w:val="004C3DC6"/>
    <w:rsid w:val="004C3FF2"/>
    <w:rsid w:val="004C44C8"/>
    <w:rsid w:val="004C5266"/>
    <w:rsid w:val="004C5DB3"/>
    <w:rsid w:val="004C5E6B"/>
    <w:rsid w:val="004C606B"/>
    <w:rsid w:val="004C65AF"/>
    <w:rsid w:val="004C6EFF"/>
    <w:rsid w:val="004C7607"/>
    <w:rsid w:val="004D0038"/>
    <w:rsid w:val="004D07AD"/>
    <w:rsid w:val="004D0A1D"/>
    <w:rsid w:val="004D0CFE"/>
    <w:rsid w:val="004D0F40"/>
    <w:rsid w:val="004D12A7"/>
    <w:rsid w:val="004D12C3"/>
    <w:rsid w:val="004D17D0"/>
    <w:rsid w:val="004D2156"/>
    <w:rsid w:val="004D21E7"/>
    <w:rsid w:val="004D2638"/>
    <w:rsid w:val="004D2686"/>
    <w:rsid w:val="004D2A43"/>
    <w:rsid w:val="004D2A83"/>
    <w:rsid w:val="004D3328"/>
    <w:rsid w:val="004D334C"/>
    <w:rsid w:val="004D365D"/>
    <w:rsid w:val="004D4A17"/>
    <w:rsid w:val="004D4ECA"/>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4F2A"/>
    <w:rsid w:val="004E536F"/>
    <w:rsid w:val="004E5371"/>
    <w:rsid w:val="004E53C5"/>
    <w:rsid w:val="004E58F2"/>
    <w:rsid w:val="004E5C93"/>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4437"/>
    <w:rsid w:val="004F470D"/>
    <w:rsid w:val="004F48FD"/>
    <w:rsid w:val="004F4A72"/>
    <w:rsid w:val="004F7FF6"/>
    <w:rsid w:val="005006C4"/>
    <w:rsid w:val="00501E1D"/>
    <w:rsid w:val="00502319"/>
    <w:rsid w:val="005023CD"/>
    <w:rsid w:val="00502A0D"/>
    <w:rsid w:val="00502F5B"/>
    <w:rsid w:val="005036CD"/>
    <w:rsid w:val="0050374D"/>
    <w:rsid w:val="00503F61"/>
    <w:rsid w:val="0050409D"/>
    <w:rsid w:val="005041CD"/>
    <w:rsid w:val="00504B00"/>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0CDD"/>
    <w:rsid w:val="00511DBC"/>
    <w:rsid w:val="00512135"/>
    <w:rsid w:val="005122A0"/>
    <w:rsid w:val="0051271A"/>
    <w:rsid w:val="00512FB4"/>
    <w:rsid w:val="005137E5"/>
    <w:rsid w:val="0051411F"/>
    <w:rsid w:val="00514247"/>
    <w:rsid w:val="00515070"/>
    <w:rsid w:val="00515DF5"/>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25B"/>
    <w:rsid w:val="00523309"/>
    <w:rsid w:val="005233B4"/>
    <w:rsid w:val="0052353B"/>
    <w:rsid w:val="00523648"/>
    <w:rsid w:val="0052382A"/>
    <w:rsid w:val="00523B99"/>
    <w:rsid w:val="0052459A"/>
    <w:rsid w:val="005251CC"/>
    <w:rsid w:val="005266B3"/>
    <w:rsid w:val="00526EBB"/>
    <w:rsid w:val="00527493"/>
    <w:rsid w:val="00527686"/>
    <w:rsid w:val="0052777B"/>
    <w:rsid w:val="00527952"/>
    <w:rsid w:val="00527F69"/>
    <w:rsid w:val="0053014E"/>
    <w:rsid w:val="0053029A"/>
    <w:rsid w:val="00530B91"/>
    <w:rsid w:val="00530F96"/>
    <w:rsid w:val="005313ED"/>
    <w:rsid w:val="00531880"/>
    <w:rsid w:val="005318A8"/>
    <w:rsid w:val="00531EFB"/>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0FF9"/>
    <w:rsid w:val="00551058"/>
    <w:rsid w:val="00551FB4"/>
    <w:rsid w:val="00552418"/>
    <w:rsid w:val="00552D97"/>
    <w:rsid w:val="00552E14"/>
    <w:rsid w:val="00553308"/>
    <w:rsid w:val="0055348A"/>
    <w:rsid w:val="00553569"/>
    <w:rsid w:val="0055395A"/>
    <w:rsid w:val="0055411D"/>
    <w:rsid w:val="005544DD"/>
    <w:rsid w:val="0055470F"/>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682"/>
    <w:rsid w:val="00562A59"/>
    <w:rsid w:val="00562E25"/>
    <w:rsid w:val="005636AE"/>
    <w:rsid w:val="00563713"/>
    <w:rsid w:val="00563ED9"/>
    <w:rsid w:val="005642A5"/>
    <w:rsid w:val="00564366"/>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D93"/>
    <w:rsid w:val="0057163F"/>
    <w:rsid w:val="00573D79"/>
    <w:rsid w:val="00574A7D"/>
    <w:rsid w:val="00574B0B"/>
    <w:rsid w:val="00575746"/>
    <w:rsid w:val="00575BC2"/>
    <w:rsid w:val="005760B3"/>
    <w:rsid w:val="005763B7"/>
    <w:rsid w:val="00576401"/>
    <w:rsid w:val="00576945"/>
    <w:rsid w:val="00577677"/>
    <w:rsid w:val="00577DF8"/>
    <w:rsid w:val="005800B9"/>
    <w:rsid w:val="005804FA"/>
    <w:rsid w:val="0058083C"/>
    <w:rsid w:val="00580845"/>
    <w:rsid w:val="00580F6A"/>
    <w:rsid w:val="005813D5"/>
    <w:rsid w:val="00582558"/>
    <w:rsid w:val="00582708"/>
    <w:rsid w:val="0058281A"/>
    <w:rsid w:val="005838AF"/>
    <w:rsid w:val="00583A50"/>
    <w:rsid w:val="00583D25"/>
    <w:rsid w:val="00584272"/>
    <w:rsid w:val="00584B28"/>
    <w:rsid w:val="00584FB9"/>
    <w:rsid w:val="00585220"/>
    <w:rsid w:val="005855B8"/>
    <w:rsid w:val="00585678"/>
    <w:rsid w:val="0058585A"/>
    <w:rsid w:val="00585C1B"/>
    <w:rsid w:val="00586994"/>
    <w:rsid w:val="00586AD6"/>
    <w:rsid w:val="00586F22"/>
    <w:rsid w:val="00587E8B"/>
    <w:rsid w:val="005903D9"/>
    <w:rsid w:val="005905E7"/>
    <w:rsid w:val="00590A10"/>
    <w:rsid w:val="00590B62"/>
    <w:rsid w:val="00590C8F"/>
    <w:rsid w:val="00591173"/>
    <w:rsid w:val="00591701"/>
    <w:rsid w:val="0059221B"/>
    <w:rsid w:val="005923FB"/>
    <w:rsid w:val="005924FB"/>
    <w:rsid w:val="00592A73"/>
    <w:rsid w:val="00592B78"/>
    <w:rsid w:val="005932D8"/>
    <w:rsid w:val="0059365F"/>
    <w:rsid w:val="005938CA"/>
    <w:rsid w:val="00593A33"/>
    <w:rsid w:val="00594453"/>
    <w:rsid w:val="005944FF"/>
    <w:rsid w:val="0059553E"/>
    <w:rsid w:val="005962AF"/>
    <w:rsid w:val="005965C8"/>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A7BFF"/>
    <w:rsid w:val="005B038B"/>
    <w:rsid w:val="005B09D7"/>
    <w:rsid w:val="005B0F76"/>
    <w:rsid w:val="005B1108"/>
    <w:rsid w:val="005B138B"/>
    <w:rsid w:val="005B162F"/>
    <w:rsid w:val="005B1AB1"/>
    <w:rsid w:val="005B32FD"/>
    <w:rsid w:val="005B3B0F"/>
    <w:rsid w:val="005B3C89"/>
    <w:rsid w:val="005B3DAF"/>
    <w:rsid w:val="005B4836"/>
    <w:rsid w:val="005B492A"/>
    <w:rsid w:val="005B4BE2"/>
    <w:rsid w:val="005B4C17"/>
    <w:rsid w:val="005B4C4E"/>
    <w:rsid w:val="005B6124"/>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3210"/>
    <w:rsid w:val="005D32CE"/>
    <w:rsid w:val="005D3DB9"/>
    <w:rsid w:val="005D40C6"/>
    <w:rsid w:val="005D41E9"/>
    <w:rsid w:val="005D4D7D"/>
    <w:rsid w:val="005D4E36"/>
    <w:rsid w:val="005D6658"/>
    <w:rsid w:val="005D6806"/>
    <w:rsid w:val="005D6A37"/>
    <w:rsid w:val="005D6CE1"/>
    <w:rsid w:val="005D6E2B"/>
    <w:rsid w:val="005D748B"/>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F"/>
    <w:rsid w:val="005F537C"/>
    <w:rsid w:val="005F5B99"/>
    <w:rsid w:val="005F66E9"/>
    <w:rsid w:val="005F6BB3"/>
    <w:rsid w:val="005F6C63"/>
    <w:rsid w:val="005F6CCF"/>
    <w:rsid w:val="005F736E"/>
    <w:rsid w:val="005F7849"/>
    <w:rsid w:val="0060009C"/>
    <w:rsid w:val="0060024A"/>
    <w:rsid w:val="00601F17"/>
    <w:rsid w:val="006027F5"/>
    <w:rsid w:val="00602888"/>
    <w:rsid w:val="00602F62"/>
    <w:rsid w:val="00603581"/>
    <w:rsid w:val="006046C2"/>
    <w:rsid w:val="00604B64"/>
    <w:rsid w:val="00604C6B"/>
    <w:rsid w:val="00604C79"/>
    <w:rsid w:val="00604D09"/>
    <w:rsid w:val="00604DBB"/>
    <w:rsid w:val="00604DFD"/>
    <w:rsid w:val="00605130"/>
    <w:rsid w:val="00605131"/>
    <w:rsid w:val="006052FC"/>
    <w:rsid w:val="006053B0"/>
    <w:rsid w:val="0060609A"/>
    <w:rsid w:val="0060632D"/>
    <w:rsid w:val="006065A5"/>
    <w:rsid w:val="006079D9"/>
    <w:rsid w:val="0061037D"/>
    <w:rsid w:val="00610A5C"/>
    <w:rsid w:val="00610CB5"/>
    <w:rsid w:val="00610DC5"/>
    <w:rsid w:val="00610DFF"/>
    <w:rsid w:val="00610ED5"/>
    <w:rsid w:val="00611831"/>
    <w:rsid w:val="00613D3B"/>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F26"/>
    <w:rsid w:val="00621FF3"/>
    <w:rsid w:val="00622868"/>
    <w:rsid w:val="006229D0"/>
    <w:rsid w:val="006239D1"/>
    <w:rsid w:val="0062460A"/>
    <w:rsid w:val="00624853"/>
    <w:rsid w:val="006250A2"/>
    <w:rsid w:val="00625359"/>
    <w:rsid w:val="00626211"/>
    <w:rsid w:val="0062659C"/>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71D6"/>
    <w:rsid w:val="006372AE"/>
    <w:rsid w:val="00637602"/>
    <w:rsid w:val="006377AE"/>
    <w:rsid w:val="006377CC"/>
    <w:rsid w:val="00637863"/>
    <w:rsid w:val="0064058C"/>
    <w:rsid w:val="00640E4D"/>
    <w:rsid w:val="00640F5F"/>
    <w:rsid w:val="006414A3"/>
    <w:rsid w:val="00641A69"/>
    <w:rsid w:val="00641E24"/>
    <w:rsid w:val="006428BE"/>
    <w:rsid w:val="00642D2D"/>
    <w:rsid w:val="00642EAB"/>
    <w:rsid w:val="00643307"/>
    <w:rsid w:val="0064357B"/>
    <w:rsid w:val="00644195"/>
    <w:rsid w:val="006445C9"/>
    <w:rsid w:val="006449AE"/>
    <w:rsid w:val="00644AD3"/>
    <w:rsid w:val="00644F1F"/>
    <w:rsid w:val="0064516D"/>
    <w:rsid w:val="00645ED3"/>
    <w:rsid w:val="0064603E"/>
    <w:rsid w:val="00646322"/>
    <w:rsid w:val="006466F2"/>
    <w:rsid w:val="00646AD6"/>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2775"/>
    <w:rsid w:val="00663394"/>
    <w:rsid w:val="00663E50"/>
    <w:rsid w:val="00663F57"/>
    <w:rsid w:val="0066400F"/>
    <w:rsid w:val="006640F7"/>
    <w:rsid w:val="006645C9"/>
    <w:rsid w:val="006647BB"/>
    <w:rsid w:val="00664824"/>
    <w:rsid w:val="006648E6"/>
    <w:rsid w:val="00664EB0"/>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231C"/>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895"/>
    <w:rsid w:val="00683AF9"/>
    <w:rsid w:val="00683D74"/>
    <w:rsid w:val="00684E07"/>
    <w:rsid w:val="0068580C"/>
    <w:rsid w:val="00685CBD"/>
    <w:rsid w:val="00685FB8"/>
    <w:rsid w:val="006860B4"/>
    <w:rsid w:val="0068629D"/>
    <w:rsid w:val="006863AF"/>
    <w:rsid w:val="006864A3"/>
    <w:rsid w:val="006868FC"/>
    <w:rsid w:val="00686B5F"/>
    <w:rsid w:val="00686E76"/>
    <w:rsid w:val="0069090E"/>
    <w:rsid w:val="006909AE"/>
    <w:rsid w:val="00691CA0"/>
    <w:rsid w:val="00693B5E"/>
    <w:rsid w:val="00693E67"/>
    <w:rsid w:val="00693F70"/>
    <w:rsid w:val="00693F9B"/>
    <w:rsid w:val="006943A7"/>
    <w:rsid w:val="006947E9"/>
    <w:rsid w:val="00694870"/>
    <w:rsid w:val="00694B6A"/>
    <w:rsid w:val="00694E3C"/>
    <w:rsid w:val="00695DC3"/>
    <w:rsid w:val="00696356"/>
    <w:rsid w:val="006968D6"/>
    <w:rsid w:val="00696E38"/>
    <w:rsid w:val="0069722E"/>
    <w:rsid w:val="006974AD"/>
    <w:rsid w:val="006A16CE"/>
    <w:rsid w:val="006A1883"/>
    <w:rsid w:val="006A19CC"/>
    <w:rsid w:val="006A1B98"/>
    <w:rsid w:val="006A1CCF"/>
    <w:rsid w:val="006A23AF"/>
    <w:rsid w:val="006A2429"/>
    <w:rsid w:val="006A257A"/>
    <w:rsid w:val="006A2654"/>
    <w:rsid w:val="006A35D1"/>
    <w:rsid w:val="006A379D"/>
    <w:rsid w:val="006A3BFD"/>
    <w:rsid w:val="006A4731"/>
    <w:rsid w:val="006A487A"/>
    <w:rsid w:val="006A4AD9"/>
    <w:rsid w:val="006A4B13"/>
    <w:rsid w:val="006A4BE4"/>
    <w:rsid w:val="006A5F12"/>
    <w:rsid w:val="006A6BFA"/>
    <w:rsid w:val="006A6E0F"/>
    <w:rsid w:val="006A79B6"/>
    <w:rsid w:val="006B0441"/>
    <w:rsid w:val="006B063C"/>
    <w:rsid w:val="006B073A"/>
    <w:rsid w:val="006B1163"/>
    <w:rsid w:val="006B1C02"/>
    <w:rsid w:val="006B1CFA"/>
    <w:rsid w:val="006B1D44"/>
    <w:rsid w:val="006B24D1"/>
    <w:rsid w:val="006B2DD1"/>
    <w:rsid w:val="006B3B0F"/>
    <w:rsid w:val="006B504C"/>
    <w:rsid w:val="006B5D5A"/>
    <w:rsid w:val="006B6555"/>
    <w:rsid w:val="006B6997"/>
    <w:rsid w:val="006B6EF3"/>
    <w:rsid w:val="006B727B"/>
    <w:rsid w:val="006B78B7"/>
    <w:rsid w:val="006C05E1"/>
    <w:rsid w:val="006C0666"/>
    <w:rsid w:val="006C0914"/>
    <w:rsid w:val="006C0A07"/>
    <w:rsid w:val="006C0E51"/>
    <w:rsid w:val="006C0FD5"/>
    <w:rsid w:val="006C2671"/>
    <w:rsid w:val="006C2A28"/>
    <w:rsid w:val="006C2D5B"/>
    <w:rsid w:val="006C3DF1"/>
    <w:rsid w:val="006C3FF5"/>
    <w:rsid w:val="006C4060"/>
    <w:rsid w:val="006C41ED"/>
    <w:rsid w:val="006C4329"/>
    <w:rsid w:val="006C4CCE"/>
    <w:rsid w:val="006C4DCE"/>
    <w:rsid w:val="006C559E"/>
    <w:rsid w:val="006C5CBD"/>
    <w:rsid w:val="006C656B"/>
    <w:rsid w:val="006C687E"/>
    <w:rsid w:val="006C710A"/>
    <w:rsid w:val="006D00C8"/>
    <w:rsid w:val="006D076B"/>
    <w:rsid w:val="006D08A2"/>
    <w:rsid w:val="006D1432"/>
    <w:rsid w:val="006D193D"/>
    <w:rsid w:val="006D19EC"/>
    <w:rsid w:val="006D208F"/>
    <w:rsid w:val="006D218F"/>
    <w:rsid w:val="006D272E"/>
    <w:rsid w:val="006D2A13"/>
    <w:rsid w:val="006D3724"/>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1FEC"/>
    <w:rsid w:val="006E2A93"/>
    <w:rsid w:val="006E334C"/>
    <w:rsid w:val="006E4131"/>
    <w:rsid w:val="006E4A11"/>
    <w:rsid w:val="006E4C55"/>
    <w:rsid w:val="006E4D44"/>
    <w:rsid w:val="006E5235"/>
    <w:rsid w:val="006E6AB4"/>
    <w:rsid w:val="006E6D91"/>
    <w:rsid w:val="006E741F"/>
    <w:rsid w:val="006E750A"/>
    <w:rsid w:val="006E7932"/>
    <w:rsid w:val="006E7A62"/>
    <w:rsid w:val="006E7A70"/>
    <w:rsid w:val="006F0A01"/>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D2D"/>
    <w:rsid w:val="006F501D"/>
    <w:rsid w:val="006F525D"/>
    <w:rsid w:val="006F56DB"/>
    <w:rsid w:val="006F5934"/>
    <w:rsid w:val="006F5B64"/>
    <w:rsid w:val="006F62C0"/>
    <w:rsid w:val="006F662F"/>
    <w:rsid w:val="006F6D61"/>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3DB6"/>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459"/>
    <w:rsid w:val="0071148F"/>
    <w:rsid w:val="00711D03"/>
    <w:rsid w:val="00712269"/>
    <w:rsid w:val="007124B4"/>
    <w:rsid w:val="0071255A"/>
    <w:rsid w:val="00712596"/>
    <w:rsid w:val="00712866"/>
    <w:rsid w:val="00713485"/>
    <w:rsid w:val="00713DEE"/>
    <w:rsid w:val="007144BC"/>
    <w:rsid w:val="00714535"/>
    <w:rsid w:val="00714620"/>
    <w:rsid w:val="00714C11"/>
    <w:rsid w:val="0071513D"/>
    <w:rsid w:val="0071525C"/>
    <w:rsid w:val="007152A2"/>
    <w:rsid w:val="0071552F"/>
    <w:rsid w:val="007155DB"/>
    <w:rsid w:val="007158BA"/>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E7"/>
    <w:rsid w:val="00727EED"/>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67D4"/>
    <w:rsid w:val="007368E3"/>
    <w:rsid w:val="00736EA6"/>
    <w:rsid w:val="007376B4"/>
    <w:rsid w:val="00737FAC"/>
    <w:rsid w:val="0074051B"/>
    <w:rsid w:val="00740905"/>
    <w:rsid w:val="00740BA3"/>
    <w:rsid w:val="00741806"/>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A5D"/>
    <w:rsid w:val="0075012F"/>
    <w:rsid w:val="00750477"/>
    <w:rsid w:val="00750B4C"/>
    <w:rsid w:val="00750C52"/>
    <w:rsid w:val="00751311"/>
    <w:rsid w:val="007519E0"/>
    <w:rsid w:val="00751B27"/>
    <w:rsid w:val="00752093"/>
    <w:rsid w:val="0075238F"/>
    <w:rsid w:val="00753B50"/>
    <w:rsid w:val="00754207"/>
    <w:rsid w:val="00754F95"/>
    <w:rsid w:val="00756169"/>
    <w:rsid w:val="007567A8"/>
    <w:rsid w:val="00756931"/>
    <w:rsid w:val="007570E7"/>
    <w:rsid w:val="00757543"/>
    <w:rsid w:val="00757C48"/>
    <w:rsid w:val="00757E4E"/>
    <w:rsid w:val="0076003A"/>
    <w:rsid w:val="007600A9"/>
    <w:rsid w:val="00761740"/>
    <w:rsid w:val="00761934"/>
    <w:rsid w:val="007621D6"/>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70110"/>
    <w:rsid w:val="0077085A"/>
    <w:rsid w:val="00770870"/>
    <w:rsid w:val="00770C2E"/>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FFB"/>
    <w:rsid w:val="0078550C"/>
    <w:rsid w:val="00785C66"/>
    <w:rsid w:val="00785F95"/>
    <w:rsid w:val="00786795"/>
    <w:rsid w:val="00786A36"/>
    <w:rsid w:val="00786CC5"/>
    <w:rsid w:val="00787021"/>
    <w:rsid w:val="00787C1C"/>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647D"/>
    <w:rsid w:val="007964FF"/>
    <w:rsid w:val="007967D8"/>
    <w:rsid w:val="0079684D"/>
    <w:rsid w:val="00796EEA"/>
    <w:rsid w:val="0079728A"/>
    <w:rsid w:val="007974D9"/>
    <w:rsid w:val="007A00C7"/>
    <w:rsid w:val="007A00E2"/>
    <w:rsid w:val="007A02EB"/>
    <w:rsid w:val="007A0447"/>
    <w:rsid w:val="007A04FF"/>
    <w:rsid w:val="007A0C77"/>
    <w:rsid w:val="007A12BF"/>
    <w:rsid w:val="007A2292"/>
    <w:rsid w:val="007A2750"/>
    <w:rsid w:val="007A3047"/>
    <w:rsid w:val="007A3076"/>
    <w:rsid w:val="007A3095"/>
    <w:rsid w:val="007A31B5"/>
    <w:rsid w:val="007A3D1A"/>
    <w:rsid w:val="007A4481"/>
    <w:rsid w:val="007A45E6"/>
    <w:rsid w:val="007A47A3"/>
    <w:rsid w:val="007A483B"/>
    <w:rsid w:val="007A4F3B"/>
    <w:rsid w:val="007A51C3"/>
    <w:rsid w:val="007A53DC"/>
    <w:rsid w:val="007A54DE"/>
    <w:rsid w:val="007A55C8"/>
    <w:rsid w:val="007A57A0"/>
    <w:rsid w:val="007A5D5B"/>
    <w:rsid w:val="007A6311"/>
    <w:rsid w:val="007A6345"/>
    <w:rsid w:val="007A64EB"/>
    <w:rsid w:val="007A7155"/>
    <w:rsid w:val="007A7473"/>
    <w:rsid w:val="007A74AC"/>
    <w:rsid w:val="007A789E"/>
    <w:rsid w:val="007A7D38"/>
    <w:rsid w:val="007B0525"/>
    <w:rsid w:val="007B1BC8"/>
    <w:rsid w:val="007B1BC9"/>
    <w:rsid w:val="007B20B9"/>
    <w:rsid w:val="007B2424"/>
    <w:rsid w:val="007B2444"/>
    <w:rsid w:val="007B2DDB"/>
    <w:rsid w:val="007B303C"/>
    <w:rsid w:val="007B318F"/>
    <w:rsid w:val="007B347B"/>
    <w:rsid w:val="007B37C4"/>
    <w:rsid w:val="007B43A3"/>
    <w:rsid w:val="007B44CC"/>
    <w:rsid w:val="007B6183"/>
    <w:rsid w:val="007B64C8"/>
    <w:rsid w:val="007B6C55"/>
    <w:rsid w:val="007B7053"/>
    <w:rsid w:val="007B71F3"/>
    <w:rsid w:val="007B7B75"/>
    <w:rsid w:val="007B7E9B"/>
    <w:rsid w:val="007C004A"/>
    <w:rsid w:val="007C0368"/>
    <w:rsid w:val="007C040C"/>
    <w:rsid w:val="007C11A5"/>
    <w:rsid w:val="007C15F5"/>
    <w:rsid w:val="007C1667"/>
    <w:rsid w:val="007C1C3D"/>
    <w:rsid w:val="007C28AD"/>
    <w:rsid w:val="007C2A46"/>
    <w:rsid w:val="007C2E99"/>
    <w:rsid w:val="007C3342"/>
    <w:rsid w:val="007C3728"/>
    <w:rsid w:val="007C3F37"/>
    <w:rsid w:val="007C46AB"/>
    <w:rsid w:val="007C519F"/>
    <w:rsid w:val="007C52EC"/>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387F"/>
    <w:rsid w:val="007D40D4"/>
    <w:rsid w:val="007D4A24"/>
    <w:rsid w:val="007D4E9C"/>
    <w:rsid w:val="007D5E55"/>
    <w:rsid w:val="007D5F4E"/>
    <w:rsid w:val="007D6B1B"/>
    <w:rsid w:val="007D7B3A"/>
    <w:rsid w:val="007E094D"/>
    <w:rsid w:val="007E0CEA"/>
    <w:rsid w:val="007E0F16"/>
    <w:rsid w:val="007E124A"/>
    <w:rsid w:val="007E19CE"/>
    <w:rsid w:val="007E2BD0"/>
    <w:rsid w:val="007E37E5"/>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F00E5"/>
    <w:rsid w:val="007F00F5"/>
    <w:rsid w:val="007F0567"/>
    <w:rsid w:val="007F1237"/>
    <w:rsid w:val="007F1351"/>
    <w:rsid w:val="007F26CB"/>
    <w:rsid w:val="007F3602"/>
    <w:rsid w:val="007F4784"/>
    <w:rsid w:val="007F47D9"/>
    <w:rsid w:val="007F4D48"/>
    <w:rsid w:val="007F500D"/>
    <w:rsid w:val="007F5B34"/>
    <w:rsid w:val="007F5DD7"/>
    <w:rsid w:val="007F5FC8"/>
    <w:rsid w:val="007F6699"/>
    <w:rsid w:val="007F7599"/>
    <w:rsid w:val="007F7E1B"/>
    <w:rsid w:val="00800090"/>
    <w:rsid w:val="00800D96"/>
    <w:rsid w:val="00801661"/>
    <w:rsid w:val="00801C1C"/>
    <w:rsid w:val="0080212F"/>
    <w:rsid w:val="008026E4"/>
    <w:rsid w:val="0080287A"/>
    <w:rsid w:val="00803537"/>
    <w:rsid w:val="00803822"/>
    <w:rsid w:val="00803D58"/>
    <w:rsid w:val="00803F17"/>
    <w:rsid w:val="0080431D"/>
    <w:rsid w:val="00804B6E"/>
    <w:rsid w:val="00804C5E"/>
    <w:rsid w:val="00804CD2"/>
    <w:rsid w:val="00805F3F"/>
    <w:rsid w:val="0080694B"/>
    <w:rsid w:val="00806A42"/>
    <w:rsid w:val="00807F7A"/>
    <w:rsid w:val="0081139A"/>
    <w:rsid w:val="00811ADF"/>
    <w:rsid w:val="00811E26"/>
    <w:rsid w:val="00811E3A"/>
    <w:rsid w:val="008123EF"/>
    <w:rsid w:val="0081278D"/>
    <w:rsid w:val="00813472"/>
    <w:rsid w:val="0081377C"/>
    <w:rsid w:val="0081403D"/>
    <w:rsid w:val="00814174"/>
    <w:rsid w:val="008151F6"/>
    <w:rsid w:val="008152D9"/>
    <w:rsid w:val="008157CB"/>
    <w:rsid w:val="00815F31"/>
    <w:rsid w:val="00816078"/>
    <w:rsid w:val="008161BC"/>
    <w:rsid w:val="00817466"/>
    <w:rsid w:val="00820582"/>
    <w:rsid w:val="00821201"/>
    <w:rsid w:val="008212F4"/>
    <w:rsid w:val="00821995"/>
    <w:rsid w:val="00821D14"/>
    <w:rsid w:val="00821E88"/>
    <w:rsid w:val="00821F03"/>
    <w:rsid w:val="00822307"/>
    <w:rsid w:val="00822369"/>
    <w:rsid w:val="00823A8A"/>
    <w:rsid w:val="00823CD2"/>
    <w:rsid w:val="00824232"/>
    <w:rsid w:val="008247B0"/>
    <w:rsid w:val="008252AD"/>
    <w:rsid w:val="00825B68"/>
    <w:rsid w:val="00825BF5"/>
    <w:rsid w:val="00825E12"/>
    <w:rsid w:val="00825FCF"/>
    <w:rsid w:val="00826009"/>
    <w:rsid w:val="00827D99"/>
    <w:rsid w:val="00830EA2"/>
    <w:rsid w:val="0083188E"/>
    <w:rsid w:val="00831F8B"/>
    <w:rsid w:val="00832623"/>
    <w:rsid w:val="00834B55"/>
    <w:rsid w:val="00834C86"/>
    <w:rsid w:val="008353AC"/>
    <w:rsid w:val="00835A3D"/>
    <w:rsid w:val="00835E6C"/>
    <w:rsid w:val="008360B7"/>
    <w:rsid w:val="00836EFF"/>
    <w:rsid w:val="008400F9"/>
    <w:rsid w:val="00840433"/>
    <w:rsid w:val="0084084C"/>
    <w:rsid w:val="00841E46"/>
    <w:rsid w:val="00841FAC"/>
    <w:rsid w:val="008422D7"/>
    <w:rsid w:val="00842BDC"/>
    <w:rsid w:val="00842F53"/>
    <w:rsid w:val="00843167"/>
    <w:rsid w:val="008438AF"/>
    <w:rsid w:val="00843C1B"/>
    <w:rsid w:val="008443FC"/>
    <w:rsid w:val="008445EF"/>
    <w:rsid w:val="00845158"/>
    <w:rsid w:val="00845B81"/>
    <w:rsid w:val="00845E1C"/>
    <w:rsid w:val="0084626C"/>
    <w:rsid w:val="008462A6"/>
    <w:rsid w:val="008464FE"/>
    <w:rsid w:val="00846B24"/>
    <w:rsid w:val="00846C95"/>
    <w:rsid w:val="00846F0E"/>
    <w:rsid w:val="0085005F"/>
    <w:rsid w:val="0085051E"/>
    <w:rsid w:val="00850ECF"/>
    <w:rsid w:val="008511F7"/>
    <w:rsid w:val="00851AE1"/>
    <w:rsid w:val="00851B3B"/>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41"/>
    <w:rsid w:val="00857EFA"/>
    <w:rsid w:val="008609E2"/>
    <w:rsid w:val="00860E13"/>
    <w:rsid w:val="00861084"/>
    <w:rsid w:val="008616F3"/>
    <w:rsid w:val="00861D3B"/>
    <w:rsid w:val="00861F09"/>
    <w:rsid w:val="00862011"/>
    <w:rsid w:val="008628D4"/>
    <w:rsid w:val="00862CDD"/>
    <w:rsid w:val="00863CD9"/>
    <w:rsid w:val="008655EF"/>
    <w:rsid w:val="00865858"/>
    <w:rsid w:val="00866234"/>
    <w:rsid w:val="00866274"/>
    <w:rsid w:val="0086640A"/>
    <w:rsid w:val="008665F1"/>
    <w:rsid w:val="00867086"/>
    <w:rsid w:val="00867407"/>
    <w:rsid w:val="00867E07"/>
    <w:rsid w:val="00870347"/>
    <w:rsid w:val="00870F73"/>
    <w:rsid w:val="008712F6"/>
    <w:rsid w:val="008713F5"/>
    <w:rsid w:val="00871841"/>
    <w:rsid w:val="00871F82"/>
    <w:rsid w:val="00872816"/>
    <w:rsid w:val="00872CC1"/>
    <w:rsid w:val="00872F2D"/>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8A7"/>
    <w:rsid w:val="00885DFC"/>
    <w:rsid w:val="0088758D"/>
    <w:rsid w:val="0088762C"/>
    <w:rsid w:val="00887906"/>
    <w:rsid w:val="00890C57"/>
    <w:rsid w:val="00891887"/>
    <w:rsid w:val="00891896"/>
    <w:rsid w:val="0089196A"/>
    <w:rsid w:val="00891CD7"/>
    <w:rsid w:val="00891D42"/>
    <w:rsid w:val="00891EFA"/>
    <w:rsid w:val="008921FA"/>
    <w:rsid w:val="00892BB1"/>
    <w:rsid w:val="00892CBF"/>
    <w:rsid w:val="0089347D"/>
    <w:rsid w:val="008937F3"/>
    <w:rsid w:val="00893A1E"/>
    <w:rsid w:val="00893A2A"/>
    <w:rsid w:val="0089485A"/>
    <w:rsid w:val="00894A40"/>
    <w:rsid w:val="00894CD5"/>
    <w:rsid w:val="008950C9"/>
    <w:rsid w:val="00895148"/>
    <w:rsid w:val="008956D5"/>
    <w:rsid w:val="008957A8"/>
    <w:rsid w:val="008963EE"/>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C4F"/>
    <w:rsid w:val="008A5E95"/>
    <w:rsid w:val="008A5F45"/>
    <w:rsid w:val="008A6664"/>
    <w:rsid w:val="008A69FC"/>
    <w:rsid w:val="008A6C1C"/>
    <w:rsid w:val="008A7533"/>
    <w:rsid w:val="008A773C"/>
    <w:rsid w:val="008A77EB"/>
    <w:rsid w:val="008A7883"/>
    <w:rsid w:val="008A78B8"/>
    <w:rsid w:val="008A7B4D"/>
    <w:rsid w:val="008A7D5E"/>
    <w:rsid w:val="008B03BB"/>
    <w:rsid w:val="008B041D"/>
    <w:rsid w:val="008B0BFA"/>
    <w:rsid w:val="008B0C34"/>
    <w:rsid w:val="008B0FC0"/>
    <w:rsid w:val="008B12FC"/>
    <w:rsid w:val="008B2C54"/>
    <w:rsid w:val="008B39B5"/>
    <w:rsid w:val="008B3D7B"/>
    <w:rsid w:val="008B40DC"/>
    <w:rsid w:val="008B4B99"/>
    <w:rsid w:val="008B5DDD"/>
    <w:rsid w:val="008B60A0"/>
    <w:rsid w:val="008B642A"/>
    <w:rsid w:val="008B6A3E"/>
    <w:rsid w:val="008B7872"/>
    <w:rsid w:val="008C0388"/>
    <w:rsid w:val="008C0600"/>
    <w:rsid w:val="008C06C6"/>
    <w:rsid w:val="008C18AB"/>
    <w:rsid w:val="008C293C"/>
    <w:rsid w:val="008C2D2E"/>
    <w:rsid w:val="008C393C"/>
    <w:rsid w:val="008C3A7B"/>
    <w:rsid w:val="008C3E8F"/>
    <w:rsid w:val="008C3EED"/>
    <w:rsid w:val="008C3F93"/>
    <w:rsid w:val="008C460E"/>
    <w:rsid w:val="008C4E77"/>
    <w:rsid w:val="008C527E"/>
    <w:rsid w:val="008C5455"/>
    <w:rsid w:val="008C603F"/>
    <w:rsid w:val="008C615D"/>
    <w:rsid w:val="008C6AFC"/>
    <w:rsid w:val="008C6C5B"/>
    <w:rsid w:val="008C70F5"/>
    <w:rsid w:val="008C73B5"/>
    <w:rsid w:val="008C7B12"/>
    <w:rsid w:val="008C7F37"/>
    <w:rsid w:val="008D1B40"/>
    <w:rsid w:val="008D2070"/>
    <w:rsid w:val="008D286D"/>
    <w:rsid w:val="008D2C4C"/>
    <w:rsid w:val="008D3D8C"/>
    <w:rsid w:val="008D463C"/>
    <w:rsid w:val="008D47B2"/>
    <w:rsid w:val="008D57E9"/>
    <w:rsid w:val="008D5F34"/>
    <w:rsid w:val="008D6623"/>
    <w:rsid w:val="008D72D1"/>
    <w:rsid w:val="008D735C"/>
    <w:rsid w:val="008D7B7F"/>
    <w:rsid w:val="008D7C17"/>
    <w:rsid w:val="008E0436"/>
    <w:rsid w:val="008E0721"/>
    <w:rsid w:val="008E221F"/>
    <w:rsid w:val="008E23C8"/>
    <w:rsid w:val="008E2473"/>
    <w:rsid w:val="008E3704"/>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68"/>
    <w:rsid w:val="008F4F7D"/>
    <w:rsid w:val="008F51F2"/>
    <w:rsid w:val="008F748D"/>
    <w:rsid w:val="008F79C4"/>
    <w:rsid w:val="009003DF"/>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102A5"/>
    <w:rsid w:val="009102C6"/>
    <w:rsid w:val="00910694"/>
    <w:rsid w:val="009107EE"/>
    <w:rsid w:val="009109A7"/>
    <w:rsid w:val="00911CDC"/>
    <w:rsid w:val="0091266D"/>
    <w:rsid w:val="00912E54"/>
    <w:rsid w:val="00912E5A"/>
    <w:rsid w:val="00912F52"/>
    <w:rsid w:val="0091339B"/>
    <w:rsid w:val="00913A93"/>
    <w:rsid w:val="00913C78"/>
    <w:rsid w:val="009147B8"/>
    <w:rsid w:val="00914D50"/>
    <w:rsid w:val="00915791"/>
    <w:rsid w:val="0091760C"/>
    <w:rsid w:val="00917B73"/>
    <w:rsid w:val="009203A2"/>
    <w:rsid w:val="0092087E"/>
    <w:rsid w:val="009209B9"/>
    <w:rsid w:val="00920AC6"/>
    <w:rsid w:val="00920B62"/>
    <w:rsid w:val="00920E77"/>
    <w:rsid w:val="009216E4"/>
    <w:rsid w:val="00921C5C"/>
    <w:rsid w:val="00922826"/>
    <w:rsid w:val="00923233"/>
    <w:rsid w:val="00923309"/>
    <w:rsid w:val="00924236"/>
    <w:rsid w:val="009246BE"/>
    <w:rsid w:val="00924804"/>
    <w:rsid w:val="00924A57"/>
    <w:rsid w:val="009254F4"/>
    <w:rsid w:val="0092561C"/>
    <w:rsid w:val="0092599F"/>
    <w:rsid w:val="00926384"/>
    <w:rsid w:val="00926DC6"/>
    <w:rsid w:val="00930A4A"/>
    <w:rsid w:val="00930F05"/>
    <w:rsid w:val="0093220F"/>
    <w:rsid w:val="009322D7"/>
    <w:rsid w:val="00933273"/>
    <w:rsid w:val="00933483"/>
    <w:rsid w:val="00933A18"/>
    <w:rsid w:val="00933B14"/>
    <w:rsid w:val="009344F3"/>
    <w:rsid w:val="00934D5D"/>
    <w:rsid w:val="009350AA"/>
    <w:rsid w:val="00935804"/>
    <w:rsid w:val="00935A23"/>
    <w:rsid w:val="00936170"/>
    <w:rsid w:val="0093647C"/>
    <w:rsid w:val="00936B9A"/>
    <w:rsid w:val="00937A21"/>
    <w:rsid w:val="00937D0F"/>
    <w:rsid w:val="00940770"/>
    <w:rsid w:val="00940B70"/>
    <w:rsid w:val="00941227"/>
    <w:rsid w:val="009412A6"/>
    <w:rsid w:val="009412B7"/>
    <w:rsid w:val="009415E4"/>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6794"/>
    <w:rsid w:val="00957BC7"/>
    <w:rsid w:val="00960213"/>
    <w:rsid w:val="00960A1F"/>
    <w:rsid w:val="00960E80"/>
    <w:rsid w:val="00960EB1"/>
    <w:rsid w:val="009610AE"/>
    <w:rsid w:val="00961BA9"/>
    <w:rsid w:val="00961C15"/>
    <w:rsid w:val="00962138"/>
    <w:rsid w:val="00963399"/>
    <w:rsid w:val="0096353B"/>
    <w:rsid w:val="00964077"/>
    <w:rsid w:val="0096488A"/>
    <w:rsid w:val="0096540E"/>
    <w:rsid w:val="00966361"/>
    <w:rsid w:val="00966AA2"/>
    <w:rsid w:val="0097080D"/>
    <w:rsid w:val="009711F0"/>
    <w:rsid w:val="00971EE9"/>
    <w:rsid w:val="009731C0"/>
    <w:rsid w:val="00973864"/>
    <w:rsid w:val="009739D7"/>
    <w:rsid w:val="00974E06"/>
    <w:rsid w:val="00975056"/>
    <w:rsid w:val="00975A1D"/>
    <w:rsid w:val="00976205"/>
    <w:rsid w:val="009763E9"/>
    <w:rsid w:val="00976BB2"/>
    <w:rsid w:val="009771CC"/>
    <w:rsid w:val="00977BB2"/>
    <w:rsid w:val="00977C21"/>
    <w:rsid w:val="00980176"/>
    <w:rsid w:val="00980269"/>
    <w:rsid w:val="00980915"/>
    <w:rsid w:val="00980A0B"/>
    <w:rsid w:val="00980AE8"/>
    <w:rsid w:val="00981102"/>
    <w:rsid w:val="00981354"/>
    <w:rsid w:val="00981384"/>
    <w:rsid w:val="0098185A"/>
    <w:rsid w:val="00982D77"/>
    <w:rsid w:val="00983365"/>
    <w:rsid w:val="00983A18"/>
    <w:rsid w:val="00984282"/>
    <w:rsid w:val="00984DB2"/>
    <w:rsid w:val="00984E54"/>
    <w:rsid w:val="00984FE2"/>
    <w:rsid w:val="00985219"/>
    <w:rsid w:val="00985785"/>
    <w:rsid w:val="00985AAB"/>
    <w:rsid w:val="00985AE7"/>
    <w:rsid w:val="009863BB"/>
    <w:rsid w:val="00986883"/>
    <w:rsid w:val="00986BC3"/>
    <w:rsid w:val="00986F01"/>
    <w:rsid w:val="00987516"/>
    <w:rsid w:val="00987BFD"/>
    <w:rsid w:val="0099039D"/>
    <w:rsid w:val="00990EA9"/>
    <w:rsid w:val="0099357A"/>
    <w:rsid w:val="0099393A"/>
    <w:rsid w:val="00993F01"/>
    <w:rsid w:val="00993F6D"/>
    <w:rsid w:val="009941B7"/>
    <w:rsid w:val="009945CC"/>
    <w:rsid w:val="00994B3F"/>
    <w:rsid w:val="00994C8D"/>
    <w:rsid w:val="00994E2B"/>
    <w:rsid w:val="0099500C"/>
    <w:rsid w:val="00996FA9"/>
    <w:rsid w:val="00997493"/>
    <w:rsid w:val="0099759D"/>
    <w:rsid w:val="009976E2"/>
    <w:rsid w:val="00997DA7"/>
    <w:rsid w:val="009A086B"/>
    <w:rsid w:val="009A0BE8"/>
    <w:rsid w:val="009A1305"/>
    <w:rsid w:val="009A1F0F"/>
    <w:rsid w:val="009A2047"/>
    <w:rsid w:val="009A2060"/>
    <w:rsid w:val="009A2619"/>
    <w:rsid w:val="009A2DC5"/>
    <w:rsid w:val="009A3683"/>
    <w:rsid w:val="009A5275"/>
    <w:rsid w:val="009A567E"/>
    <w:rsid w:val="009A56D1"/>
    <w:rsid w:val="009A5A76"/>
    <w:rsid w:val="009A6698"/>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5AD7"/>
    <w:rsid w:val="009C7840"/>
    <w:rsid w:val="009D0595"/>
    <w:rsid w:val="009D0E6B"/>
    <w:rsid w:val="009D135E"/>
    <w:rsid w:val="009D17AA"/>
    <w:rsid w:val="009D18F1"/>
    <w:rsid w:val="009D1B05"/>
    <w:rsid w:val="009D233F"/>
    <w:rsid w:val="009D259C"/>
    <w:rsid w:val="009D2AC7"/>
    <w:rsid w:val="009D38F2"/>
    <w:rsid w:val="009D3950"/>
    <w:rsid w:val="009D4082"/>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7B"/>
    <w:rsid w:val="009E21EA"/>
    <w:rsid w:val="009E2797"/>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480"/>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55F3"/>
    <w:rsid w:val="009F563D"/>
    <w:rsid w:val="009F588B"/>
    <w:rsid w:val="009F5D17"/>
    <w:rsid w:val="009F6BCB"/>
    <w:rsid w:val="009F6DFC"/>
    <w:rsid w:val="009F7518"/>
    <w:rsid w:val="009F7736"/>
    <w:rsid w:val="009F7E41"/>
    <w:rsid w:val="00A001F6"/>
    <w:rsid w:val="00A00C5E"/>
    <w:rsid w:val="00A0119A"/>
    <w:rsid w:val="00A013EA"/>
    <w:rsid w:val="00A0187D"/>
    <w:rsid w:val="00A018F2"/>
    <w:rsid w:val="00A019AD"/>
    <w:rsid w:val="00A01D25"/>
    <w:rsid w:val="00A0246E"/>
    <w:rsid w:val="00A02BD4"/>
    <w:rsid w:val="00A039E7"/>
    <w:rsid w:val="00A04858"/>
    <w:rsid w:val="00A049F7"/>
    <w:rsid w:val="00A057AE"/>
    <w:rsid w:val="00A061C1"/>
    <w:rsid w:val="00A0697A"/>
    <w:rsid w:val="00A06B74"/>
    <w:rsid w:val="00A0701C"/>
    <w:rsid w:val="00A07207"/>
    <w:rsid w:val="00A0779E"/>
    <w:rsid w:val="00A07844"/>
    <w:rsid w:val="00A07B82"/>
    <w:rsid w:val="00A07E30"/>
    <w:rsid w:val="00A100BF"/>
    <w:rsid w:val="00A1031A"/>
    <w:rsid w:val="00A11AD3"/>
    <w:rsid w:val="00A11BEB"/>
    <w:rsid w:val="00A11D51"/>
    <w:rsid w:val="00A11E47"/>
    <w:rsid w:val="00A11E7A"/>
    <w:rsid w:val="00A125EF"/>
    <w:rsid w:val="00A12FA2"/>
    <w:rsid w:val="00A14191"/>
    <w:rsid w:val="00A1422B"/>
    <w:rsid w:val="00A143D3"/>
    <w:rsid w:val="00A148AA"/>
    <w:rsid w:val="00A15EB7"/>
    <w:rsid w:val="00A163A5"/>
    <w:rsid w:val="00A16BEA"/>
    <w:rsid w:val="00A16C20"/>
    <w:rsid w:val="00A17740"/>
    <w:rsid w:val="00A17744"/>
    <w:rsid w:val="00A179C7"/>
    <w:rsid w:val="00A20245"/>
    <w:rsid w:val="00A2024A"/>
    <w:rsid w:val="00A2098A"/>
    <w:rsid w:val="00A20C36"/>
    <w:rsid w:val="00A216B8"/>
    <w:rsid w:val="00A21B9F"/>
    <w:rsid w:val="00A21D1C"/>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76D"/>
    <w:rsid w:val="00A32B66"/>
    <w:rsid w:val="00A33649"/>
    <w:rsid w:val="00A33A27"/>
    <w:rsid w:val="00A33BE1"/>
    <w:rsid w:val="00A33D34"/>
    <w:rsid w:val="00A34278"/>
    <w:rsid w:val="00A34B29"/>
    <w:rsid w:val="00A34FD5"/>
    <w:rsid w:val="00A3543A"/>
    <w:rsid w:val="00A3590D"/>
    <w:rsid w:val="00A36641"/>
    <w:rsid w:val="00A368D4"/>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BE5"/>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15DB"/>
    <w:rsid w:val="00A61D07"/>
    <w:rsid w:val="00A63885"/>
    <w:rsid w:val="00A64056"/>
    <w:rsid w:val="00A645AB"/>
    <w:rsid w:val="00A64D2F"/>
    <w:rsid w:val="00A64FF6"/>
    <w:rsid w:val="00A65C71"/>
    <w:rsid w:val="00A65EBB"/>
    <w:rsid w:val="00A667A1"/>
    <w:rsid w:val="00A66D03"/>
    <w:rsid w:val="00A67055"/>
    <w:rsid w:val="00A67065"/>
    <w:rsid w:val="00A67098"/>
    <w:rsid w:val="00A6742E"/>
    <w:rsid w:val="00A67BF2"/>
    <w:rsid w:val="00A701FC"/>
    <w:rsid w:val="00A70EFB"/>
    <w:rsid w:val="00A70F8C"/>
    <w:rsid w:val="00A712C4"/>
    <w:rsid w:val="00A71919"/>
    <w:rsid w:val="00A72156"/>
    <w:rsid w:val="00A73213"/>
    <w:rsid w:val="00A74CD3"/>
    <w:rsid w:val="00A74E3B"/>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20C"/>
    <w:rsid w:val="00A92B84"/>
    <w:rsid w:val="00A94371"/>
    <w:rsid w:val="00A944B3"/>
    <w:rsid w:val="00A94BBA"/>
    <w:rsid w:val="00A94E30"/>
    <w:rsid w:val="00A959CE"/>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AA6"/>
    <w:rsid w:val="00AA5516"/>
    <w:rsid w:val="00AA59F6"/>
    <w:rsid w:val="00AA615F"/>
    <w:rsid w:val="00AA621B"/>
    <w:rsid w:val="00AA7861"/>
    <w:rsid w:val="00AB0501"/>
    <w:rsid w:val="00AB0A9A"/>
    <w:rsid w:val="00AB0D9E"/>
    <w:rsid w:val="00AB10FD"/>
    <w:rsid w:val="00AB137A"/>
    <w:rsid w:val="00AB18A6"/>
    <w:rsid w:val="00AB1AA6"/>
    <w:rsid w:val="00AB1B10"/>
    <w:rsid w:val="00AB1FE8"/>
    <w:rsid w:val="00AB20DA"/>
    <w:rsid w:val="00AB2691"/>
    <w:rsid w:val="00AB2775"/>
    <w:rsid w:val="00AB2BEE"/>
    <w:rsid w:val="00AB2D50"/>
    <w:rsid w:val="00AB319B"/>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6D9"/>
    <w:rsid w:val="00AC4121"/>
    <w:rsid w:val="00AC4152"/>
    <w:rsid w:val="00AC4488"/>
    <w:rsid w:val="00AC4CCD"/>
    <w:rsid w:val="00AC55D2"/>
    <w:rsid w:val="00AC604E"/>
    <w:rsid w:val="00AC660E"/>
    <w:rsid w:val="00AC6FD6"/>
    <w:rsid w:val="00AC7215"/>
    <w:rsid w:val="00AC7B7F"/>
    <w:rsid w:val="00AD0987"/>
    <w:rsid w:val="00AD0A20"/>
    <w:rsid w:val="00AD0B92"/>
    <w:rsid w:val="00AD15F6"/>
    <w:rsid w:val="00AD1B17"/>
    <w:rsid w:val="00AD1D7F"/>
    <w:rsid w:val="00AD1D8A"/>
    <w:rsid w:val="00AD218F"/>
    <w:rsid w:val="00AD2F90"/>
    <w:rsid w:val="00AD3154"/>
    <w:rsid w:val="00AD341D"/>
    <w:rsid w:val="00AD3E16"/>
    <w:rsid w:val="00AD46A1"/>
    <w:rsid w:val="00AD46F7"/>
    <w:rsid w:val="00AD51E9"/>
    <w:rsid w:val="00AD575F"/>
    <w:rsid w:val="00AD6279"/>
    <w:rsid w:val="00AD62F5"/>
    <w:rsid w:val="00AD6711"/>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2063"/>
    <w:rsid w:val="00AF29CA"/>
    <w:rsid w:val="00AF2B55"/>
    <w:rsid w:val="00AF30EC"/>
    <w:rsid w:val="00AF3100"/>
    <w:rsid w:val="00AF3196"/>
    <w:rsid w:val="00AF3B4A"/>
    <w:rsid w:val="00AF3EEF"/>
    <w:rsid w:val="00AF4120"/>
    <w:rsid w:val="00AF41E1"/>
    <w:rsid w:val="00AF4508"/>
    <w:rsid w:val="00AF4835"/>
    <w:rsid w:val="00AF4937"/>
    <w:rsid w:val="00AF4AE4"/>
    <w:rsid w:val="00AF5928"/>
    <w:rsid w:val="00AF5C34"/>
    <w:rsid w:val="00AF61EB"/>
    <w:rsid w:val="00AF6529"/>
    <w:rsid w:val="00AF65A9"/>
    <w:rsid w:val="00AF6708"/>
    <w:rsid w:val="00AF70DE"/>
    <w:rsid w:val="00AF726C"/>
    <w:rsid w:val="00AF7372"/>
    <w:rsid w:val="00AF7576"/>
    <w:rsid w:val="00AF7ACD"/>
    <w:rsid w:val="00AF7C97"/>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1A5"/>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0EF7"/>
    <w:rsid w:val="00B2234F"/>
    <w:rsid w:val="00B22CFD"/>
    <w:rsid w:val="00B23493"/>
    <w:rsid w:val="00B23599"/>
    <w:rsid w:val="00B238CF"/>
    <w:rsid w:val="00B23D62"/>
    <w:rsid w:val="00B25011"/>
    <w:rsid w:val="00B262FE"/>
    <w:rsid w:val="00B2659E"/>
    <w:rsid w:val="00B27054"/>
    <w:rsid w:val="00B300B1"/>
    <w:rsid w:val="00B30659"/>
    <w:rsid w:val="00B3082E"/>
    <w:rsid w:val="00B30871"/>
    <w:rsid w:val="00B31964"/>
    <w:rsid w:val="00B31AB0"/>
    <w:rsid w:val="00B31BAE"/>
    <w:rsid w:val="00B323BD"/>
    <w:rsid w:val="00B325EE"/>
    <w:rsid w:val="00B327F0"/>
    <w:rsid w:val="00B3287D"/>
    <w:rsid w:val="00B32CC5"/>
    <w:rsid w:val="00B32CE6"/>
    <w:rsid w:val="00B332A0"/>
    <w:rsid w:val="00B33609"/>
    <w:rsid w:val="00B3405D"/>
    <w:rsid w:val="00B349F9"/>
    <w:rsid w:val="00B350CD"/>
    <w:rsid w:val="00B35C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5156"/>
    <w:rsid w:val="00B45286"/>
    <w:rsid w:val="00B455B4"/>
    <w:rsid w:val="00B45F5A"/>
    <w:rsid w:val="00B465CB"/>
    <w:rsid w:val="00B4777F"/>
    <w:rsid w:val="00B5002C"/>
    <w:rsid w:val="00B500E7"/>
    <w:rsid w:val="00B50AEC"/>
    <w:rsid w:val="00B50EB4"/>
    <w:rsid w:val="00B512C3"/>
    <w:rsid w:val="00B515D9"/>
    <w:rsid w:val="00B51A47"/>
    <w:rsid w:val="00B5250A"/>
    <w:rsid w:val="00B52F18"/>
    <w:rsid w:val="00B5371A"/>
    <w:rsid w:val="00B53782"/>
    <w:rsid w:val="00B544DD"/>
    <w:rsid w:val="00B55249"/>
    <w:rsid w:val="00B552E7"/>
    <w:rsid w:val="00B55795"/>
    <w:rsid w:val="00B55A6E"/>
    <w:rsid w:val="00B55A70"/>
    <w:rsid w:val="00B55CAC"/>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C8D"/>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05D"/>
    <w:rsid w:val="00B8211E"/>
    <w:rsid w:val="00B822C4"/>
    <w:rsid w:val="00B822DC"/>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6CB7"/>
    <w:rsid w:val="00B87738"/>
    <w:rsid w:val="00B87936"/>
    <w:rsid w:val="00B9016E"/>
    <w:rsid w:val="00B901C5"/>
    <w:rsid w:val="00B9035B"/>
    <w:rsid w:val="00B90BC6"/>
    <w:rsid w:val="00B91CE2"/>
    <w:rsid w:val="00B9229A"/>
    <w:rsid w:val="00B92B33"/>
    <w:rsid w:val="00B92F5E"/>
    <w:rsid w:val="00B93490"/>
    <w:rsid w:val="00B935B4"/>
    <w:rsid w:val="00B93873"/>
    <w:rsid w:val="00B93B31"/>
    <w:rsid w:val="00B93ED5"/>
    <w:rsid w:val="00B93F9F"/>
    <w:rsid w:val="00B94AF1"/>
    <w:rsid w:val="00B9536F"/>
    <w:rsid w:val="00B96243"/>
    <w:rsid w:val="00B96CFF"/>
    <w:rsid w:val="00B96E19"/>
    <w:rsid w:val="00B96E27"/>
    <w:rsid w:val="00B97126"/>
    <w:rsid w:val="00B974F9"/>
    <w:rsid w:val="00B975AF"/>
    <w:rsid w:val="00B97648"/>
    <w:rsid w:val="00B9792F"/>
    <w:rsid w:val="00B97CB9"/>
    <w:rsid w:val="00BA05BA"/>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690"/>
    <w:rsid w:val="00BA6B99"/>
    <w:rsid w:val="00BA75DA"/>
    <w:rsid w:val="00BB102D"/>
    <w:rsid w:val="00BB18D9"/>
    <w:rsid w:val="00BB1AF0"/>
    <w:rsid w:val="00BB291D"/>
    <w:rsid w:val="00BB29B3"/>
    <w:rsid w:val="00BB2E1F"/>
    <w:rsid w:val="00BB2ECA"/>
    <w:rsid w:val="00BB43A9"/>
    <w:rsid w:val="00BB463B"/>
    <w:rsid w:val="00BB4904"/>
    <w:rsid w:val="00BB4963"/>
    <w:rsid w:val="00BB4AEB"/>
    <w:rsid w:val="00BB50E4"/>
    <w:rsid w:val="00BB51A7"/>
    <w:rsid w:val="00BB55C6"/>
    <w:rsid w:val="00BB58E8"/>
    <w:rsid w:val="00BB6B78"/>
    <w:rsid w:val="00BB7B92"/>
    <w:rsid w:val="00BB7FC4"/>
    <w:rsid w:val="00BC0247"/>
    <w:rsid w:val="00BC02E5"/>
    <w:rsid w:val="00BC02E8"/>
    <w:rsid w:val="00BC07E8"/>
    <w:rsid w:val="00BC08C9"/>
    <w:rsid w:val="00BC0C20"/>
    <w:rsid w:val="00BC120D"/>
    <w:rsid w:val="00BC16AE"/>
    <w:rsid w:val="00BC19FE"/>
    <w:rsid w:val="00BC1AC2"/>
    <w:rsid w:val="00BC1AE7"/>
    <w:rsid w:val="00BC1D9F"/>
    <w:rsid w:val="00BC2011"/>
    <w:rsid w:val="00BC249F"/>
    <w:rsid w:val="00BC3618"/>
    <w:rsid w:val="00BC368F"/>
    <w:rsid w:val="00BC38B0"/>
    <w:rsid w:val="00BC3A94"/>
    <w:rsid w:val="00BC3E3F"/>
    <w:rsid w:val="00BC4BB6"/>
    <w:rsid w:val="00BC4C1E"/>
    <w:rsid w:val="00BC4D0B"/>
    <w:rsid w:val="00BC5826"/>
    <w:rsid w:val="00BC5B94"/>
    <w:rsid w:val="00BC5C7A"/>
    <w:rsid w:val="00BC6135"/>
    <w:rsid w:val="00BC644D"/>
    <w:rsid w:val="00BC6F7F"/>
    <w:rsid w:val="00BC72AF"/>
    <w:rsid w:val="00BC7359"/>
    <w:rsid w:val="00BC7BA0"/>
    <w:rsid w:val="00BD082B"/>
    <w:rsid w:val="00BD0D78"/>
    <w:rsid w:val="00BD11B8"/>
    <w:rsid w:val="00BD1211"/>
    <w:rsid w:val="00BD21A0"/>
    <w:rsid w:val="00BD2846"/>
    <w:rsid w:val="00BD285B"/>
    <w:rsid w:val="00BD296B"/>
    <w:rsid w:val="00BD2A87"/>
    <w:rsid w:val="00BD32C9"/>
    <w:rsid w:val="00BD571D"/>
    <w:rsid w:val="00BD5845"/>
    <w:rsid w:val="00BD5BCF"/>
    <w:rsid w:val="00BD5FDD"/>
    <w:rsid w:val="00BD644F"/>
    <w:rsid w:val="00BD65CA"/>
    <w:rsid w:val="00BD6922"/>
    <w:rsid w:val="00BD6978"/>
    <w:rsid w:val="00BD6A26"/>
    <w:rsid w:val="00BD706D"/>
    <w:rsid w:val="00BD7150"/>
    <w:rsid w:val="00BE0439"/>
    <w:rsid w:val="00BE049E"/>
    <w:rsid w:val="00BE0C1C"/>
    <w:rsid w:val="00BE0D82"/>
    <w:rsid w:val="00BE1FAC"/>
    <w:rsid w:val="00BE21FD"/>
    <w:rsid w:val="00BE2358"/>
    <w:rsid w:val="00BE346B"/>
    <w:rsid w:val="00BE364B"/>
    <w:rsid w:val="00BE432E"/>
    <w:rsid w:val="00BE4EB0"/>
    <w:rsid w:val="00BE4F80"/>
    <w:rsid w:val="00BE5A62"/>
    <w:rsid w:val="00BE6A76"/>
    <w:rsid w:val="00BE6BAC"/>
    <w:rsid w:val="00BE75AE"/>
    <w:rsid w:val="00BE79DE"/>
    <w:rsid w:val="00BE7A85"/>
    <w:rsid w:val="00BE7BF0"/>
    <w:rsid w:val="00BF033C"/>
    <w:rsid w:val="00BF0979"/>
    <w:rsid w:val="00BF0D79"/>
    <w:rsid w:val="00BF12F4"/>
    <w:rsid w:val="00BF14D5"/>
    <w:rsid w:val="00BF2536"/>
    <w:rsid w:val="00BF28BD"/>
    <w:rsid w:val="00BF3671"/>
    <w:rsid w:val="00BF37B7"/>
    <w:rsid w:val="00BF3E9E"/>
    <w:rsid w:val="00BF44FD"/>
    <w:rsid w:val="00BF499A"/>
    <w:rsid w:val="00BF505B"/>
    <w:rsid w:val="00BF5CC9"/>
    <w:rsid w:val="00BF631B"/>
    <w:rsid w:val="00BF6374"/>
    <w:rsid w:val="00BF6BD3"/>
    <w:rsid w:val="00C002BC"/>
    <w:rsid w:val="00C00414"/>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4B37"/>
    <w:rsid w:val="00C0600D"/>
    <w:rsid w:val="00C062A8"/>
    <w:rsid w:val="00C06B44"/>
    <w:rsid w:val="00C079C5"/>
    <w:rsid w:val="00C07CE7"/>
    <w:rsid w:val="00C07EC7"/>
    <w:rsid w:val="00C10776"/>
    <w:rsid w:val="00C10B19"/>
    <w:rsid w:val="00C1119B"/>
    <w:rsid w:val="00C11886"/>
    <w:rsid w:val="00C11A69"/>
    <w:rsid w:val="00C11E0F"/>
    <w:rsid w:val="00C124FA"/>
    <w:rsid w:val="00C1274C"/>
    <w:rsid w:val="00C12E9C"/>
    <w:rsid w:val="00C13422"/>
    <w:rsid w:val="00C13D5A"/>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4E2"/>
    <w:rsid w:val="00C17AC6"/>
    <w:rsid w:val="00C17B9A"/>
    <w:rsid w:val="00C17C5B"/>
    <w:rsid w:val="00C20475"/>
    <w:rsid w:val="00C21746"/>
    <w:rsid w:val="00C21BB9"/>
    <w:rsid w:val="00C222F4"/>
    <w:rsid w:val="00C239A3"/>
    <w:rsid w:val="00C23CFE"/>
    <w:rsid w:val="00C24513"/>
    <w:rsid w:val="00C24820"/>
    <w:rsid w:val="00C2484F"/>
    <w:rsid w:val="00C24B42"/>
    <w:rsid w:val="00C24E8C"/>
    <w:rsid w:val="00C25506"/>
    <w:rsid w:val="00C25646"/>
    <w:rsid w:val="00C25D40"/>
    <w:rsid w:val="00C2608C"/>
    <w:rsid w:val="00C26E4B"/>
    <w:rsid w:val="00C2734A"/>
    <w:rsid w:val="00C27D37"/>
    <w:rsid w:val="00C30223"/>
    <w:rsid w:val="00C30E84"/>
    <w:rsid w:val="00C32EA9"/>
    <w:rsid w:val="00C33083"/>
    <w:rsid w:val="00C331AA"/>
    <w:rsid w:val="00C33915"/>
    <w:rsid w:val="00C3395C"/>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61AB7"/>
    <w:rsid w:val="00C6214C"/>
    <w:rsid w:val="00C62534"/>
    <w:rsid w:val="00C629A7"/>
    <w:rsid w:val="00C63819"/>
    <w:rsid w:val="00C64AC1"/>
    <w:rsid w:val="00C64EE2"/>
    <w:rsid w:val="00C650B1"/>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4F4"/>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0D5"/>
    <w:rsid w:val="00C771DA"/>
    <w:rsid w:val="00C772F6"/>
    <w:rsid w:val="00C77345"/>
    <w:rsid w:val="00C77943"/>
    <w:rsid w:val="00C77D9F"/>
    <w:rsid w:val="00C77EBC"/>
    <w:rsid w:val="00C80600"/>
    <w:rsid w:val="00C8071E"/>
    <w:rsid w:val="00C8082B"/>
    <w:rsid w:val="00C81193"/>
    <w:rsid w:val="00C8179A"/>
    <w:rsid w:val="00C820A3"/>
    <w:rsid w:val="00C823BD"/>
    <w:rsid w:val="00C823C2"/>
    <w:rsid w:val="00C833E3"/>
    <w:rsid w:val="00C8371D"/>
    <w:rsid w:val="00C8395E"/>
    <w:rsid w:val="00C83A7D"/>
    <w:rsid w:val="00C83BE4"/>
    <w:rsid w:val="00C84922"/>
    <w:rsid w:val="00C84AD2"/>
    <w:rsid w:val="00C84B52"/>
    <w:rsid w:val="00C85187"/>
    <w:rsid w:val="00C853BE"/>
    <w:rsid w:val="00C85516"/>
    <w:rsid w:val="00C8573A"/>
    <w:rsid w:val="00C86084"/>
    <w:rsid w:val="00C861A5"/>
    <w:rsid w:val="00C8677E"/>
    <w:rsid w:val="00C87527"/>
    <w:rsid w:val="00C90C4E"/>
    <w:rsid w:val="00C91254"/>
    <w:rsid w:val="00C913C6"/>
    <w:rsid w:val="00C91D09"/>
    <w:rsid w:val="00C9317F"/>
    <w:rsid w:val="00C932C8"/>
    <w:rsid w:val="00C9403C"/>
    <w:rsid w:val="00C9450C"/>
    <w:rsid w:val="00C94A1C"/>
    <w:rsid w:val="00C95555"/>
    <w:rsid w:val="00C95DD9"/>
    <w:rsid w:val="00C962BC"/>
    <w:rsid w:val="00C96F51"/>
    <w:rsid w:val="00C97BF2"/>
    <w:rsid w:val="00C97E21"/>
    <w:rsid w:val="00CA035D"/>
    <w:rsid w:val="00CA0F78"/>
    <w:rsid w:val="00CA103E"/>
    <w:rsid w:val="00CA1A07"/>
    <w:rsid w:val="00CA2152"/>
    <w:rsid w:val="00CA2554"/>
    <w:rsid w:val="00CA26E0"/>
    <w:rsid w:val="00CA284D"/>
    <w:rsid w:val="00CA2DF2"/>
    <w:rsid w:val="00CA3238"/>
    <w:rsid w:val="00CA35C5"/>
    <w:rsid w:val="00CA397A"/>
    <w:rsid w:val="00CA3C0F"/>
    <w:rsid w:val="00CA3C7D"/>
    <w:rsid w:val="00CA3CEE"/>
    <w:rsid w:val="00CA3E46"/>
    <w:rsid w:val="00CA3EBF"/>
    <w:rsid w:val="00CA43D4"/>
    <w:rsid w:val="00CA441D"/>
    <w:rsid w:val="00CA45B7"/>
    <w:rsid w:val="00CA4AF3"/>
    <w:rsid w:val="00CA4C37"/>
    <w:rsid w:val="00CA4FDC"/>
    <w:rsid w:val="00CA5258"/>
    <w:rsid w:val="00CA5A55"/>
    <w:rsid w:val="00CA5AEF"/>
    <w:rsid w:val="00CA60D3"/>
    <w:rsid w:val="00CA67B8"/>
    <w:rsid w:val="00CA685A"/>
    <w:rsid w:val="00CA6A05"/>
    <w:rsid w:val="00CA6F93"/>
    <w:rsid w:val="00CA7460"/>
    <w:rsid w:val="00CA76AD"/>
    <w:rsid w:val="00CA7A02"/>
    <w:rsid w:val="00CA7C1E"/>
    <w:rsid w:val="00CB0772"/>
    <w:rsid w:val="00CB0D10"/>
    <w:rsid w:val="00CB1503"/>
    <w:rsid w:val="00CB1592"/>
    <w:rsid w:val="00CB1FCB"/>
    <w:rsid w:val="00CB2603"/>
    <w:rsid w:val="00CB2BA5"/>
    <w:rsid w:val="00CB3360"/>
    <w:rsid w:val="00CB3EC7"/>
    <w:rsid w:val="00CB5987"/>
    <w:rsid w:val="00CB60D8"/>
    <w:rsid w:val="00CB6304"/>
    <w:rsid w:val="00CB655D"/>
    <w:rsid w:val="00CB71DF"/>
    <w:rsid w:val="00CC012D"/>
    <w:rsid w:val="00CC1A1F"/>
    <w:rsid w:val="00CC1E7A"/>
    <w:rsid w:val="00CC2468"/>
    <w:rsid w:val="00CC2CE3"/>
    <w:rsid w:val="00CC3573"/>
    <w:rsid w:val="00CC3781"/>
    <w:rsid w:val="00CC3BDA"/>
    <w:rsid w:val="00CC3CF3"/>
    <w:rsid w:val="00CC456F"/>
    <w:rsid w:val="00CC468D"/>
    <w:rsid w:val="00CC4B0F"/>
    <w:rsid w:val="00CC4DDD"/>
    <w:rsid w:val="00CC5C5F"/>
    <w:rsid w:val="00CC61B0"/>
    <w:rsid w:val="00CC62D9"/>
    <w:rsid w:val="00CC648C"/>
    <w:rsid w:val="00CC69C3"/>
    <w:rsid w:val="00CC6A19"/>
    <w:rsid w:val="00CC6BA4"/>
    <w:rsid w:val="00CC6BFB"/>
    <w:rsid w:val="00CC78B0"/>
    <w:rsid w:val="00CD0094"/>
    <w:rsid w:val="00CD0096"/>
    <w:rsid w:val="00CD0DA5"/>
    <w:rsid w:val="00CD12EE"/>
    <w:rsid w:val="00CD1546"/>
    <w:rsid w:val="00CD1BBE"/>
    <w:rsid w:val="00CD2D26"/>
    <w:rsid w:val="00CD2FCE"/>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81B"/>
    <w:rsid w:val="00CE1C3A"/>
    <w:rsid w:val="00CE2B5B"/>
    <w:rsid w:val="00CE2E80"/>
    <w:rsid w:val="00CE316F"/>
    <w:rsid w:val="00CE3314"/>
    <w:rsid w:val="00CE3A0B"/>
    <w:rsid w:val="00CE417E"/>
    <w:rsid w:val="00CE42AE"/>
    <w:rsid w:val="00CE44F8"/>
    <w:rsid w:val="00CE4511"/>
    <w:rsid w:val="00CE5100"/>
    <w:rsid w:val="00CE5D6E"/>
    <w:rsid w:val="00CE5EA6"/>
    <w:rsid w:val="00CE6E24"/>
    <w:rsid w:val="00CE7221"/>
    <w:rsid w:val="00CE7597"/>
    <w:rsid w:val="00CE7727"/>
    <w:rsid w:val="00CE7F0D"/>
    <w:rsid w:val="00CE7FA2"/>
    <w:rsid w:val="00CF0721"/>
    <w:rsid w:val="00CF0E2F"/>
    <w:rsid w:val="00CF0F95"/>
    <w:rsid w:val="00CF116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6DD"/>
    <w:rsid w:val="00D119D5"/>
    <w:rsid w:val="00D12444"/>
    <w:rsid w:val="00D13733"/>
    <w:rsid w:val="00D13814"/>
    <w:rsid w:val="00D139B7"/>
    <w:rsid w:val="00D13E6E"/>
    <w:rsid w:val="00D141F9"/>
    <w:rsid w:val="00D14ACB"/>
    <w:rsid w:val="00D1531E"/>
    <w:rsid w:val="00D16089"/>
    <w:rsid w:val="00D162E4"/>
    <w:rsid w:val="00D16D24"/>
    <w:rsid w:val="00D17043"/>
    <w:rsid w:val="00D17B64"/>
    <w:rsid w:val="00D17BF9"/>
    <w:rsid w:val="00D17C40"/>
    <w:rsid w:val="00D2017D"/>
    <w:rsid w:val="00D205C8"/>
    <w:rsid w:val="00D2114E"/>
    <w:rsid w:val="00D2201E"/>
    <w:rsid w:val="00D22074"/>
    <w:rsid w:val="00D22640"/>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57C"/>
    <w:rsid w:val="00D279F6"/>
    <w:rsid w:val="00D27BCC"/>
    <w:rsid w:val="00D30104"/>
    <w:rsid w:val="00D30497"/>
    <w:rsid w:val="00D309C0"/>
    <w:rsid w:val="00D31C68"/>
    <w:rsid w:val="00D31D93"/>
    <w:rsid w:val="00D32980"/>
    <w:rsid w:val="00D32CB6"/>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F1"/>
    <w:rsid w:val="00D5146A"/>
    <w:rsid w:val="00D51BF8"/>
    <w:rsid w:val="00D520CE"/>
    <w:rsid w:val="00D52438"/>
    <w:rsid w:val="00D52D8D"/>
    <w:rsid w:val="00D52ED4"/>
    <w:rsid w:val="00D5317A"/>
    <w:rsid w:val="00D53265"/>
    <w:rsid w:val="00D537D6"/>
    <w:rsid w:val="00D538AA"/>
    <w:rsid w:val="00D5396B"/>
    <w:rsid w:val="00D5454D"/>
    <w:rsid w:val="00D548C5"/>
    <w:rsid w:val="00D550B2"/>
    <w:rsid w:val="00D55945"/>
    <w:rsid w:val="00D55C0C"/>
    <w:rsid w:val="00D55C97"/>
    <w:rsid w:val="00D56452"/>
    <w:rsid w:val="00D567B2"/>
    <w:rsid w:val="00D56872"/>
    <w:rsid w:val="00D56944"/>
    <w:rsid w:val="00D56AF5"/>
    <w:rsid w:val="00D57184"/>
    <w:rsid w:val="00D5721A"/>
    <w:rsid w:val="00D5798B"/>
    <w:rsid w:val="00D57B60"/>
    <w:rsid w:val="00D57F35"/>
    <w:rsid w:val="00D60202"/>
    <w:rsid w:val="00D608EF"/>
    <w:rsid w:val="00D60EBB"/>
    <w:rsid w:val="00D61266"/>
    <w:rsid w:val="00D6149E"/>
    <w:rsid w:val="00D62323"/>
    <w:rsid w:val="00D6347E"/>
    <w:rsid w:val="00D63940"/>
    <w:rsid w:val="00D63BD7"/>
    <w:rsid w:val="00D64795"/>
    <w:rsid w:val="00D6525A"/>
    <w:rsid w:val="00D65907"/>
    <w:rsid w:val="00D6623A"/>
    <w:rsid w:val="00D66500"/>
    <w:rsid w:val="00D6687A"/>
    <w:rsid w:val="00D6688F"/>
    <w:rsid w:val="00D66963"/>
    <w:rsid w:val="00D669B3"/>
    <w:rsid w:val="00D66AA2"/>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581D"/>
    <w:rsid w:val="00D760CD"/>
    <w:rsid w:val="00D76373"/>
    <w:rsid w:val="00D766B8"/>
    <w:rsid w:val="00D77761"/>
    <w:rsid w:val="00D80527"/>
    <w:rsid w:val="00D8054E"/>
    <w:rsid w:val="00D805EB"/>
    <w:rsid w:val="00D8087C"/>
    <w:rsid w:val="00D80B13"/>
    <w:rsid w:val="00D814A8"/>
    <w:rsid w:val="00D82114"/>
    <w:rsid w:val="00D8230E"/>
    <w:rsid w:val="00D826BA"/>
    <w:rsid w:val="00D82DA4"/>
    <w:rsid w:val="00D82DF3"/>
    <w:rsid w:val="00D83DD6"/>
    <w:rsid w:val="00D84328"/>
    <w:rsid w:val="00D848EF"/>
    <w:rsid w:val="00D84D7A"/>
    <w:rsid w:val="00D85AA6"/>
    <w:rsid w:val="00D8604F"/>
    <w:rsid w:val="00D86756"/>
    <w:rsid w:val="00D86824"/>
    <w:rsid w:val="00D86902"/>
    <w:rsid w:val="00D86B2C"/>
    <w:rsid w:val="00D86E29"/>
    <w:rsid w:val="00D87312"/>
    <w:rsid w:val="00D87C37"/>
    <w:rsid w:val="00D904FC"/>
    <w:rsid w:val="00D90AB6"/>
    <w:rsid w:val="00D9165D"/>
    <w:rsid w:val="00D925D4"/>
    <w:rsid w:val="00D92747"/>
    <w:rsid w:val="00D92A99"/>
    <w:rsid w:val="00D92AD2"/>
    <w:rsid w:val="00D92FCE"/>
    <w:rsid w:val="00D932D7"/>
    <w:rsid w:val="00D938CB"/>
    <w:rsid w:val="00D9396A"/>
    <w:rsid w:val="00D93DAD"/>
    <w:rsid w:val="00D94177"/>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CC2"/>
    <w:rsid w:val="00DA2E0E"/>
    <w:rsid w:val="00DA37AE"/>
    <w:rsid w:val="00DA42A6"/>
    <w:rsid w:val="00DA4713"/>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2DD"/>
    <w:rsid w:val="00DB3303"/>
    <w:rsid w:val="00DB40AD"/>
    <w:rsid w:val="00DB49CE"/>
    <w:rsid w:val="00DB4B0B"/>
    <w:rsid w:val="00DB4C68"/>
    <w:rsid w:val="00DB51D7"/>
    <w:rsid w:val="00DB5330"/>
    <w:rsid w:val="00DB5522"/>
    <w:rsid w:val="00DB617E"/>
    <w:rsid w:val="00DB6866"/>
    <w:rsid w:val="00DB68E1"/>
    <w:rsid w:val="00DB6EBF"/>
    <w:rsid w:val="00DB6F6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6CF"/>
    <w:rsid w:val="00DC69D9"/>
    <w:rsid w:val="00DC6A56"/>
    <w:rsid w:val="00DC6E2E"/>
    <w:rsid w:val="00DC72BA"/>
    <w:rsid w:val="00DC79CA"/>
    <w:rsid w:val="00DC7C54"/>
    <w:rsid w:val="00DC7F6A"/>
    <w:rsid w:val="00DD0262"/>
    <w:rsid w:val="00DD042C"/>
    <w:rsid w:val="00DD1CDE"/>
    <w:rsid w:val="00DD20D4"/>
    <w:rsid w:val="00DD216B"/>
    <w:rsid w:val="00DD2212"/>
    <w:rsid w:val="00DD3504"/>
    <w:rsid w:val="00DD35DB"/>
    <w:rsid w:val="00DD3E77"/>
    <w:rsid w:val="00DD404D"/>
    <w:rsid w:val="00DD4255"/>
    <w:rsid w:val="00DD4C07"/>
    <w:rsid w:val="00DD57BC"/>
    <w:rsid w:val="00DD694A"/>
    <w:rsid w:val="00DE040A"/>
    <w:rsid w:val="00DE1040"/>
    <w:rsid w:val="00DE1185"/>
    <w:rsid w:val="00DE1627"/>
    <w:rsid w:val="00DE1F16"/>
    <w:rsid w:val="00DE2710"/>
    <w:rsid w:val="00DE2A06"/>
    <w:rsid w:val="00DE2C03"/>
    <w:rsid w:val="00DE2E3B"/>
    <w:rsid w:val="00DE2F07"/>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950"/>
    <w:rsid w:val="00DF3B1E"/>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D0"/>
    <w:rsid w:val="00E0417B"/>
    <w:rsid w:val="00E0457A"/>
    <w:rsid w:val="00E0484A"/>
    <w:rsid w:val="00E04BC0"/>
    <w:rsid w:val="00E04DB9"/>
    <w:rsid w:val="00E04EC8"/>
    <w:rsid w:val="00E04F76"/>
    <w:rsid w:val="00E071DC"/>
    <w:rsid w:val="00E0742D"/>
    <w:rsid w:val="00E07714"/>
    <w:rsid w:val="00E07CB7"/>
    <w:rsid w:val="00E10945"/>
    <w:rsid w:val="00E116B8"/>
    <w:rsid w:val="00E11E03"/>
    <w:rsid w:val="00E12297"/>
    <w:rsid w:val="00E122D7"/>
    <w:rsid w:val="00E1233F"/>
    <w:rsid w:val="00E12402"/>
    <w:rsid w:val="00E128EE"/>
    <w:rsid w:val="00E12C77"/>
    <w:rsid w:val="00E13674"/>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89C"/>
    <w:rsid w:val="00E26B1D"/>
    <w:rsid w:val="00E3007F"/>
    <w:rsid w:val="00E303AB"/>
    <w:rsid w:val="00E304B1"/>
    <w:rsid w:val="00E304C7"/>
    <w:rsid w:val="00E30551"/>
    <w:rsid w:val="00E305AA"/>
    <w:rsid w:val="00E307CB"/>
    <w:rsid w:val="00E30859"/>
    <w:rsid w:val="00E3135D"/>
    <w:rsid w:val="00E31473"/>
    <w:rsid w:val="00E31549"/>
    <w:rsid w:val="00E31C95"/>
    <w:rsid w:val="00E3211C"/>
    <w:rsid w:val="00E32716"/>
    <w:rsid w:val="00E32D48"/>
    <w:rsid w:val="00E32F99"/>
    <w:rsid w:val="00E3341D"/>
    <w:rsid w:val="00E339BD"/>
    <w:rsid w:val="00E33DCC"/>
    <w:rsid w:val="00E342B3"/>
    <w:rsid w:val="00E34538"/>
    <w:rsid w:val="00E347F9"/>
    <w:rsid w:val="00E34B54"/>
    <w:rsid w:val="00E35C4C"/>
    <w:rsid w:val="00E361BA"/>
    <w:rsid w:val="00E36291"/>
    <w:rsid w:val="00E36B75"/>
    <w:rsid w:val="00E36DEA"/>
    <w:rsid w:val="00E36EFB"/>
    <w:rsid w:val="00E37629"/>
    <w:rsid w:val="00E37B5F"/>
    <w:rsid w:val="00E40300"/>
    <w:rsid w:val="00E405EA"/>
    <w:rsid w:val="00E40829"/>
    <w:rsid w:val="00E40979"/>
    <w:rsid w:val="00E40A83"/>
    <w:rsid w:val="00E40F47"/>
    <w:rsid w:val="00E41647"/>
    <w:rsid w:val="00E41C0D"/>
    <w:rsid w:val="00E421AA"/>
    <w:rsid w:val="00E4265C"/>
    <w:rsid w:val="00E4270C"/>
    <w:rsid w:val="00E42EA9"/>
    <w:rsid w:val="00E438D6"/>
    <w:rsid w:val="00E44030"/>
    <w:rsid w:val="00E44793"/>
    <w:rsid w:val="00E4527A"/>
    <w:rsid w:val="00E45C11"/>
    <w:rsid w:val="00E46109"/>
    <w:rsid w:val="00E46165"/>
    <w:rsid w:val="00E47875"/>
    <w:rsid w:val="00E47DED"/>
    <w:rsid w:val="00E503A2"/>
    <w:rsid w:val="00E5082E"/>
    <w:rsid w:val="00E50923"/>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05EB"/>
    <w:rsid w:val="00E81309"/>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F2"/>
    <w:rsid w:val="00E87762"/>
    <w:rsid w:val="00E877CB"/>
    <w:rsid w:val="00E87B7A"/>
    <w:rsid w:val="00E9053A"/>
    <w:rsid w:val="00E90BE0"/>
    <w:rsid w:val="00E90C05"/>
    <w:rsid w:val="00E90FAB"/>
    <w:rsid w:val="00E914B5"/>
    <w:rsid w:val="00E918D7"/>
    <w:rsid w:val="00E928E2"/>
    <w:rsid w:val="00E93806"/>
    <w:rsid w:val="00E9453B"/>
    <w:rsid w:val="00E945AF"/>
    <w:rsid w:val="00E958A5"/>
    <w:rsid w:val="00E96971"/>
    <w:rsid w:val="00E96CC1"/>
    <w:rsid w:val="00E973AD"/>
    <w:rsid w:val="00E977A1"/>
    <w:rsid w:val="00EA04D8"/>
    <w:rsid w:val="00EA05DA"/>
    <w:rsid w:val="00EA0729"/>
    <w:rsid w:val="00EA0FC8"/>
    <w:rsid w:val="00EA3312"/>
    <w:rsid w:val="00EA36F9"/>
    <w:rsid w:val="00EA3A26"/>
    <w:rsid w:val="00EA3CCD"/>
    <w:rsid w:val="00EA3E97"/>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158D"/>
    <w:rsid w:val="00EB2F9C"/>
    <w:rsid w:val="00EB327E"/>
    <w:rsid w:val="00EB3406"/>
    <w:rsid w:val="00EB34B4"/>
    <w:rsid w:val="00EB3997"/>
    <w:rsid w:val="00EB4316"/>
    <w:rsid w:val="00EB4845"/>
    <w:rsid w:val="00EB4C26"/>
    <w:rsid w:val="00EB4D3F"/>
    <w:rsid w:val="00EB5EAC"/>
    <w:rsid w:val="00EB60E3"/>
    <w:rsid w:val="00EB7749"/>
    <w:rsid w:val="00EB7834"/>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D1413"/>
    <w:rsid w:val="00ED1724"/>
    <w:rsid w:val="00ED1850"/>
    <w:rsid w:val="00ED1C50"/>
    <w:rsid w:val="00ED233D"/>
    <w:rsid w:val="00ED272E"/>
    <w:rsid w:val="00ED2CA3"/>
    <w:rsid w:val="00ED35E8"/>
    <w:rsid w:val="00ED38E3"/>
    <w:rsid w:val="00ED3A3F"/>
    <w:rsid w:val="00ED430A"/>
    <w:rsid w:val="00ED491C"/>
    <w:rsid w:val="00ED4E5D"/>
    <w:rsid w:val="00ED4EE0"/>
    <w:rsid w:val="00ED501A"/>
    <w:rsid w:val="00ED52A9"/>
    <w:rsid w:val="00ED5DD2"/>
    <w:rsid w:val="00ED5E6F"/>
    <w:rsid w:val="00ED6043"/>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75E7"/>
    <w:rsid w:val="00EE7F60"/>
    <w:rsid w:val="00EF01EE"/>
    <w:rsid w:val="00EF0C5F"/>
    <w:rsid w:val="00EF0DA4"/>
    <w:rsid w:val="00EF11A8"/>
    <w:rsid w:val="00EF13D7"/>
    <w:rsid w:val="00EF1E27"/>
    <w:rsid w:val="00EF1EB1"/>
    <w:rsid w:val="00EF2249"/>
    <w:rsid w:val="00EF2375"/>
    <w:rsid w:val="00EF2B95"/>
    <w:rsid w:val="00EF31C9"/>
    <w:rsid w:val="00EF3342"/>
    <w:rsid w:val="00EF3BA3"/>
    <w:rsid w:val="00EF4F23"/>
    <w:rsid w:val="00EF579C"/>
    <w:rsid w:val="00EF60D6"/>
    <w:rsid w:val="00EF6874"/>
    <w:rsid w:val="00EF6CDB"/>
    <w:rsid w:val="00EF7654"/>
    <w:rsid w:val="00F00185"/>
    <w:rsid w:val="00F00671"/>
    <w:rsid w:val="00F017E7"/>
    <w:rsid w:val="00F02027"/>
    <w:rsid w:val="00F024DD"/>
    <w:rsid w:val="00F02F91"/>
    <w:rsid w:val="00F033ED"/>
    <w:rsid w:val="00F044B4"/>
    <w:rsid w:val="00F04707"/>
    <w:rsid w:val="00F04C71"/>
    <w:rsid w:val="00F04DA9"/>
    <w:rsid w:val="00F05238"/>
    <w:rsid w:val="00F054F0"/>
    <w:rsid w:val="00F05697"/>
    <w:rsid w:val="00F05999"/>
    <w:rsid w:val="00F05B90"/>
    <w:rsid w:val="00F05F41"/>
    <w:rsid w:val="00F0659F"/>
    <w:rsid w:val="00F07854"/>
    <w:rsid w:val="00F10580"/>
    <w:rsid w:val="00F10909"/>
    <w:rsid w:val="00F11727"/>
    <w:rsid w:val="00F13764"/>
    <w:rsid w:val="00F13846"/>
    <w:rsid w:val="00F13D3B"/>
    <w:rsid w:val="00F14C5D"/>
    <w:rsid w:val="00F14ED3"/>
    <w:rsid w:val="00F150AF"/>
    <w:rsid w:val="00F15818"/>
    <w:rsid w:val="00F16ACC"/>
    <w:rsid w:val="00F173BE"/>
    <w:rsid w:val="00F20014"/>
    <w:rsid w:val="00F202B9"/>
    <w:rsid w:val="00F203CC"/>
    <w:rsid w:val="00F20675"/>
    <w:rsid w:val="00F20DAE"/>
    <w:rsid w:val="00F20DE1"/>
    <w:rsid w:val="00F21581"/>
    <w:rsid w:val="00F22765"/>
    <w:rsid w:val="00F227B7"/>
    <w:rsid w:val="00F229C0"/>
    <w:rsid w:val="00F2358A"/>
    <w:rsid w:val="00F23A6B"/>
    <w:rsid w:val="00F23F9E"/>
    <w:rsid w:val="00F24BD2"/>
    <w:rsid w:val="00F251E8"/>
    <w:rsid w:val="00F255F7"/>
    <w:rsid w:val="00F256F3"/>
    <w:rsid w:val="00F25830"/>
    <w:rsid w:val="00F2601E"/>
    <w:rsid w:val="00F2675C"/>
    <w:rsid w:val="00F30059"/>
    <w:rsid w:val="00F302B8"/>
    <w:rsid w:val="00F304D0"/>
    <w:rsid w:val="00F30F9D"/>
    <w:rsid w:val="00F31157"/>
    <w:rsid w:val="00F31A1F"/>
    <w:rsid w:val="00F31B1E"/>
    <w:rsid w:val="00F32469"/>
    <w:rsid w:val="00F32EEC"/>
    <w:rsid w:val="00F333F7"/>
    <w:rsid w:val="00F33BD4"/>
    <w:rsid w:val="00F34347"/>
    <w:rsid w:val="00F34A94"/>
    <w:rsid w:val="00F34D6F"/>
    <w:rsid w:val="00F34F47"/>
    <w:rsid w:val="00F358D2"/>
    <w:rsid w:val="00F36074"/>
    <w:rsid w:val="00F36312"/>
    <w:rsid w:val="00F3656E"/>
    <w:rsid w:val="00F36D24"/>
    <w:rsid w:val="00F40083"/>
    <w:rsid w:val="00F400E2"/>
    <w:rsid w:val="00F402B6"/>
    <w:rsid w:val="00F40D04"/>
    <w:rsid w:val="00F40F43"/>
    <w:rsid w:val="00F41C86"/>
    <w:rsid w:val="00F4253D"/>
    <w:rsid w:val="00F425A3"/>
    <w:rsid w:val="00F42B01"/>
    <w:rsid w:val="00F4303D"/>
    <w:rsid w:val="00F43399"/>
    <w:rsid w:val="00F44A7F"/>
    <w:rsid w:val="00F4583E"/>
    <w:rsid w:val="00F46172"/>
    <w:rsid w:val="00F46414"/>
    <w:rsid w:val="00F468C9"/>
    <w:rsid w:val="00F46F07"/>
    <w:rsid w:val="00F4704D"/>
    <w:rsid w:val="00F4760A"/>
    <w:rsid w:val="00F47CF6"/>
    <w:rsid w:val="00F47EC5"/>
    <w:rsid w:val="00F50137"/>
    <w:rsid w:val="00F5033B"/>
    <w:rsid w:val="00F50B7D"/>
    <w:rsid w:val="00F51C4B"/>
    <w:rsid w:val="00F51CE2"/>
    <w:rsid w:val="00F52561"/>
    <w:rsid w:val="00F52787"/>
    <w:rsid w:val="00F52862"/>
    <w:rsid w:val="00F52A9C"/>
    <w:rsid w:val="00F530F2"/>
    <w:rsid w:val="00F53504"/>
    <w:rsid w:val="00F54DCC"/>
    <w:rsid w:val="00F54FDA"/>
    <w:rsid w:val="00F5502E"/>
    <w:rsid w:val="00F57198"/>
    <w:rsid w:val="00F572DE"/>
    <w:rsid w:val="00F60071"/>
    <w:rsid w:val="00F60285"/>
    <w:rsid w:val="00F60378"/>
    <w:rsid w:val="00F62229"/>
    <w:rsid w:val="00F6256C"/>
    <w:rsid w:val="00F6260A"/>
    <w:rsid w:val="00F635DF"/>
    <w:rsid w:val="00F637BF"/>
    <w:rsid w:val="00F637D1"/>
    <w:rsid w:val="00F652D5"/>
    <w:rsid w:val="00F65F44"/>
    <w:rsid w:val="00F6604D"/>
    <w:rsid w:val="00F662FB"/>
    <w:rsid w:val="00F66AA2"/>
    <w:rsid w:val="00F66EB0"/>
    <w:rsid w:val="00F67AD8"/>
    <w:rsid w:val="00F67CC3"/>
    <w:rsid w:val="00F67F27"/>
    <w:rsid w:val="00F7003E"/>
    <w:rsid w:val="00F7059D"/>
    <w:rsid w:val="00F7070F"/>
    <w:rsid w:val="00F70779"/>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6F7"/>
    <w:rsid w:val="00F747E8"/>
    <w:rsid w:val="00F75637"/>
    <w:rsid w:val="00F75EBA"/>
    <w:rsid w:val="00F76861"/>
    <w:rsid w:val="00F76C8C"/>
    <w:rsid w:val="00F770A0"/>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1F56"/>
    <w:rsid w:val="00F925E2"/>
    <w:rsid w:val="00F92613"/>
    <w:rsid w:val="00F92D64"/>
    <w:rsid w:val="00F93545"/>
    <w:rsid w:val="00F93B8D"/>
    <w:rsid w:val="00F93C1E"/>
    <w:rsid w:val="00F945D6"/>
    <w:rsid w:val="00F94A86"/>
    <w:rsid w:val="00F94CB5"/>
    <w:rsid w:val="00F94E47"/>
    <w:rsid w:val="00F95C7A"/>
    <w:rsid w:val="00F973F6"/>
    <w:rsid w:val="00F974B9"/>
    <w:rsid w:val="00F975DD"/>
    <w:rsid w:val="00FA096E"/>
    <w:rsid w:val="00FA1393"/>
    <w:rsid w:val="00FA18FA"/>
    <w:rsid w:val="00FA2F06"/>
    <w:rsid w:val="00FA342A"/>
    <w:rsid w:val="00FA37B3"/>
    <w:rsid w:val="00FA3C02"/>
    <w:rsid w:val="00FA3F49"/>
    <w:rsid w:val="00FA41E6"/>
    <w:rsid w:val="00FA4B9C"/>
    <w:rsid w:val="00FA5157"/>
    <w:rsid w:val="00FA5EBA"/>
    <w:rsid w:val="00FA5F7A"/>
    <w:rsid w:val="00FA6C9C"/>
    <w:rsid w:val="00FA6FEA"/>
    <w:rsid w:val="00FA7851"/>
    <w:rsid w:val="00FA79D6"/>
    <w:rsid w:val="00FB00FB"/>
    <w:rsid w:val="00FB052D"/>
    <w:rsid w:val="00FB09B5"/>
    <w:rsid w:val="00FB0DAB"/>
    <w:rsid w:val="00FB10C9"/>
    <w:rsid w:val="00FB1119"/>
    <w:rsid w:val="00FB1784"/>
    <w:rsid w:val="00FB19A8"/>
    <w:rsid w:val="00FB1A5D"/>
    <w:rsid w:val="00FB2840"/>
    <w:rsid w:val="00FB29BF"/>
    <w:rsid w:val="00FB29CE"/>
    <w:rsid w:val="00FB2D1F"/>
    <w:rsid w:val="00FB2DB7"/>
    <w:rsid w:val="00FB2F15"/>
    <w:rsid w:val="00FB3119"/>
    <w:rsid w:val="00FB3899"/>
    <w:rsid w:val="00FB45E8"/>
    <w:rsid w:val="00FB5404"/>
    <w:rsid w:val="00FB55F1"/>
    <w:rsid w:val="00FB65CD"/>
    <w:rsid w:val="00FB6AB9"/>
    <w:rsid w:val="00FB6D2F"/>
    <w:rsid w:val="00FB6FB1"/>
    <w:rsid w:val="00FB71FC"/>
    <w:rsid w:val="00FB7DA4"/>
    <w:rsid w:val="00FB7FF3"/>
    <w:rsid w:val="00FC01C1"/>
    <w:rsid w:val="00FC0282"/>
    <w:rsid w:val="00FC02D4"/>
    <w:rsid w:val="00FC0361"/>
    <w:rsid w:val="00FC0A12"/>
    <w:rsid w:val="00FC13AE"/>
    <w:rsid w:val="00FC214E"/>
    <w:rsid w:val="00FC2564"/>
    <w:rsid w:val="00FC2733"/>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5A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uiPriority w:val="3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4"/>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856D83"/>
    <w:rPr>
      <w:color w:val="605E5C"/>
      <w:shd w:val="clear" w:color="auto" w:fill="E1DFDD"/>
    </w:rPr>
  </w:style>
  <w:style w:type="character" w:styleId="Nerazreenaomemba">
    <w:name w:val="Unresolved Mention"/>
    <w:basedOn w:val="Privzetapisavaodstavka"/>
    <w:uiPriority w:val="99"/>
    <w:semiHidden/>
    <w:unhideWhenUsed/>
    <w:rsid w:val="00290A47"/>
    <w:rPr>
      <w:color w:val="605E5C"/>
      <w:shd w:val="clear" w:color="auto" w:fill="E1DFDD"/>
    </w:rPr>
  </w:style>
  <w:style w:type="character" w:customStyle="1" w:styleId="st">
    <w:name w:val="st"/>
    <w:basedOn w:val="Privzetapisavaodstavka"/>
    <w:rsid w:val="003B59D2"/>
  </w:style>
  <w:style w:type="paragraph" w:customStyle="1" w:styleId="alineazaodstavkom">
    <w:name w:val="alineazaodstavkom"/>
    <w:basedOn w:val="Navaden"/>
    <w:rsid w:val="00693F9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38788592">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7258593">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30728403">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0366273">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072387801">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enjamin.mirt@slo-zeleznic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0AA66-8FE7-4F2C-99B6-64A86326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12297</Words>
  <Characters>76812</Characters>
  <Application>Microsoft Office Word</Application>
  <DocSecurity>0</DocSecurity>
  <Lines>640</Lines>
  <Paragraphs>177</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88932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2025-01-08T07:02:00Z</cp:lastPrinted>
  <dcterms:created xsi:type="dcterms:W3CDTF">2025-01-08T07:04:00Z</dcterms:created>
  <dcterms:modified xsi:type="dcterms:W3CDTF">2025-01-08T07:04:00Z</dcterms:modified>
</cp:coreProperties>
</file>